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6BABD" w14:textId="77777777" w:rsidR="00201423" w:rsidRPr="00284820" w:rsidRDefault="00BA4EA9">
      <w:pPr>
        <w:spacing w:line="660" w:lineRule="exact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284820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Coll</w:t>
      </w:r>
      <w:r w:rsidRPr="00284820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e</w:t>
      </w:r>
      <w:r w:rsidRPr="00284820">
        <w:rPr>
          <w:rFonts w:asciiTheme="minorHAnsi" w:eastAsia="Corbel" w:hAnsiTheme="minorHAnsi" w:cstheme="minorHAnsi"/>
          <w:b/>
          <w:color w:val="C00000"/>
          <w:spacing w:val="2"/>
          <w:position w:val="1"/>
          <w:sz w:val="22"/>
          <w:szCs w:val="22"/>
        </w:rPr>
        <w:t>g</w:t>
      </w:r>
      <w:r w:rsidRPr="00284820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e</w:t>
      </w:r>
      <w:r w:rsidRPr="00284820">
        <w:rPr>
          <w:rFonts w:asciiTheme="minorHAnsi" w:eastAsia="Corbel" w:hAnsiTheme="minorHAnsi" w:cstheme="minorHAnsi"/>
          <w:b/>
          <w:color w:val="C00000"/>
          <w:spacing w:val="-13"/>
          <w:position w:val="1"/>
          <w:sz w:val="22"/>
          <w:szCs w:val="22"/>
        </w:rPr>
        <w:t xml:space="preserve"> </w:t>
      </w:r>
      <w:r w:rsidRPr="00284820">
        <w:rPr>
          <w:rFonts w:asciiTheme="minorHAnsi" w:eastAsia="Corbel" w:hAnsiTheme="minorHAnsi" w:cstheme="minorHAnsi"/>
          <w:b/>
          <w:color w:val="C00000"/>
          <w:spacing w:val="2"/>
          <w:position w:val="1"/>
          <w:sz w:val="22"/>
          <w:szCs w:val="22"/>
        </w:rPr>
        <w:t>o</w:t>
      </w:r>
      <w:r w:rsidRPr="00284820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f</w:t>
      </w:r>
      <w:r w:rsidRPr="00284820">
        <w:rPr>
          <w:rFonts w:asciiTheme="minorHAnsi" w:eastAsia="Corbel" w:hAnsiTheme="minorHAnsi" w:cstheme="minorHAnsi"/>
          <w:b/>
          <w:color w:val="C00000"/>
          <w:spacing w:val="-4"/>
          <w:position w:val="1"/>
          <w:sz w:val="22"/>
          <w:szCs w:val="22"/>
        </w:rPr>
        <w:t xml:space="preserve"> </w:t>
      </w:r>
      <w:r w:rsidRPr="00284820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Eng</w:t>
      </w:r>
      <w:r w:rsidRPr="00284820">
        <w:rPr>
          <w:rFonts w:asciiTheme="minorHAnsi" w:eastAsia="Corbel" w:hAnsiTheme="minorHAnsi" w:cstheme="minorHAnsi"/>
          <w:b/>
          <w:color w:val="C00000"/>
          <w:spacing w:val="3"/>
          <w:position w:val="1"/>
          <w:sz w:val="22"/>
          <w:szCs w:val="22"/>
        </w:rPr>
        <w:t>i</w:t>
      </w:r>
      <w:r w:rsidRPr="00284820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n</w:t>
      </w:r>
      <w:r w:rsidRPr="00284820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ee</w:t>
      </w:r>
      <w:r w:rsidRPr="00284820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r</w:t>
      </w:r>
      <w:r w:rsidRPr="00284820">
        <w:rPr>
          <w:rFonts w:asciiTheme="minorHAnsi" w:eastAsia="Corbel" w:hAnsiTheme="minorHAnsi" w:cstheme="minorHAnsi"/>
          <w:b/>
          <w:color w:val="C00000"/>
          <w:spacing w:val="3"/>
          <w:position w:val="1"/>
          <w:sz w:val="22"/>
          <w:szCs w:val="22"/>
        </w:rPr>
        <w:t>i</w:t>
      </w:r>
      <w:r w:rsidRPr="00284820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ng</w:t>
      </w:r>
    </w:p>
    <w:p w14:paraId="4BA6A878" w14:textId="77777777" w:rsidR="00201423" w:rsidRPr="00284820" w:rsidRDefault="00BA4EA9">
      <w:pPr>
        <w:tabs>
          <w:tab w:val="left" w:pos="11040"/>
        </w:tabs>
        <w:spacing w:line="640" w:lineRule="exact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284820">
        <w:rPr>
          <w:rFonts w:asciiTheme="minorHAnsi" w:eastAsia="Corbel" w:hAnsiTheme="minorHAnsi" w:cstheme="minorHAnsi"/>
          <w:color w:val="818181"/>
          <w:spacing w:val="-1"/>
          <w:w w:val="99"/>
          <w:position w:val="1"/>
          <w:sz w:val="22"/>
          <w:szCs w:val="22"/>
          <w:u w:color="000000"/>
        </w:rPr>
        <w:t>U</w:t>
      </w:r>
      <w:r w:rsidRPr="00284820">
        <w:rPr>
          <w:rFonts w:asciiTheme="minorHAnsi" w:eastAsia="Corbel" w:hAnsiTheme="minorHAnsi" w:cstheme="minorHAnsi"/>
          <w:color w:val="818181"/>
          <w:w w:val="99"/>
          <w:position w:val="1"/>
          <w:sz w:val="22"/>
          <w:szCs w:val="22"/>
          <w:u w:color="000000"/>
        </w:rPr>
        <w:t>n</w:t>
      </w:r>
      <w:r w:rsidRPr="00284820">
        <w:rPr>
          <w:rFonts w:asciiTheme="minorHAnsi" w:eastAsia="Corbel" w:hAnsiTheme="minorHAnsi" w:cstheme="minorHAnsi"/>
          <w:color w:val="818181"/>
          <w:position w:val="1"/>
          <w:sz w:val="22"/>
          <w:szCs w:val="22"/>
          <w:u w:color="000000"/>
        </w:rPr>
        <w:t>der</w:t>
      </w:r>
      <w:r w:rsidRPr="00284820">
        <w:rPr>
          <w:rFonts w:asciiTheme="minorHAnsi" w:eastAsia="Corbel" w:hAnsiTheme="minorHAnsi" w:cstheme="minorHAnsi"/>
          <w:color w:val="818181"/>
          <w:spacing w:val="1"/>
          <w:position w:val="1"/>
          <w:sz w:val="22"/>
          <w:szCs w:val="22"/>
          <w:u w:color="000000"/>
        </w:rPr>
        <w:t>g</w:t>
      </w:r>
      <w:r w:rsidRPr="00284820">
        <w:rPr>
          <w:rFonts w:asciiTheme="minorHAnsi" w:eastAsia="Corbel" w:hAnsiTheme="minorHAnsi" w:cstheme="minorHAnsi"/>
          <w:color w:val="818181"/>
          <w:position w:val="1"/>
          <w:sz w:val="22"/>
          <w:szCs w:val="22"/>
          <w:u w:color="000000"/>
        </w:rPr>
        <w:t>r</w:t>
      </w:r>
      <w:r w:rsidRPr="00284820">
        <w:rPr>
          <w:rFonts w:asciiTheme="minorHAnsi" w:eastAsia="Corbel" w:hAnsiTheme="minorHAnsi" w:cstheme="minorHAnsi"/>
          <w:color w:val="818181"/>
          <w:spacing w:val="2"/>
          <w:position w:val="1"/>
          <w:sz w:val="22"/>
          <w:szCs w:val="22"/>
          <w:u w:color="000000"/>
        </w:rPr>
        <w:t>a</w:t>
      </w:r>
      <w:r w:rsidRPr="00284820">
        <w:rPr>
          <w:rFonts w:asciiTheme="minorHAnsi" w:eastAsia="Corbel" w:hAnsiTheme="minorHAnsi" w:cstheme="minorHAnsi"/>
          <w:color w:val="818181"/>
          <w:w w:val="99"/>
          <w:position w:val="1"/>
          <w:sz w:val="22"/>
          <w:szCs w:val="22"/>
          <w:u w:color="000000"/>
        </w:rPr>
        <w:t>d</w:t>
      </w:r>
      <w:r w:rsidRPr="00284820">
        <w:rPr>
          <w:rFonts w:asciiTheme="minorHAnsi" w:eastAsia="Corbel" w:hAnsiTheme="minorHAnsi" w:cstheme="minorHAnsi"/>
          <w:color w:val="818181"/>
          <w:spacing w:val="1"/>
          <w:w w:val="99"/>
          <w:position w:val="1"/>
          <w:sz w:val="22"/>
          <w:szCs w:val="22"/>
          <w:u w:color="000000"/>
        </w:rPr>
        <w:t>u</w:t>
      </w:r>
      <w:r w:rsidRPr="00284820">
        <w:rPr>
          <w:rFonts w:asciiTheme="minorHAnsi" w:eastAsia="Corbel" w:hAnsiTheme="minorHAnsi" w:cstheme="minorHAnsi"/>
          <w:color w:val="818181"/>
          <w:position w:val="1"/>
          <w:sz w:val="22"/>
          <w:szCs w:val="22"/>
          <w:u w:color="000000"/>
        </w:rPr>
        <w:t>a</w:t>
      </w:r>
      <w:r w:rsidRPr="00284820">
        <w:rPr>
          <w:rFonts w:asciiTheme="minorHAnsi" w:eastAsia="Corbel" w:hAnsiTheme="minorHAnsi" w:cstheme="minorHAnsi"/>
          <w:color w:val="818181"/>
          <w:w w:val="99"/>
          <w:position w:val="1"/>
          <w:sz w:val="22"/>
          <w:szCs w:val="22"/>
          <w:u w:color="000000"/>
        </w:rPr>
        <w:t>te</w:t>
      </w:r>
      <w:r w:rsidRPr="00284820">
        <w:rPr>
          <w:rFonts w:asciiTheme="minorHAnsi" w:eastAsia="Corbel" w:hAnsiTheme="minorHAnsi" w:cstheme="minorHAnsi"/>
          <w:color w:val="818181"/>
          <w:spacing w:val="1"/>
          <w:w w:val="99"/>
          <w:position w:val="1"/>
          <w:sz w:val="22"/>
          <w:szCs w:val="22"/>
          <w:u w:color="000000"/>
        </w:rPr>
        <w:t xml:space="preserve"> S</w:t>
      </w:r>
      <w:r w:rsidRPr="00284820">
        <w:rPr>
          <w:rFonts w:asciiTheme="minorHAnsi" w:eastAsia="Corbel" w:hAnsiTheme="minorHAnsi" w:cstheme="minorHAnsi"/>
          <w:color w:val="818181"/>
          <w:position w:val="1"/>
          <w:sz w:val="22"/>
          <w:szCs w:val="22"/>
          <w:u w:color="000000"/>
        </w:rPr>
        <w:t>a</w:t>
      </w:r>
      <w:r w:rsidRPr="00284820">
        <w:rPr>
          <w:rFonts w:asciiTheme="minorHAnsi" w:eastAsia="Corbel" w:hAnsiTheme="minorHAnsi" w:cstheme="minorHAnsi"/>
          <w:color w:val="818181"/>
          <w:w w:val="99"/>
          <w:position w:val="1"/>
          <w:sz w:val="22"/>
          <w:szCs w:val="22"/>
          <w:u w:color="000000"/>
        </w:rPr>
        <w:t>m</w:t>
      </w:r>
      <w:r w:rsidRPr="00284820">
        <w:rPr>
          <w:rFonts w:asciiTheme="minorHAnsi" w:eastAsia="Corbel" w:hAnsiTheme="minorHAnsi" w:cstheme="minorHAnsi"/>
          <w:color w:val="818181"/>
          <w:spacing w:val="1"/>
          <w:position w:val="1"/>
          <w:sz w:val="22"/>
          <w:szCs w:val="22"/>
          <w:u w:color="000000"/>
        </w:rPr>
        <w:t>p</w:t>
      </w:r>
      <w:r w:rsidRPr="00284820">
        <w:rPr>
          <w:rFonts w:asciiTheme="minorHAnsi" w:eastAsia="Corbel" w:hAnsiTheme="minorHAnsi" w:cstheme="minorHAnsi"/>
          <w:color w:val="818181"/>
          <w:position w:val="1"/>
          <w:sz w:val="22"/>
          <w:szCs w:val="22"/>
          <w:u w:color="000000"/>
        </w:rPr>
        <w:t>le</w:t>
      </w:r>
      <w:r w:rsidRPr="00284820">
        <w:rPr>
          <w:rFonts w:asciiTheme="minorHAnsi" w:eastAsia="Corbel" w:hAnsiTheme="minorHAnsi" w:cstheme="minorHAnsi"/>
          <w:color w:val="818181"/>
          <w:spacing w:val="-14"/>
          <w:w w:val="99"/>
          <w:position w:val="1"/>
          <w:sz w:val="22"/>
          <w:szCs w:val="22"/>
          <w:u w:color="000000"/>
        </w:rPr>
        <w:t xml:space="preserve"> </w:t>
      </w:r>
      <w:r w:rsidRPr="00284820">
        <w:rPr>
          <w:rFonts w:asciiTheme="minorHAnsi" w:eastAsia="Corbel" w:hAnsiTheme="minorHAnsi" w:cstheme="minorHAnsi"/>
          <w:color w:val="818181"/>
          <w:w w:val="99"/>
          <w:position w:val="1"/>
          <w:sz w:val="22"/>
          <w:szCs w:val="22"/>
          <w:u w:color="000000"/>
        </w:rPr>
        <w:t>Res</w:t>
      </w:r>
      <w:r w:rsidRPr="00284820">
        <w:rPr>
          <w:rFonts w:asciiTheme="minorHAnsi" w:eastAsia="Corbel" w:hAnsiTheme="minorHAnsi" w:cstheme="minorHAnsi"/>
          <w:color w:val="818181"/>
          <w:spacing w:val="3"/>
          <w:w w:val="99"/>
          <w:position w:val="1"/>
          <w:sz w:val="22"/>
          <w:szCs w:val="22"/>
          <w:u w:color="000000"/>
        </w:rPr>
        <w:t>u</w:t>
      </w:r>
      <w:r w:rsidRPr="00284820">
        <w:rPr>
          <w:rFonts w:asciiTheme="minorHAnsi" w:eastAsia="Corbel" w:hAnsiTheme="minorHAnsi" w:cstheme="minorHAnsi"/>
          <w:color w:val="818181"/>
          <w:w w:val="99"/>
          <w:position w:val="1"/>
          <w:sz w:val="22"/>
          <w:szCs w:val="22"/>
          <w:u w:color="000000"/>
        </w:rPr>
        <w:t xml:space="preserve">mes </w:t>
      </w:r>
      <w:r w:rsidRPr="00284820">
        <w:rPr>
          <w:rFonts w:asciiTheme="minorHAnsi" w:eastAsia="Corbel" w:hAnsiTheme="minorHAnsi" w:cstheme="minorHAnsi"/>
          <w:color w:val="818181"/>
          <w:position w:val="1"/>
          <w:sz w:val="22"/>
          <w:szCs w:val="22"/>
          <w:u w:color="000000"/>
        </w:rPr>
        <w:tab/>
      </w:r>
    </w:p>
    <w:p w14:paraId="5399EC31" w14:textId="77777777" w:rsidR="00201423" w:rsidRPr="00284820" w:rsidRDefault="00201423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53070385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1ED87C" w14:textId="77777777" w:rsidR="00201423" w:rsidRPr="00284820" w:rsidRDefault="00BA4EA9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Ch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mical E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gi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nee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F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re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562C1"/>
          <w:spacing w:val="-3"/>
          <w:sz w:val="22"/>
          <w:szCs w:val="22"/>
          <w:u w:color="0562C1"/>
        </w:rPr>
        <w:t>h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ma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/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ph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e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Samp</w:t>
      </w:r>
      <w:r w:rsidRPr="00284820">
        <w:rPr>
          <w:rFonts w:asciiTheme="minorHAnsi" w:eastAsia="Corbel" w:hAnsiTheme="minorHAnsi" w:cstheme="minorHAnsi"/>
          <w:color w:val="0562C1"/>
          <w:spacing w:val="2"/>
          <w:sz w:val="22"/>
          <w:szCs w:val="22"/>
          <w:u w:color="0562C1"/>
        </w:rPr>
        <w:t>l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e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Re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ume</w:t>
      </w:r>
      <w:r w:rsidRPr="00284820">
        <w:rPr>
          <w:rFonts w:asciiTheme="minorHAnsi" w:eastAsia="Corbel" w:hAnsiTheme="minorHAnsi" w:cstheme="minorHAnsi"/>
          <w:color w:val="0562C1"/>
          <w:spacing w:val="5"/>
          <w:sz w:val="22"/>
          <w:szCs w:val="22"/>
        </w:rPr>
        <w:t xml:space="preserve"> 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</w:t>
      </w:r>
      <w:r w:rsidRPr="00284820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z w:val="22"/>
          <w:szCs w:val="22"/>
        </w:rPr>
        <w:t>2</w:t>
      </w:r>
    </w:p>
    <w:p w14:paraId="6D63FEB6" w14:textId="77777777" w:rsidR="00201423" w:rsidRPr="00284820" w:rsidRDefault="00201423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302F7B03" w14:textId="77777777" w:rsidR="00201423" w:rsidRPr="00284820" w:rsidRDefault="00BA4EA9">
      <w:pPr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Ch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mical E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gi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nee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J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un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284820">
        <w:rPr>
          <w:rFonts w:asciiTheme="minorHAnsi" w:eastAsia="Corbel" w:hAnsiTheme="minorHAnsi" w:cstheme="minorHAnsi"/>
          <w:color w:val="0562C1"/>
          <w:spacing w:val="-3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/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en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Sample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Re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ume</w:t>
      </w:r>
      <w:r w:rsidRPr="00284820">
        <w:rPr>
          <w:rFonts w:asciiTheme="minorHAnsi" w:eastAsia="Corbel" w:hAnsiTheme="minorHAnsi" w:cstheme="minorHAnsi"/>
          <w:color w:val="0562C1"/>
          <w:spacing w:val="-19"/>
          <w:sz w:val="22"/>
          <w:szCs w:val="22"/>
        </w:rPr>
        <w:t xml:space="preserve"> 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</w:t>
      </w:r>
      <w:r w:rsidRPr="00284820">
        <w:rPr>
          <w:rFonts w:asciiTheme="minorHAnsi" w:eastAsia="Corbel" w:hAnsiTheme="minorHAnsi" w:cstheme="minorHAnsi"/>
          <w:color w:val="000000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284820">
        <w:rPr>
          <w:rFonts w:asciiTheme="minorHAnsi" w:eastAsia="Corbel" w:hAnsiTheme="minorHAnsi" w:cstheme="minorHAnsi"/>
          <w:color w:val="000000"/>
          <w:sz w:val="22"/>
          <w:szCs w:val="22"/>
        </w:rPr>
        <w:t>3</w:t>
      </w:r>
    </w:p>
    <w:p w14:paraId="288EF556" w14:textId="77777777" w:rsidR="00201423" w:rsidRPr="00284820" w:rsidRDefault="00201423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0F66B684" w14:textId="77777777" w:rsidR="00201423" w:rsidRPr="00284820" w:rsidRDefault="00BA4EA9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Civil E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gi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nee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ph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e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Sample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Re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ume</w:t>
      </w:r>
      <w:r w:rsidRPr="00284820">
        <w:rPr>
          <w:rFonts w:asciiTheme="minorHAnsi" w:eastAsia="Corbel" w:hAnsiTheme="minorHAnsi" w:cstheme="minorHAnsi"/>
          <w:color w:val="0562C1"/>
          <w:spacing w:val="3"/>
          <w:sz w:val="22"/>
          <w:szCs w:val="22"/>
        </w:rPr>
        <w:t xml:space="preserve"> 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</w:t>
      </w:r>
      <w:r w:rsidRPr="00284820">
        <w:rPr>
          <w:rFonts w:asciiTheme="minorHAnsi" w:eastAsia="Corbel" w:hAnsiTheme="minorHAnsi" w:cstheme="minorHAnsi"/>
          <w:color w:val="000000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20"/>
          <w:sz w:val="22"/>
          <w:szCs w:val="22"/>
        </w:rPr>
        <w:t xml:space="preserve"> </w:t>
      </w:r>
      <w:r w:rsidRPr="00284820">
        <w:rPr>
          <w:rFonts w:asciiTheme="minorHAnsi" w:eastAsia="Corbel" w:hAnsiTheme="minorHAnsi" w:cstheme="minorHAnsi"/>
          <w:color w:val="000000"/>
          <w:sz w:val="22"/>
          <w:szCs w:val="22"/>
        </w:rPr>
        <w:t>4</w:t>
      </w:r>
    </w:p>
    <w:p w14:paraId="7274AA5C" w14:textId="77777777" w:rsidR="00201423" w:rsidRPr="00284820" w:rsidRDefault="00201423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00B88569" w14:textId="77777777" w:rsidR="00201423" w:rsidRPr="00284820" w:rsidRDefault="00BA4EA9">
      <w:pPr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Civil E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gi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nee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J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un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/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en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Sample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Re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ume</w:t>
      </w:r>
      <w:r w:rsidRPr="00284820">
        <w:rPr>
          <w:rFonts w:asciiTheme="minorHAnsi" w:eastAsia="Corbel" w:hAnsiTheme="minorHAnsi" w:cstheme="minorHAnsi"/>
          <w:color w:val="0562C1"/>
          <w:spacing w:val="-16"/>
          <w:sz w:val="22"/>
          <w:szCs w:val="22"/>
        </w:rPr>
        <w:t xml:space="preserve"> 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</w:t>
      </w:r>
      <w:r w:rsidRPr="00284820">
        <w:rPr>
          <w:rFonts w:asciiTheme="minorHAnsi" w:eastAsia="Corbel" w:hAnsiTheme="minorHAnsi" w:cstheme="minorHAnsi"/>
          <w:color w:val="000000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84820">
        <w:rPr>
          <w:rFonts w:asciiTheme="minorHAnsi" w:eastAsia="Corbel" w:hAnsiTheme="minorHAnsi" w:cstheme="minorHAnsi"/>
          <w:color w:val="000000"/>
          <w:sz w:val="22"/>
          <w:szCs w:val="22"/>
        </w:rPr>
        <w:t>5</w:t>
      </w:r>
    </w:p>
    <w:p w14:paraId="41E2B588" w14:textId="77777777" w:rsidR="00201423" w:rsidRPr="00284820" w:rsidRDefault="00201423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315AF894" w14:textId="77777777" w:rsidR="00201423" w:rsidRPr="00284820" w:rsidRDefault="00BA4EA9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El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c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tr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ical &amp; C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mp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ut</w:t>
      </w:r>
      <w:r w:rsidRPr="00284820">
        <w:rPr>
          <w:rFonts w:asciiTheme="minorHAnsi" w:eastAsia="Corbel" w:hAnsiTheme="minorHAnsi" w:cstheme="minorHAnsi"/>
          <w:color w:val="0562C1"/>
          <w:spacing w:val="-2"/>
          <w:sz w:val="22"/>
          <w:szCs w:val="22"/>
          <w:u w:color="0562C1"/>
        </w:rPr>
        <w:t>e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pacing w:val="-3"/>
          <w:sz w:val="22"/>
          <w:szCs w:val="22"/>
          <w:u w:color="0562C1"/>
        </w:rPr>
        <w:t>E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gi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neer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 xml:space="preserve">g 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F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re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hma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/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ph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e</w:t>
      </w:r>
      <w:r w:rsidRPr="00284820">
        <w:rPr>
          <w:rFonts w:asciiTheme="minorHAnsi" w:eastAsia="Corbel" w:hAnsiTheme="minorHAnsi" w:cstheme="minorHAnsi"/>
          <w:color w:val="0562C1"/>
          <w:spacing w:val="-2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Sample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Re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ume</w:t>
      </w:r>
      <w:r w:rsidRPr="00284820">
        <w:rPr>
          <w:rFonts w:asciiTheme="minorHAnsi" w:eastAsia="Corbel" w:hAnsiTheme="minorHAnsi" w:cstheme="minorHAnsi"/>
          <w:color w:val="0562C1"/>
          <w:spacing w:val="10"/>
          <w:sz w:val="22"/>
          <w:szCs w:val="22"/>
        </w:rPr>
        <w:t xml:space="preserve"> 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</w:t>
      </w:r>
      <w:r w:rsidRPr="00284820">
        <w:rPr>
          <w:rFonts w:asciiTheme="minorHAnsi" w:eastAsia="Corbel" w:hAnsiTheme="minorHAnsi" w:cstheme="minorHAnsi"/>
          <w:color w:val="000000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284820">
        <w:rPr>
          <w:rFonts w:asciiTheme="minorHAnsi" w:eastAsia="Corbel" w:hAnsiTheme="minorHAnsi" w:cstheme="minorHAnsi"/>
          <w:color w:val="000000"/>
          <w:sz w:val="22"/>
          <w:szCs w:val="22"/>
        </w:rPr>
        <w:t>6</w:t>
      </w:r>
    </w:p>
    <w:p w14:paraId="09FF005D" w14:textId="77777777" w:rsidR="00201423" w:rsidRPr="00284820" w:rsidRDefault="00201423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16BDA4EA" w14:textId="77777777" w:rsidR="00201423" w:rsidRPr="00284820" w:rsidRDefault="00BA4EA9">
      <w:pPr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El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c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tr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ical &amp; C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mp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ut</w:t>
      </w:r>
      <w:r w:rsidRPr="00284820">
        <w:rPr>
          <w:rFonts w:asciiTheme="minorHAnsi" w:eastAsia="Corbel" w:hAnsiTheme="minorHAnsi" w:cstheme="minorHAnsi"/>
          <w:color w:val="0562C1"/>
          <w:spacing w:val="-2"/>
          <w:sz w:val="22"/>
          <w:szCs w:val="22"/>
          <w:u w:color="0562C1"/>
        </w:rPr>
        <w:t>e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pacing w:val="-3"/>
          <w:sz w:val="22"/>
          <w:szCs w:val="22"/>
          <w:u w:color="0562C1"/>
        </w:rPr>
        <w:t>E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gi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neer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 xml:space="preserve">g 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J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un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/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en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562C1"/>
          <w:spacing w:val="-6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Sample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Re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ume</w:t>
      </w:r>
      <w:r w:rsidRPr="00284820">
        <w:rPr>
          <w:rFonts w:asciiTheme="minorHAnsi" w:eastAsia="Corbel" w:hAnsiTheme="minorHAnsi" w:cstheme="minorHAnsi"/>
          <w:color w:val="0562C1"/>
          <w:spacing w:val="-11"/>
          <w:sz w:val="22"/>
          <w:szCs w:val="22"/>
        </w:rPr>
        <w:t xml:space="preserve"> 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</w:t>
      </w:r>
      <w:r w:rsidRPr="00284820">
        <w:rPr>
          <w:rFonts w:asciiTheme="minorHAnsi" w:eastAsia="Corbel" w:hAnsiTheme="minorHAnsi" w:cstheme="minorHAnsi"/>
          <w:color w:val="000000"/>
          <w:spacing w:val="16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z w:val="22"/>
          <w:szCs w:val="22"/>
        </w:rPr>
        <w:t>7</w:t>
      </w:r>
    </w:p>
    <w:p w14:paraId="046C502C" w14:textId="77777777" w:rsidR="00201423" w:rsidRPr="00284820" w:rsidRDefault="00201423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4A4C4D13" w14:textId="77777777" w:rsidR="00201423" w:rsidRPr="00284820" w:rsidRDefault="00BA4EA9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cha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ical E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gi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nee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F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562C1"/>
          <w:spacing w:val="-2"/>
          <w:sz w:val="22"/>
          <w:szCs w:val="22"/>
          <w:u w:color="0562C1"/>
        </w:rPr>
        <w:t>e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hma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/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pacing w:val="2"/>
          <w:sz w:val="22"/>
          <w:szCs w:val="22"/>
          <w:u w:color="0562C1"/>
        </w:rPr>
        <w:t>p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h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e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Sample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Re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ume</w:t>
      </w:r>
      <w:r w:rsidRPr="00284820">
        <w:rPr>
          <w:rFonts w:asciiTheme="minorHAnsi" w:eastAsia="Corbel" w:hAnsiTheme="minorHAnsi" w:cstheme="minorHAnsi"/>
          <w:color w:val="0562C1"/>
          <w:spacing w:val="-14"/>
          <w:sz w:val="22"/>
          <w:szCs w:val="22"/>
        </w:rPr>
        <w:t xml:space="preserve"> 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</w:t>
      </w:r>
      <w:r w:rsidRPr="00284820">
        <w:rPr>
          <w:rFonts w:asciiTheme="minorHAnsi" w:eastAsia="Corbel" w:hAnsiTheme="minorHAnsi" w:cstheme="minorHAnsi"/>
          <w:color w:val="000000"/>
          <w:spacing w:val="20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z w:val="22"/>
          <w:szCs w:val="22"/>
        </w:rPr>
        <w:t>8</w:t>
      </w:r>
    </w:p>
    <w:p w14:paraId="6C35A85E" w14:textId="77777777" w:rsidR="00201423" w:rsidRPr="00284820" w:rsidRDefault="00201423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61890F83" w14:textId="77777777" w:rsidR="00201423" w:rsidRPr="00284820" w:rsidRDefault="00BA4EA9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M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>e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cha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>n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ical E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>n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gi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>nee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06FC0"/>
          <w:spacing w:val="-1"/>
          <w:sz w:val="22"/>
          <w:szCs w:val="22"/>
          <w:u w:color="0562C1"/>
        </w:rPr>
        <w:t>J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>u</w:t>
      </w:r>
      <w:r w:rsidRPr="00284820">
        <w:rPr>
          <w:rFonts w:asciiTheme="minorHAnsi" w:eastAsia="Corbel" w:hAnsiTheme="minorHAnsi" w:cstheme="minorHAnsi"/>
          <w:color w:val="006FC0"/>
          <w:spacing w:val="-2"/>
          <w:sz w:val="22"/>
          <w:szCs w:val="22"/>
          <w:u w:color="0562C1"/>
        </w:rPr>
        <w:t>n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i</w:t>
      </w:r>
      <w:r w:rsidRPr="00284820">
        <w:rPr>
          <w:rFonts w:asciiTheme="minorHAnsi" w:eastAsia="Corbel" w:hAnsiTheme="minorHAnsi" w:cstheme="minorHAnsi"/>
          <w:color w:val="006FC0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06FC0"/>
          <w:spacing w:val="-1"/>
          <w:sz w:val="22"/>
          <w:szCs w:val="22"/>
          <w:u w:color="0562C1"/>
        </w:rPr>
        <w:t>/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>en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i</w:t>
      </w:r>
      <w:r w:rsidRPr="00284820">
        <w:rPr>
          <w:rFonts w:asciiTheme="minorHAnsi" w:eastAsia="Corbel" w:hAnsiTheme="minorHAnsi" w:cstheme="minorHAnsi"/>
          <w:color w:val="006FC0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Sample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>e</w:t>
      </w:r>
      <w:r w:rsidRPr="00284820">
        <w:rPr>
          <w:rFonts w:asciiTheme="minorHAnsi" w:eastAsia="Corbel" w:hAnsiTheme="minorHAnsi" w:cstheme="minorHAnsi"/>
          <w:color w:val="006FC0"/>
          <w:spacing w:val="-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>u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me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(1</w:t>
      </w:r>
      <w:r w:rsidRPr="00284820">
        <w:rPr>
          <w:rFonts w:asciiTheme="minorHAnsi" w:eastAsia="Corbel" w:hAnsiTheme="minorHAnsi" w:cstheme="minorHAnsi"/>
          <w:color w:val="006FC0"/>
          <w:spacing w:val="22"/>
          <w:sz w:val="22"/>
          <w:szCs w:val="22"/>
          <w:u w:color="0562C1"/>
        </w:rPr>
        <w:t>)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</w:t>
      </w:r>
      <w:r w:rsidRPr="00284820">
        <w:rPr>
          <w:rFonts w:asciiTheme="minorHAnsi" w:eastAsia="Corbel" w:hAnsiTheme="minorHAnsi" w:cstheme="minorHAnsi"/>
          <w:color w:val="000000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284820">
        <w:rPr>
          <w:rFonts w:asciiTheme="minorHAnsi" w:eastAsia="Corbel" w:hAnsiTheme="minorHAnsi" w:cstheme="minorHAnsi"/>
          <w:color w:val="000000"/>
          <w:sz w:val="22"/>
          <w:szCs w:val="22"/>
        </w:rPr>
        <w:t>9</w:t>
      </w:r>
    </w:p>
    <w:p w14:paraId="62250E0C" w14:textId="77777777" w:rsidR="00201423" w:rsidRPr="00284820" w:rsidRDefault="00201423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4298CD0F" w14:textId="77777777" w:rsidR="00201423" w:rsidRPr="00284820" w:rsidRDefault="00BA4EA9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M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>e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cha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>n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ical E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>n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gi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>nee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06FC0"/>
          <w:spacing w:val="-1"/>
          <w:sz w:val="22"/>
          <w:szCs w:val="22"/>
          <w:u w:color="0562C1"/>
        </w:rPr>
        <w:t>J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>u</w:t>
      </w:r>
      <w:r w:rsidRPr="00284820">
        <w:rPr>
          <w:rFonts w:asciiTheme="minorHAnsi" w:eastAsia="Corbel" w:hAnsiTheme="minorHAnsi" w:cstheme="minorHAnsi"/>
          <w:color w:val="006FC0"/>
          <w:spacing w:val="-2"/>
          <w:sz w:val="22"/>
          <w:szCs w:val="22"/>
          <w:u w:color="0562C1"/>
        </w:rPr>
        <w:t>n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i</w:t>
      </w:r>
      <w:r w:rsidRPr="00284820">
        <w:rPr>
          <w:rFonts w:asciiTheme="minorHAnsi" w:eastAsia="Corbel" w:hAnsiTheme="minorHAnsi" w:cstheme="minorHAnsi"/>
          <w:color w:val="006FC0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06FC0"/>
          <w:spacing w:val="-1"/>
          <w:sz w:val="22"/>
          <w:szCs w:val="22"/>
          <w:u w:color="0562C1"/>
        </w:rPr>
        <w:t>/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>en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i</w:t>
      </w:r>
      <w:r w:rsidRPr="00284820">
        <w:rPr>
          <w:rFonts w:asciiTheme="minorHAnsi" w:eastAsia="Corbel" w:hAnsiTheme="minorHAnsi" w:cstheme="minorHAnsi"/>
          <w:color w:val="006FC0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Samp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le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>e</w:t>
      </w:r>
      <w:r w:rsidRPr="00284820">
        <w:rPr>
          <w:rFonts w:asciiTheme="minorHAnsi" w:eastAsia="Corbel" w:hAnsiTheme="minorHAnsi" w:cstheme="minorHAnsi"/>
          <w:color w:val="006FC0"/>
          <w:spacing w:val="-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>u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me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(2) &amp;</w:t>
      </w:r>
      <w:r w:rsidRPr="00284820">
        <w:rPr>
          <w:rFonts w:asciiTheme="minorHAnsi" w:eastAsia="Corbel" w:hAnsiTheme="minorHAnsi" w:cstheme="minorHAnsi"/>
          <w:color w:val="006FC0"/>
          <w:spacing w:val="-2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>tud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562C1"/>
        </w:rPr>
        <w:t>y</w:t>
      </w:r>
      <w:r w:rsidRPr="00284820">
        <w:rPr>
          <w:rFonts w:asciiTheme="minorHAnsi" w:eastAsia="Corbel" w:hAnsiTheme="minorHAnsi" w:cstheme="minorHAnsi"/>
          <w:color w:val="006FC0"/>
          <w:spacing w:val="-5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06FC0"/>
          <w:spacing w:val="-1"/>
          <w:sz w:val="22"/>
          <w:szCs w:val="22"/>
          <w:u w:color="0562C1"/>
        </w:rPr>
        <w:t>A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562C1"/>
        </w:rPr>
        <w:t>br</w:t>
      </w:r>
      <w:r w:rsidRPr="00284820">
        <w:rPr>
          <w:rFonts w:asciiTheme="minorHAnsi" w:eastAsia="Corbel" w:hAnsiTheme="minorHAnsi" w:cstheme="minorHAnsi"/>
          <w:color w:val="006FC0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06FC0"/>
          <w:spacing w:val="-2"/>
          <w:sz w:val="22"/>
          <w:szCs w:val="22"/>
          <w:u w:color="0562C1"/>
        </w:rPr>
        <w:t>a</w:t>
      </w:r>
      <w:r w:rsidRPr="00284820">
        <w:rPr>
          <w:rFonts w:asciiTheme="minorHAnsi" w:eastAsia="Corbel" w:hAnsiTheme="minorHAnsi" w:cstheme="minorHAnsi"/>
          <w:color w:val="006FC0"/>
          <w:spacing w:val="13"/>
          <w:sz w:val="22"/>
          <w:szCs w:val="22"/>
          <w:u w:color="0562C1"/>
        </w:rPr>
        <w:t>d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</w:t>
      </w:r>
      <w:r w:rsidRPr="00284820">
        <w:rPr>
          <w:rFonts w:asciiTheme="minorHAnsi" w:eastAsia="Corbel" w:hAnsiTheme="minorHAnsi" w:cstheme="minorHAnsi"/>
          <w:color w:val="000000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84820">
        <w:rPr>
          <w:rFonts w:asciiTheme="minorHAnsi" w:eastAsia="Corbel" w:hAnsiTheme="minorHAnsi" w:cstheme="minorHAnsi"/>
          <w:color w:val="000000"/>
          <w:sz w:val="22"/>
          <w:szCs w:val="22"/>
        </w:rPr>
        <w:t>10</w:t>
      </w:r>
    </w:p>
    <w:p w14:paraId="7AFF8519" w14:textId="77777777" w:rsidR="00201423" w:rsidRPr="00284820" w:rsidRDefault="00201423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37A20951" w14:textId="77777777" w:rsidR="00201423" w:rsidRPr="00284820" w:rsidRDefault="00BA4EA9">
      <w:pPr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Ma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ter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ials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Sci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en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ce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&amp; E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g</w:t>
      </w:r>
      <w:r w:rsidRPr="00284820">
        <w:rPr>
          <w:rFonts w:asciiTheme="minorHAnsi" w:eastAsia="Corbel" w:hAnsiTheme="minorHAnsi" w:cstheme="minorHAnsi"/>
          <w:color w:val="0562C1"/>
          <w:spacing w:val="-3"/>
          <w:sz w:val="22"/>
          <w:szCs w:val="22"/>
          <w:u w:color="0562C1"/>
        </w:rPr>
        <w:t>i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neer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 xml:space="preserve">g 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Fr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hma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/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p</w:t>
      </w:r>
      <w:r w:rsidRPr="00284820">
        <w:rPr>
          <w:rFonts w:asciiTheme="minorHAnsi" w:eastAsia="Corbel" w:hAnsiTheme="minorHAnsi" w:cstheme="minorHAnsi"/>
          <w:color w:val="0562C1"/>
          <w:spacing w:val="2"/>
          <w:sz w:val="22"/>
          <w:szCs w:val="22"/>
          <w:u w:color="0562C1"/>
        </w:rPr>
        <w:t>h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e</w:t>
      </w:r>
      <w:r w:rsidRPr="00284820">
        <w:rPr>
          <w:rFonts w:asciiTheme="minorHAnsi" w:eastAsia="Corbel" w:hAnsiTheme="minorHAnsi" w:cstheme="minorHAnsi"/>
          <w:color w:val="0562C1"/>
          <w:spacing w:val="-4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Sample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Re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ume</w:t>
      </w:r>
      <w:r w:rsidRPr="00284820">
        <w:rPr>
          <w:rFonts w:asciiTheme="minorHAnsi" w:eastAsia="Corbel" w:hAnsiTheme="minorHAnsi" w:cstheme="minorHAnsi"/>
          <w:color w:val="0562C1"/>
          <w:spacing w:val="-11"/>
          <w:sz w:val="22"/>
          <w:szCs w:val="22"/>
        </w:rPr>
        <w:t xml:space="preserve"> 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z w:val="22"/>
          <w:szCs w:val="22"/>
        </w:rPr>
        <w:t>11</w:t>
      </w:r>
    </w:p>
    <w:p w14:paraId="5E4C3E5E" w14:textId="77777777" w:rsidR="00201423" w:rsidRPr="00284820" w:rsidRDefault="00201423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2E01831A" w14:textId="77777777" w:rsidR="00201423" w:rsidRPr="00284820" w:rsidRDefault="00BA4EA9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Ma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ter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ials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Sci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en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ce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&amp; E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g</w:t>
      </w:r>
      <w:r w:rsidRPr="00284820">
        <w:rPr>
          <w:rFonts w:asciiTheme="minorHAnsi" w:eastAsia="Corbel" w:hAnsiTheme="minorHAnsi" w:cstheme="minorHAnsi"/>
          <w:color w:val="0562C1"/>
          <w:spacing w:val="-3"/>
          <w:sz w:val="22"/>
          <w:szCs w:val="22"/>
          <w:u w:color="0562C1"/>
        </w:rPr>
        <w:t>i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neer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ng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 xml:space="preserve"> J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un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io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/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en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i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562C1"/>
          <w:spacing w:val="-2"/>
          <w:sz w:val="22"/>
          <w:szCs w:val="22"/>
          <w:u w:color="0562C1"/>
        </w:rPr>
        <w:t>a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mple</w:t>
      </w:r>
      <w:r w:rsidRPr="00284820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Re</w:t>
      </w:r>
      <w:r w:rsidRPr="00284820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284820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um</w:t>
      </w:r>
      <w:r w:rsidRPr="00284820">
        <w:rPr>
          <w:rFonts w:asciiTheme="minorHAnsi" w:eastAsia="Corbel" w:hAnsiTheme="minorHAnsi" w:cstheme="minorHAnsi"/>
          <w:color w:val="0562C1"/>
          <w:spacing w:val="10"/>
          <w:sz w:val="22"/>
          <w:szCs w:val="22"/>
          <w:u w:color="0562C1"/>
        </w:rPr>
        <w:t>e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</w:t>
      </w:r>
      <w:r w:rsidRPr="00284820">
        <w:rPr>
          <w:rFonts w:asciiTheme="minorHAnsi" w:eastAsia="Corbel" w:hAnsiTheme="minorHAnsi" w:cstheme="minorHAnsi"/>
          <w:color w:val="000000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8"/>
          <w:sz w:val="22"/>
          <w:szCs w:val="22"/>
        </w:rPr>
        <w:t xml:space="preserve"> </w:t>
      </w:r>
      <w:r w:rsidRPr="00284820">
        <w:rPr>
          <w:rFonts w:asciiTheme="minorHAnsi" w:eastAsia="Corbel" w:hAnsiTheme="minorHAnsi" w:cstheme="minorHAnsi"/>
          <w:color w:val="000000"/>
          <w:sz w:val="22"/>
          <w:szCs w:val="22"/>
        </w:rPr>
        <w:t>12</w:t>
      </w:r>
    </w:p>
    <w:p w14:paraId="0B0F45F4" w14:textId="77777777" w:rsidR="00201423" w:rsidRPr="00284820" w:rsidRDefault="00201423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63FB5C62" w14:textId="77777777" w:rsidR="00201423" w:rsidRPr="00284820" w:rsidRDefault="00BA4EA9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06FC0"/>
        </w:rPr>
        <w:t>M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06FC0"/>
        </w:rPr>
        <w:t>e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06FC0"/>
        </w:rPr>
        <w:t>cha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06FC0"/>
        </w:rPr>
        <w:t>n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06FC0"/>
        </w:rPr>
        <w:t>ical E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06FC0"/>
        </w:rPr>
        <w:t>n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06FC0"/>
        </w:rPr>
        <w:t>gi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06FC0"/>
        </w:rPr>
        <w:t>nee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06FC0"/>
        </w:rPr>
        <w:t>r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06FC0"/>
        </w:rPr>
        <w:t xml:space="preserve"> 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06FC0"/>
        </w:rPr>
        <w:t>D</w:t>
      </w:r>
      <w:r w:rsidRPr="00284820">
        <w:rPr>
          <w:rFonts w:asciiTheme="minorHAnsi" w:eastAsia="Corbel" w:hAnsiTheme="minorHAnsi" w:cstheme="minorHAnsi"/>
          <w:color w:val="006FC0"/>
          <w:spacing w:val="-2"/>
          <w:sz w:val="22"/>
          <w:szCs w:val="22"/>
          <w:u w:color="006FC0"/>
        </w:rPr>
        <w:t>e</w:t>
      </w:r>
      <w:r w:rsidRPr="00284820">
        <w:rPr>
          <w:rFonts w:asciiTheme="minorHAnsi" w:eastAsia="Corbel" w:hAnsiTheme="minorHAnsi" w:cstheme="minorHAnsi"/>
          <w:color w:val="006FC0"/>
          <w:spacing w:val="-1"/>
          <w:sz w:val="22"/>
          <w:szCs w:val="22"/>
          <w:u w:color="006FC0"/>
        </w:rPr>
        <w:t>s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06FC0"/>
        </w:rPr>
        <w:t>ign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06FC0"/>
        </w:rPr>
        <w:t xml:space="preserve"> 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06FC0"/>
        </w:rPr>
        <w:t>Sample</w:t>
      </w:r>
      <w:r w:rsidRPr="00284820">
        <w:rPr>
          <w:rFonts w:asciiTheme="minorHAnsi" w:eastAsia="Corbel" w:hAnsiTheme="minorHAnsi" w:cstheme="minorHAnsi"/>
          <w:color w:val="006FC0"/>
          <w:spacing w:val="1"/>
          <w:sz w:val="22"/>
          <w:szCs w:val="22"/>
          <w:u w:color="006FC0"/>
        </w:rPr>
        <w:t xml:space="preserve"> 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06FC0"/>
        </w:rPr>
        <w:t>Re</w:t>
      </w:r>
      <w:r w:rsidRPr="00284820">
        <w:rPr>
          <w:rFonts w:asciiTheme="minorHAnsi" w:eastAsia="Corbel" w:hAnsiTheme="minorHAnsi" w:cstheme="minorHAnsi"/>
          <w:color w:val="006FC0"/>
          <w:spacing w:val="-1"/>
          <w:sz w:val="22"/>
          <w:szCs w:val="22"/>
          <w:u w:color="006FC0"/>
        </w:rPr>
        <w:t>s</w:t>
      </w:r>
      <w:r w:rsidRPr="00284820">
        <w:rPr>
          <w:rFonts w:asciiTheme="minorHAnsi" w:eastAsia="Corbel" w:hAnsiTheme="minorHAnsi" w:cstheme="minorHAnsi"/>
          <w:color w:val="006FC0"/>
          <w:sz w:val="22"/>
          <w:szCs w:val="22"/>
          <w:u w:color="006FC0"/>
        </w:rPr>
        <w:t>um</w:t>
      </w:r>
      <w:r w:rsidRPr="00284820">
        <w:rPr>
          <w:rFonts w:asciiTheme="minorHAnsi" w:eastAsia="Corbel" w:hAnsiTheme="minorHAnsi" w:cstheme="minorHAnsi"/>
          <w:color w:val="006FC0"/>
          <w:spacing w:val="13"/>
          <w:sz w:val="22"/>
          <w:szCs w:val="22"/>
          <w:u w:color="006FC0"/>
        </w:rPr>
        <w:t>e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...............................</w:t>
      </w:r>
      <w:r w:rsidRPr="00284820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pacing w:val="21"/>
          <w:sz w:val="22"/>
          <w:szCs w:val="22"/>
        </w:rPr>
        <w:t>.</w:t>
      </w:r>
      <w:r w:rsidRPr="00284820">
        <w:rPr>
          <w:rFonts w:asciiTheme="minorHAnsi" w:eastAsia="Corbel" w:hAnsiTheme="minorHAnsi" w:cstheme="minorHAnsi"/>
          <w:color w:val="000000"/>
          <w:sz w:val="22"/>
          <w:szCs w:val="22"/>
        </w:rPr>
        <w:t>13</w:t>
      </w:r>
    </w:p>
    <w:p w14:paraId="3D140507" w14:textId="77777777" w:rsidR="00201423" w:rsidRPr="00284820" w:rsidRDefault="00201423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4411A6D3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39B8DA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7578FB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AF23B3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F98728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C2F068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8DAEAE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732E70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C967BD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9D8A9D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DB716B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9ADB2E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D74E3A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E0CABB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CE4298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DDB92E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15EC21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10A6B3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D7EC67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952147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2A965B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D6FAAD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5B7B9D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A21BCB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10ECF2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5EF494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D9A47E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881745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F16CF7" w14:textId="77777777" w:rsidR="00201423" w:rsidRPr="00284820" w:rsidRDefault="00BA4EA9">
      <w:pPr>
        <w:spacing w:before="12"/>
        <w:ind w:left="5408" w:right="5567"/>
        <w:jc w:val="center"/>
        <w:rPr>
          <w:rFonts w:asciiTheme="minorHAnsi" w:eastAsia="Calibri" w:hAnsiTheme="minorHAnsi" w:cstheme="minorHAnsi"/>
          <w:sz w:val="22"/>
          <w:szCs w:val="22"/>
        </w:rPr>
        <w:sectPr w:rsidR="00201423" w:rsidRPr="00284820">
          <w:pgSz w:w="12240" w:h="15840"/>
          <w:pgMar w:top="760" w:right="460" w:bottom="280" w:left="620" w:header="720" w:footer="720" w:gutter="0"/>
          <w:cols w:space="720"/>
        </w:sectPr>
      </w:pPr>
      <w:r w:rsidRPr="00284820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68EE015E" w14:textId="77777777" w:rsidR="00201423" w:rsidRPr="00284820" w:rsidRDefault="00201423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2D3A3EBE" w14:textId="5AC82CCE" w:rsidR="00284820" w:rsidRPr="00284820" w:rsidRDefault="00284820" w:rsidP="00284820">
      <w:pPr>
        <w:spacing w:before="33" w:line="180" w:lineRule="exact"/>
        <w:rPr>
          <w:rFonts w:asciiTheme="minorHAnsi" w:eastAsia="Book Antiqua" w:hAnsiTheme="minorHAnsi" w:cstheme="minorHAnsi"/>
          <w:b/>
          <w:spacing w:val="3"/>
          <w:sz w:val="22"/>
          <w:szCs w:val="22"/>
          <w:u w:color="000000"/>
        </w:rPr>
      </w:pPr>
      <w:r w:rsidRPr="00284820">
        <w:rPr>
          <w:rFonts w:asciiTheme="minorHAnsi" w:hAnsiTheme="minorHAnsi" w:cstheme="minorHAnsi"/>
          <w:sz w:val="22"/>
          <w:szCs w:val="22"/>
        </w:rPr>
        <w:t>Yassin Evans</w:t>
      </w:r>
    </w:p>
    <w:p w14:paraId="0DB7517D" w14:textId="46E9D064" w:rsidR="00201423" w:rsidRPr="00284820" w:rsidRDefault="00BA4EA9" w:rsidP="00284820">
      <w:pPr>
        <w:spacing w:before="33" w:line="180" w:lineRule="exact"/>
        <w:rPr>
          <w:rFonts w:asciiTheme="minorHAnsi" w:eastAsia="Book Antiqua" w:hAnsiTheme="minorHAnsi" w:cstheme="minorHAnsi"/>
          <w:bCs/>
          <w:spacing w:val="1"/>
          <w:sz w:val="22"/>
          <w:szCs w:val="22"/>
          <w:u w:color="000000"/>
        </w:rPr>
      </w:pPr>
      <w:r w:rsidRPr="00284820">
        <w:rPr>
          <w:rFonts w:asciiTheme="minorHAnsi" w:eastAsia="Book Antiqua" w:hAnsiTheme="minorHAnsi" w:cstheme="minorHAnsi"/>
          <w:bCs/>
          <w:sz w:val="22"/>
          <w:szCs w:val="22"/>
        </w:rPr>
        <w:t>X</w:t>
      </w:r>
      <w:r w:rsidRPr="00284820">
        <w:rPr>
          <w:rFonts w:asciiTheme="minorHAnsi" w:eastAsia="Book Antiqua" w:hAnsiTheme="minorHAnsi" w:cstheme="minorHAnsi"/>
          <w:bCs/>
          <w:spacing w:val="3"/>
          <w:sz w:val="22"/>
          <w:szCs w:val="22"/>
        </w:rPr>
        <w:t>X</w:t>
      </w:r>
      <w:r w:rsidRPr="00284820">
        <w:rPr>
          <w:rFonts w:asciiTheme="minorHAnsi" w:eastAsia="Book Antiqua" w:hAnsiTheme="minorHAnsi" w:cstheme="minorHAnsi"/>
          <w:bCs/>
          <w:sz w:val="22"/>
          <w:szCs w:val="22"/>
        </w:rPr>
        <w:t>XX</w:t>
      </w:r>
      <w:r w:rsidRPr="00284820">
        <w:rPr>
          <w:rFonts w:asciiTheme="minorHAnsi" w:eastAsia="Book Antiqua" w:hAnsiTheme="minorHAnsi" w:cstheme="minorHAnsi"/>
          <w:bCs/>
          <w:spacing w:val="1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Cs/>
          <w:spacing w:val="3"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bCs/>
          <w:sz w:val="22"/>
          <w:szCs w:val="22"/>
        </w:rPr>
        <w:t>or</w:t>
      </w:r>
      <w:r w:rsidRPr="00284820">
        <w:rPr>
          <w:rFonts w:asciiTheme="minorHAnsi" w:eastAsia="Book Antiqua" w:hAnsiTheme="minorHAnsi" w:cstheme="minorHAnsi"/>
          <w:bCs/>
          <w:spacing w:val="4"/>
          <w:sz w:val="22"/>
          <w:szCs w:val="22"/>
        </w:rPr>
        <w:t>b</w:t>
      </w:r>
      <w:r w:rsidRPr="00284820">
        <w:rPr>
          <w:rFonts w:asciiTheme="minorHAnsi" w:eastAsia="Book Antiqua" w:hAnsiTheme="minorHAnsi" w:cstheme="minorHAnsi"/>
          <w:bCs/>
          <w:sz w:val="22"/>
          <w:szCs w:val="22"/>
        </w:rPr>
        <w:t>es</w:t>
      </w:r>
      <w:r w:rsidRPr="00284820">
        <w:rPr>
          <w:rFonts w:asciiTheme="minorHAnsi" w:eastAsia="Book Antiqua" w:hAnsiTheme="minorHAnsi" w:cstheme="minorHAnsi"/>
          <w:bCs/>
          <w:spacing w:val="1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Cs/>
          <w:spacing w:val="3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bCs/>
          <w:spacing w:val="2"/>
          <w:sz w:val="22"/>
          <w:szCs w:val="22"/>
        </w:rPr>
        <w:t>ve</w:t>
      </w:r>
      <w:r w:rsidRPr="00284820">
        <w:rPr>
          <w:rFonts w:asciiTheme="minorHAnsi" w:eastAsia="Book Antiqua" w:hAnsiTheme="minorHAnsi" w:cstheme="minorHAnsi"/>
          <w:bCs/>
          <w:spacing w:val="1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bCs/>
          <w:spacing w:val="4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bCs/>
          <w:sz w:val="22"/>
          <w:szCs w:val="22"/>
        </w:rPr>
        <w:t>e,</w:t>
      </w:r>
      <w:r w:rsidRPr="00284820">
        <w:rPr>
          <w:rFonts w:asciiTheme="minorHAnsi" w:eastAsia="Book Antiqua" w:hAnsiTheme="minorHAnsi" w:cstheme="minorHAnsi"/>
          <w:bCs/>
          <w:spacing w:val="2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Cs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bCs/>
          <w:spacing w:val="2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bCs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bCs/>
          <w:spacing w:val="1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Cs/>
          <w:sz w:val="22"/>
          <w:szCs w:val="22"/>
        </w:rPr>
        <w:t>XXX,</w:t>
      </w:r>
      <w:r w:rsidRPr="00284820">
        <w:rPr>
          <w:rFonts w:asciiTheme="minorHAnsi" w:eastAsia="Book Antiqua" w:hAnsiTheme="minorHAnsi" w:cstheme="minorHAnsi"/>
          <w:bCs/>
          <w:spacing w:val="16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Cs/>
          <w:spacing w:val="2"/>
          <w:sz w:val="22"/>
          <w:szCs w:val="22"/>
        </w:rPr>
        <w:t>Pi</w:t>
      </w:r>
      <w:r w:rsidRPr="00284820">
        <w:rPr>
          <w:rFonts w:asciiTheme="minorHAnsi" w:eastAsia="Book Antiqua" w:hAnsiTheme="minorHAnsi" w:cstheme="minorHAnsi"/>
          <w:bCs/>
          <w:sz w:val="22"/>
          <w:szCs w:val="22"/>
        </w:rPr>
        <w:t>tts</w:t>
      </w:r>
      <w:r w:rsidRPr="00284820">
        <w:rPr>
          <w:rFonts w:asciiTheme="minorHAnsi" w:eastAsia="Book Antiqua" w:hAnsiTheme="minorHAnsi" w:cstheme="minorHAnsi"/>
          <w:bCs/>
          <w:spacing w:val="1"/>
          <w:sz w:val="22"/>
          <w:szCs w:val="22"/>
        </w:rPr>
        <w:t>b</w:t>
      </w:r>
      <w:r w:rsidRPr="00284820">
        <w:rPr>
          <w:rFonts w:asciiTheme="minorHAnsi" w:eastAsia="Book Antiqua" w:hAnsiTheme="minorHAnsi" w:cstheme="minorHAnsi"/>
          <w:bCs/>
          <w:spacing w:val="2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bCs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bCs/>
          <w:spacing w:val="3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bCs/>
          <w:spacing w:val="1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bCs/>
          <w:sz w:val="22"/>
          <w:szCs w:val="22"/>
        </w:rPr>
        <w:t>,</w:t>
      </w:r>
      <w:r w:rsidRPr="00284820">
        <w:rPr>
          <w:rFonts w:asciiTheme="minorHAnsi" w:eastAsia="Book Antiqua" w:hAnsiTheme="minorHAnsi" w:cstheme="minorHAnsi"/>
          <w:bCs/>
          <w:spacing w:val="3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Cs/>
          <w:spacing w:val="2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bCs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bCs/>
          <w:spacing w:val="1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Cs/>
          <w:spacing w:val="1"/>
          <w:sz w:val="22"/>
          <w:szCs w:val="22"/>
        </w:rPr>
        <w:t>1</w:t>
      </w:r>
      <w:r w:rsidRPr="00284820">
        <w:rPr>
          <w:rFonts w:asciiTheme="minorHAnsi" w:eastAsia="Book Antiqua" w:hAnsiTheme="minorHAnsi" w:cstheme="minorHAnsi"/>
          <w:bCs/>
          <w:spacing w:val="-1"/>
          <w:sz w:val="22"/>
          <w:szCs w:val="22"/>
        </w:rPr>
        <w:t>5</w:t>
      </w:r>
      <w:r w:rsidRPr="00284820">
        <w:rPr>
          <w:rFonts w:asciiTheme="minorHAnsi" w:eastAsia="Book Antiqua" w:hAnsiTheme="minorHAnsi" w:cstheme="minorHAnsi"/>
          <w:bCs/>
          <w:spacing w:val="1"/>
          <w:sz w:val="22"/>
          <w:szCs w:val="22"/>
        </w:rPr>
        <w:t>28</w:t>
      </w:r>
      <w:r w:rsidRPr="00284820">
        <w:rPr>
          <w:rFonts w:asciiTheme="minorHAnsi" w:eastAsia="Book Antiqua" w:hAnsiTheme="minorHAnsi" w:cstheme="minorHAnsi"/>
          <w:bCs/>
          <w:sz w:val="22"/>
          <w:szCs w:val="22"/>
        </w:rPr>
        <w:t>9</w:t>
      </w:r>
      <w:r w:rsidRPr="00284820">
        <w:rPr>
          <w:rFonts w:asciiTheme="minorHAnsi" w:eastAsia="Book Antiqua" w:hAnsiTheme="minorHAnsi" w:cstheme="minorHAnsi"/>
          <w:bCs/>
          <w:spacing w:val="12"/>
          <w:sz w:val="22"/>
          <w:szCs w:val="22"/>
        </w:rPr>
        <w:t xml:space="preserve"> </w:t>
      </w:r>
    </w:p>
    <w:p w14:paraId="6472A443" w14:textId="57719515" w:rsidR="00284820" w:rsidRPr="00284820" w:rsidRDefault="00284820" w:rsidP="00284820">
      <w:pPr>
        <w:spacing w:before="33" w:line="180" w:lineRule="exact"/>
        <w:rPr>
          <w:rFonts w:asciiTheme="minorHAnsi" w:eastAsia="Book Antiqua" w:hAnsiTheme="minorHAnsi" w:cstheme="minorHAnsi"/>
          <w:bCs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bCs/>
          <w:spacing w:val="1"/>
          <w:sz w:val="22"/>
          <w:szCs w:val="22"/>
          <w:u w:color="000000"/>
        </w:rPr>
        <w:t>yassin@gmail.com</w:t>
      </w:r>
    </w:p>
    <w:p w14:paraId="4CBDCFD2" w14:textId="77777777" w:rsidR="00201423" w:rsidRPr="00284820" w:rsidRDefault="0020142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28DA99F6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5130B5" w14:textId="77777777" w:rsidR="00201423" w:rsidRPr="00284820" w:rsidRDefault="00BA4EA9" w:rsidP="00284820">
      <w:pPr>
        <w:spacing w:before="22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O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b</w:t>
      </w: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j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e</w:t>
      </w: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c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  <w:u w:color="000000"/>
        </w:rPr>
        <w:t>t</w:t>
      </w: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i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v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e</w:t>
      </w:r>
    </w:p>
    <w:p w14:paraId="76C66E63" w14:textId="77777777" w:rsidR="00201423" w:rsidRPr="00284820" w:rsidRDefault="00BA4EA9" w:rsidP="00284820">
      <w:pPr>
        <w:spacing w:line="220" w:lineRule="exact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b</w:t>
      </w:r>
      <w:r w:rsidRPr="0028482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ta</w:t>
      </w: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16"/>
          <w:position w:val="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6"/>
          <w:position w:val="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5"/>
          <w:position w:val="1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19"/>
          <w:position w:val="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rn</w:t>
      </w:r>
      <w:r w:rsidRPr="00284820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position w:val="1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pacing w:val="20"/>
          <w:position w:val="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leve</w:t>
      </w:r>
      <w:r w:rsidRPr="00284820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position w:val="1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spacing w:val="23"/>
          <w:position w:val="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position w:val="1"/>
          <w:sz w:val="22"/>
          <w:szCs w:val="22"/>
        </w:rPr>
        <w:t>y</w:t>
      </w:r>
      <w:r w:rsidRPr="00284820">
        <w:rPr>
          <w:rFonts w:asciiTheme="minorHAnsi" w:eastAsia="Book Antiqua" w:hAnsiTheme="minorHAnsi" w:cstheme="minorHAnsi"/>
          <w:spacing w:val="12"/>
          <w:position w:val="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y</w:t>
      </w:r>
      <w:r w:rsidRPr="0028482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20"/>
          <w:position w:val="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k</w:t>
      </w:r>
      <w:r w:rsidRPr="0028482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il</w:t>
      </w: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13"/>
          <w:position w:val="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position w:val="1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pacing w:val="10"/>
          <w:position w:val="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b</w:t>
      </w:r>
      <w:r w:rsidRPr="0028482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or</w:t>
      </w:r>
      <w:r w:rsidRPr="00284820">
        <w:rPr>
          <w:rFonts w:asciiTheme="minorHAnsi" w:eastAsia="Book Antiqua" w:hAnsiTheme="minorHAnsi" w:cstheme="minorHAnsi"/>
          <w:position w:val="1"/>
          <w:sz w:val="22"/>
          <w:szCs w:val="22"/>
        </w:rPr>
        <w:t>y</w:t>
      </w:r>
      <w:r w:rsidRPr="00284820">
        <w:rPr>
          <w:rFonts w:asciiTheme="minorHAnsi" w:eastAsia="Book Antiqua" w:hAnsiTheme="minorHAnsi" w:cstheme="minorHAnsi"/>
          <w:spacing w:val="23"/>
          <w:position w:val="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expe</w:t>
      </w:r>
      <w:r w:rsidRPr="00284820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ie</w:t>
      </w:r>
      <w:r w:rsidRPr="00284820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nc</w:t>
      </w:r>
      <w:r w:rsidRPr="00284820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9"/>
          <w:position w:val="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9"/>
          <w:position w:val="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ng</w:t>
      </w: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ee</w:t>
      </w:r>
      <w:r w:rsidRPr="00284820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position w:val="1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spacing w:val="25"/>
          <w:position w:val="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ro</w:t>
      </w:r>
      <w:r w:rsidRPr="0028482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1"/>
          <w:position w:val="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position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7"/>
          <w:position w:val="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w w:val="102"/>
          <w:position w:val="1"/>
          <w:sz w:val="22"/>
          <w:szCs w:val="22"/>
        </w:rPr>
        <w:t>a</w:t>
      </w:r>
    </w:p>
    <w:p w14:paraId="3585B59D" w14:textId="77777777" w:rsidR="00201423" w:rsidRPr="00284820" w:rsidRDefault="00BA4EA9" w:rsidP="00284820">
      <w:pPr>
        <w:spacing w:line="220" w:lineRule="exact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ch</w:t>
      </w: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21"/>
          <w:position w:val="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w w:val="102"/>
          <w:position w:val="1"/>
          <w:sz w:val="22"/>
          <w:szCs w:val="22"/>
        </w:rPr>
        <w:t>co</w:t>
      </w:r>
      <w:r w:rsidRPr="00284820">
        <w:rPr>
          <w:rFonts w:asciiTheme="minorHAnsi" w:eastAsia="Book Antiqua" w:hAnsiTheme="minorHAnsi" w:cstheme="minorHAnsi"/>
          <w:spacing w:val="1"/>
          <w:w w:val="102"/>
          <w:position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5"/>
          <w:w w:val="102"/>
          <w:position w:val="1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pacing w:val="1"/>
          <w:w w:val="102"/>
          <w:position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4"/>
          <w:w w:val="102"/>
          <w:position w:val="1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w w:val="102"/>
          <w:position w:val="1"/>
          <w:sz w:val="22"/>
          <w:szCs w:val="22"/>
        </w:rPr>
        <w:t>y</w:t>
      </w:r>
    </w:p>
    <w:p w14:paraId="6595265E" w14:textId="77777777" w:rsidR="00201423" w:rsidRPr="00284820" w:rsidRDefault="00BA4EA9" w:rsidP="00284820">
      <w:pPr>
        <w:spacing w:before="58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Edu</w:t>
      </w: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c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a</w:t>
      </w: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ti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o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n</w:t>
      </w:r>
    </w:p>
    <w:p w14:paraId="25EDD84A" w14:textId="77777777" w:rsidR="00201423" w:rsidRPr="00284820" w:rsidRDefault="00BA4EA9" w:rsidP="00284820">
      <w:pPr>
        <w:spacing w:before="6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gi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ll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iv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sity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tts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b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urgh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,</w:t>
      </w:r>
      <w:r w:rsidRPr="0028482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        </w:t>
      </w:r>
      <w:r w:rsidRPr="00284820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xp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ct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:</w:t>
      </w:r>
      <w:r w:rsidRPr="00284820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2</w:t>
      </w:r>
      <w:r w:rsidRPr="00284820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0</w:t>
      </w:r>
      <w:r w:rsidRPr="00284820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20</w:t>
      </w:r>
    </w:p>
    <w:p w14:paraId="308F5731" w14:textId="77777777" w:rsidR="00201423" w:rsidRPr="00284820" w:rsidRDefault="00BA4EA9" w:rsidP="00284820">
      <w:pPr>
        <w:spacing w:before="30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Ba</w:t>
      </w:r>
      <w:r w:rsidRPr="00284820">
        <w:rPr>
          <w:rFonts w:asciiTheme="minorHAnsi" w:eastAsia="Book Antiqua" w:hAnsiTheme="minorHAnsi" w:cstheme="minorHAnsi"/>
          <w:spacing w:val="5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el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nc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ng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ee</w:t>
      </w:r>
      <w:r w:rsidRPr="00284820">
        <w:rPr>
          <w:rFonts w:asciiTheme="minorHAnsi" w:eastAsia="Book Antiqua" w:hAnsiTheme="minorHAnsi" w:cstheme="minorHAnsi"/>
          <w:w w:val="10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ng</w:t>
      </w:r>
    </w:p>
    <w:p w14:paraId="0610B125" w14:textId="77777777" w:rsidR="00201423" w:rsidRPr="00284820" w:rsidRDefault="00BA4EA9" w:rsidP="00284820">
      <w:pPr>
        <w:spacing w:before="8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no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i/>
          <w:spacing w:val="1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i/>
          <w:spacing w:val="1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em</w:t>
      </w:r>
      <w:r w:rsidRPr="00284820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y</w:t>
      </w:r>
      <w:r w:rsidRPr="00284820">
        <w:rPr>
          <w:rFonts w:asciiTheme="minorHAnsi" w:eastAsia="Book Antiqua" w:hAnsiTheme="minorHAnsi" w:cstheme="minorHAnsi"/>
          <w:i/>
          <w:spacing w:val="2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i/>
          <w:spacing w:val="1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i/>
          <w:spacing w:val="2"/>
          <w:w w:val="102"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re</w:t>
      </w:r>
      <w:r w:rsidRPr="00284820">
        <w:rPr>
          <w:rFonts w:asciiTheme="minorHAnsi" w:eastAsia="Book Antiqua" w:hAnsiTheme="minorHAnsi" w:cstheme="minorHAnsi"/>
          <w:i/>
          <w:spacing w:val="2"/>
          <w:w w:val="102"/>
          <w:sz w:val="22"/>
          <w:szCs w:val="22"/>
        </w:rPr>
        <w:t>nc</w:t>
      </w:r>
      <w:r w:rsidRPr="00284820">
        <w:rPr>
          <w:rFonts w:asciiTheme="minorHAnsi" w:eastAsia="Book Antiqua" w:hAnsiTheme="minorHAnsi" w:cstheme="minorHAnsi"/>
          <w:i/>
          <w:w w:val="102"/>
          <w:sz w:val="22"/>
          <w:szCs w:val="22"/>
        </w:rPr>
        <w:t>h</w:t>
      </w:r>
    </w:p>
    <w:p w14:paraId="496890B6" w14:textId="77777777" w:rsidR="00201423" w:rsidRPr="00284820" w:rsidRDefault="00BA4EA9" w:rsidP="00284820">
      <w:pPr>
        <w:spacing w:before="30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GPA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:</w:t>
      </w:r>
      <w:r w:rsidRPr="0028482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3</w:t>
      </w:r>
      <w:r w:rsidRPr="00284820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.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7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5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/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4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.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0</w:t>
      </w:r>
      <w:r w:rsidRPr="00284820">
        <w:rPr>
          <w:rFonts w:asciiTheme="minorHAnsi" w:eastAsia="Book Antiqua" w:hAnsiTheme="minorHAnsi" w:cstheme="minorHAnsi"/>
          <w:w w:val="102"/>
          <w:sz w:val="22"/>
          <w:szCs w:val="22"/>
        </w:rPr>
        <w:t>0</w:t>
      </w:r>
    </w:p>
    <w:p w14:paraId="4B847FC4" w14:textId="77777777" w:rsidR="00201423" w:rsidRPr="00284820" w:rsidRDefault="00201423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35266064" w14:textId="77777777" w:rsidR="00201423" w:rsidRPr="00284820" w:rsidRDefault="00BA4EA9" w:rsidP="00284820">
      <w:pPr>
        <w:spacing w:line="243" w:lineRule="auto"/>
        <w:ind w:right="7336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z w:val="22"/>
          <w:szCs w:val="22"/>
        </w:rPr>
        <w:t>New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Hi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NY 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gh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z w:val="22"/>
          <w:szCs w:val="22"/>
        </w:rPr>
        <w:t>ool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a,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84820">
        <w:rPr>
          <w:rFonts w:asciiTheme="minorHAnsi" w:eastAsia="Arial" w:hAnsiTheme="minorHAnsi" w:cstheme="minorHAnsi"/>
          <w:sz w:val="22"/>
          <w:szCs w:val="22"/>
        </w:rPr>
        <w:t>une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1</w:t>
      </w:r>
      <w:r w:rsidRPr="00284820">
        <w:rPr>
          <w:rFonts w:asciiTheme="minorHAnsi" w:eastAsia="Arial" w:hAnsiTheme="minorHAnsi" w:cstheme="minorHAnsi"/>
          <w:sz w:val="22"/>
          <w:szCs w:val="22"/>
        </w:rPr>
        <w:t>6</w:t>
      </w:r>
    </w:p>
    <w:p w14:paraId="420FEE2B" w14:textId="0F60B098" w:rsidR="00201423" w:rsidRDefault="00BA4EA9" w:rsidP="00284820">
      <w:pPr>
        <w:spacing w:line="220" w:lineRule="exact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3.8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/4.0</w:t>
      </w:r>
    </w:p>
    <w:p w14:paraId="0B636A19" w14:textId="77777777" w:rsidR="00284820" w:rsidRPr="00284820" w:rsidRDefault="00284820" w:rsidP="00284820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</w:p>
    <w:p w14:paraId="7830CB93" w14:textId="77777777" w:rsidR="00201423" w:rsidRPr="00284820" w:rsidRDefault="00BA4EA9" w:rsidP="00284820">
      <w:pPr>
        <w:spacing w:before="22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R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e</w:t>
      </w: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l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e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v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ant</w:t>
      </w: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Exper</w:t>
      </w: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i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en</w:t>
      </w: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c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e</w:t>
      </w:r>
    </w:p>
    <w:p w14:paraId="02FEAC16" w14:textId="4F436D81" w:rsidR="00201423" w:rsidRPr="00284820" w:rsidRDefault="00BA4EA9" w:rsidP="00284820">
      <w:pPr>
        <w:spacing w:before="4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ar</w:t>
      </w:r>
      <w:r w:rsidRPr="00284820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x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1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 xml:space="preserve"> U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du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Book Antiqua" w:hAnsiTheme="minorHAnsi" w:cstheme="minorHAnsi"/>
          <w:b/>
          <w:spacing w:val="29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ive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y</w:t>
      </w:r>
      <w:r w:rsidRPr="00284820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ll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no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Ur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b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5"/>
          <w:sz w:val="22"/>
          <w:szCs w:val="22"/>
        </w:rPr>
        <w:t>-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5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 xml:space="preserve">n                             </w:t>
      </w:r>
      <w:r w:rsidRPr="00284820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y-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="00284820">
        <w:rPr>
          <w:rFonts w:asciiTheme="minorHAnsi" w:eastAsia="Book Antiqua" w:hAnsiTheme="minorHAnsi" w:cstheme="minorHAnsi"/>
          <w:b/>
          <w:spacing w:val="2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2</w:t>
      </w:r>
      <w:r w:rsidRPr="00284820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0</w:t>
      </w:r>
      <w:r w:rsidRPr="00284820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15</w:t>
      </w:r>
    </w:p>
    <w:p w14:paraId="7F1C67D5" w14:textId="77777777" w:rsidR="00201423" w:rsidRPr="00284820" w:rsidRDefault="00BA4EA9" w:rsidP="00284820">
      <w:pPr>
        <w:spacing w:before="27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Un</w:t>
      </w:r>
      <w:r w:rsidRPr="00284820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gr</w:t>
      </w:r>
      <w:r w:rsidRPr="00284820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uat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i/>
          <w:spacing w:val="3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i/>
          <w:spacing w:val="2"/>
          <w:w w:val="103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i/>
          <w:spacing w:val="1"/>
          <w:w w:val="103"/>
          <w:sz w:val="22"/>
          <w:szCs w:val="22"/>
        </w:rPr>
        <w:t>se</w:t>
      </w:r>
      <w:r w:rsidRPr="00284820">
        <w:rPr>
          <w:rFonts w:asciiTheme="minorHAnsi" w:eastAsia="Book Antiqua" w:hAnsiTheme="minorHAnsi" w:cstheme="minorHAnsi"/>
          <w:i/>
          <w:spacing w:val="2"/>
          <w:w w:val="103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i/>
          <w:spacing w:val="4"/>
          <w:w w:val="102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her</w:t>
      </w:r>
    </w:p>
    <w:p w14:paraId="7FC85E26" w14:textId="16A82CF1" w:rsidR="00201423" w:rsidRPr="00284820" w:rsidRDefault="00BA4EA9" w:rsidP="00284820">
      <w:pPr>
        <w:spacing w:before="33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yn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he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z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ed</w:t>
      </w:r>
      <w:r w:rsidRPr="00284820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nd</w:t>
      </w:r>
      <w:r w:rsidRPr="0028482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ch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z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ed</w:t>
      </w:r>
      <w:r w:rsidRPr="0028482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gold</w:t>
      </w:r>
      <w:r w:rsidRPr="00284820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no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icles</w:t>
      </w:r>
      <w:r w:rsidRPr="00284820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nd</w:t>
      </w:r>
      <w:r w:rsidRPr="0028482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li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es</w:t>
      </w:r>
      <w:r w:rsidRPr="0028482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ly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is</w:t>
      </w:r>
      <w:r w:rsidRPr="00284820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84820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284820">
        <w:rPr>
          <w:rFonts w:asciiTheme="minorHAnsi" w:eastAsia="Verdana" w:hAnsiTheme="minorHAnsi" w:cstheme="minorHAnsi"/>
          <w:spacing w:val="-2"/>
          <w:sz w:val="22"/>
          <w:szCs w:val="22"/>
        </w:rPr>
        <w:t>α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-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yn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clein</w:t>
      </w:r>
      <w:r w:rsidRPr="00284820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pr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ein</w:t>
      </w:r>
    </w:p>
    <w:p w14:paraId="44D0CDD1" w14:textId="68CCDF87" w:rsidR="00201423" w:rsidRPr="00284820" w:rsidRDefault="00BA4EA9" w:rsidP="00284820">
      <w:pPr>
        <w:spacing w:before="13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en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ed</w:t>
      </w:r>
      <w:r w:rsidRPr="0028482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weekly</w:t>
      </w:r>
      <w:r w:rsidRPr="0028482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ings</w:t>
      </w:r>
      <w:r w:rsidRPr="0028482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wi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uat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tu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en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nd</w:t>
      </w:r>
      <w:r w:rsidRPr="0028482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pr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inc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ig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or</w:t>
      </w:r>
      <w:r w:rsidRPr="00284820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ro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ss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hy</w:t>
      </w:r>
      <w:r w:rsidRPr="0028482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Mu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hy</w:t>
      </w:r>
    </w:p>
    <w:p w14:paraId="1974A810" w14:textId="4CD0C66F" w:rsidR="00201423" w:rsidRPr="00284820" w:rsidRDefault="00BA4EA9" w:rsidP="00284820">
      <w:pPr>
        <w:spacing w:before="8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re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red</w:t>
      </w:r>
      <w:r w:rsidRPr="00284820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or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nd</w:t>
      </w:r>
      <w:r w:rsidRPr="00284820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er</w:t>
      </w:r>
      <w:r w:rsidRPr="0028482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en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tat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ions</w:t>
      </w:r>
      <w:r w:rsidRPr="00284820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or</w:t>
      </w:r>
      <w:r w:rsidRPr="0028482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llino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er</w:t>
      </w:r>
      <w:r w:rsidRPr="00284820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 xml:space="preserve">rch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y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m</w:t>
      </w:r>
    </w:p>
    <w:p w14:paraId="2B603F30" w14:textId="77777777" w:rsidR="00201423" w:rsidRPr="00284820" w:rsidRDefault="00201423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2664D1F5" w14:textId="77777777" w:rsidR="00201423" w:rsidRPr="00284820" w:rsidRDefault="00BA4EA9" w:rsidP="00284820">
      <w:pPr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A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dd</w:t>
      </w: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iti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o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nal</w:t>
      </w: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Ex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per</w:t>
      </w: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i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e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  <w:u w:color="000000"/>
        </w:rPr>
        <w:t>n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c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e</w:t>
      </w:r>
    </w:p>
    <w:p w14:paraId="04D75C5B" w14:textId="77777777" w:rsidR="00201423" w:rsidRPr="00284820" w:rsidRDefault="00BA4EA9" w:rsidP="00284820">
      <w:pPr>
        <w:spacing w:before="4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b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omm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ic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tio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b/>
          <w:spacing w:val="3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Ce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er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Book Antiqua" w:hAnsiTheme="minorHAnsi" w:cstheme="minorHAnsi"/>
          <w:b/>
          <w:spacing w:val="2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Ca</w:t>
      </w:r>
      <w:r w:rsidRPr="00284820">
        <w:rPr>
          <w:rFonts w:asciiTheme="minorHAnsi" w:eastAsia="Book Antiqua" w:hAnsiTheme="minorHAnsi" w:cstheme="minorHAnsi"/>
          <w:spacing w:val="5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Un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ive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 xml:space="preserve">y                                                                      </w:t>
      </w:r>
      <w:r w:rsidRPr="0028482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2</w:t>
      </w:r>
      <w:r w:rsidRPr="00284820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0</w:t>
      </w:r>
      <w:r w:rsidRPr="00284820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15</w:t>
      </w:r>
      <w:r w:rsidRPr="00284820">
        <w:rPr>
          <w:rFonts w:asciiTheme="minorHAnsi" w:eastAsia="Book Antiqua" w:hAnsiTheme="minorHAnsi" w:cstheme="minorHAnsi"/>
          <w:b/>
          <w:spacing w:val="5"/>
          <w:w w:val="102"/>
          <w:sz w:val="22"/>
          <w:szCs w:val="22"/>
        </w:rPr>
        <w:t>-</w:t>
      </w:r>
      <w:r w:rsidRPr="00284820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2"/>
          <w:w w:val="102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nt</w:t>
      </w:r>
    </w:p>
    <w:p w14:paraId="54FEB2F3" w14:textId="77777777" w:rsidR="00201423" w:rsidRPr="00284820" w:rsidRDefault="00BA4EA9" w:rsidP="00284820">
      <w:pPr>
        <w:spacing w:before="30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W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i/>
          <w:spacing w:val="2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i/>
          <w:spacing w:val="1"/>
          <w:w w:val="103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i/>
          <w:spacing w:val="4"/>
          <w:w w:val="102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i/>
          <w:w w:val="103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i/>
          <w:spacing w:val="2"/>
          <w:w w:val="103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i/>
          <w:w w:val="102"/>
          <w:sz w:val="22"/>
          <w:szCs w:val="22"/>
        </w:rPr>
        <w:t>r</w:t>
      </w:r>
    </w:p>
    <w:p w14:paraId="4A23EE57" w14:textId="0059629A" w:rsidR="00201423" w:rsidRPr="00284820" w:rsidRDefault="00BA4EA9" w:rsidP="00284820">
      <w:pPr>
        <w:spacing w:before="32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eet</w:t>
      </w:r>
      <w:r w:rsidRPr="00284820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wi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4</w:t>
      </w:r>
      <w:r w:rsidRPr="0028482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tu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en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er</w:t>
      </w:r>
      <w:r w:rsidRPr="00284820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week</w:t>
      </w:r>
      <w:r w:rsidRPr="0028482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pr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org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zat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io</w:t>
      </w:r>
      <w:r w:rsidRPr="00284820">
        <w:rPr>
          <w:rFonts w:asciiTheme="minorHAnsi" w:eastAsia="Book Antiqua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,</w:t>
      </w:r>
      <w:r w:rsidRPr="0028482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rg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um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en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,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ly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,</w:t>
      </w:r>
      <w:r w:rsidRPr="0028482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nd</w:t>
      </w:r>
      <w:r w:rsidRPr="0028482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co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mmu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nic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ion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kills</w:t>
      </w:r>
      <w:r w:rsidRPr="00284820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84820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wri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ing</w:t>
      </w:r>
    </w:p>
    <w:p w14:paraId="5F7B662E" w14:textId="77777777" w:rsidR="00201423" w:rsidRPr="00284820" w:rsidRDefault="00201423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1C0BE61A" w14:textId="77777777" w:rsidR="00201423" w:rsidRPr="00284820" w:rsidRDefault="00BA4EA9" w:rsidP="00284820">
      <w:pPr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ex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b/>
          <w:spacing w:val="15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ills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ex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for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,</w:t>
      </w:r>
      <w:r w:rsidRPr="0028482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 xml:space="preserve">A                                                                           </w:t>
      </w:r>
      <w:r w:rsidRPr="00284820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b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2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0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1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4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-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J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anu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ar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Book Antiqua" w:hAnsiTheme="minorHAnsi" w:cstheme="minorHAnsi"/>
          <w:b/>
          <w:spacing w:val="29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2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0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15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b/>
          <w:spacing w:val="-1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2</w:t>
      </w:r>
      <w:r w:rsidRPr="00284820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0</w:t>
      </w:r>
      <w:r w:rsidRPr="00284820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15</w:t>
      </w:r>
    </w:p>
    <w:p w14:paraId="0F8742CC" w14:textId="77777777" w:rsidR="00201423" w:rsidRPr="00284820" w:rsidRDefault="00BA4EA9" w:rsidP="00284820">
      <w:pPr>
        <w:spacing w:before="27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ffi</w:t>
      </w: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i/>
          <w:spacing w:val="1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i/>
          <w:w w:val="102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i/>
          <w:spacing w:val="1"/>
          <w:w w:val="10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i/>
          <w:w w:val="102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i/>
          <w:spacing w:val="2"/>
          <w:w w:val="103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i/>
          <w:spacing w:val="4"/>
          <w:w w:val="10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i/>
          <w:w w:val="102"/>
          <w:sz w:val="22"/>
          <w:szCs w:val="22"/>
        </w:rPr>
        <w:t>t</w:t>
      </w:r>
    </w:p>
    <w:p w14:paraId="531A4D4C" w14:textId="00284BFF" w:rsidR="00201423" w:rsidRPr="00284820" w:rsidRDefault="00BA4EA9" w:rsidP="00284820">
      <w:pPr>
        <w:spacing w:before="35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le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da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le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pe</w:t>
      </w:r>
      <w:r w:rsidRPr="00284820">
        <w:rPr>
          <w:rFonts w:asciiTheme="minorHAnsi" w:eastAsia="Book Antiqua" w:hAnsiTheme="minorHAnsi" w:cstheme="minorHAnsi"/>
          <w:spacing w:val="5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or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k</w:t>
      </w:r>
      <w:r w:rsidRPr="00284820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5"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rg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v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5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x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ur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y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er</w:t>
      </w:r>
      <w:r w:rsidRPr="0028482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st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nn</w:t>
      </w:r>
      <w:r w:rsidRPr="00284820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y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lv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w w:val="102"/>
          <w:sz w:val="22"/>
          <w:szCs w:val="22"/>
        </w:rPr>
        <w:t>a</w:t>
      </w:r>
    </w:p>
    <w:p w14:paraId="33143780" w14:textId="24F822E6" w:rsidR="00201423" w:rsidRPr="00284820" w:rsidRDefault="00BA4EA9" w:rsidP="00284820">
      <w:pPr>
        <w:spacing w:before="8" w:line="220" w:lineRule="exact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Proc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ss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ve</w:t>
      </w:r>
      <w:r w:rsidRPr="00284820">
        <w:rPr>
          <w:rFonts w:asciiTheme="minorHAnsi" w:eastAsia="Book Antiqua" w:hAnsiTheme="minorHAnsi" w:cstheme="minorHAnsi"/>
          <w:spacing w:val="5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5</w:t>
      </w:r>
      <w:r w:rsidRPr="0028482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5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st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vi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ce</w:t>
      </w:r>
      <w:r w:rsidRPr="0028482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al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er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s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00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%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fo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w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u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4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8</w:t>
      </w:r>
      <w:r w:rsidRPr="0028482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hour</w:t>
      </w:r>
      <w:r w:rsidRPr="00284820">
        <w:rPr>
          <w:rFonts w:asciiTheme="minorHAnsi" w:eastAsia="Book Antiqua" w:hAnsiTheme="minorHAnsi" w:cstheme="minorHAnsi"/>
          <w:w w:val="102"/>
          <w:sz w:val="22"/>
          <w:szCs w:val="22"/>
        </w:rPr>
        <w:t>s</w:t>
      </w:r>
    </w:p>
    <w:p w14:paraId="29A1E9A4" w14:textId="77777777" w:rsidR="00201423" w:rsidRPr="00284820" w:rsidRDefault="00201423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438CFEA3" w14:textId="77777777" w:rsidR="00201423" w:rsidRPr="00284820" w:rsidRDefault="00BA4EA9">
      <w:pPr>
        <w:spacing w:before="22"/>
        <w:ind w:left="230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Leader</w:t>
      </w: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s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h</w:t>
      </w: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i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p</w:t>
      </w:r>
    </w:p>
    <w:p w14:paraId="131186B0" w14:textId="77777777" w:rsidR="00201423" w:rsidRPr="00284820" w:rsidRDefault="00BA4EA9">
      <w:pPr>
        <w:spacing w:before="6"/>
        <w:ind w:left="230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oll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gi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ne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er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b/>
          <w:spacing w:val="2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omm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un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it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Book Antiqua" w:hAnsiTheme="minorHAnsi" w:cstheme="minorHAnsi"/>
          <w:b/>
          <w:spacing w:val="26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B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il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om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ee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Book Antiqua" w:hAnsiTheme="minorHAnsi" w:cstheme="minorHAnsi"/>
          <w:b/>
          <w:spacing w:val="2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rn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14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Un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ive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 xml:space="preserve">y                        </w:t>
      </w:r>
      <w:r w:rsidRPr="00284820">
        <w:rPr>
          <w:rFonts w:asciiTheme="minorHAnsi" w:eastAsia="Book Antiqua" w:hAnsiTheme="minorHAnsi" w:cstheme="minorHAnsi"/>
          <w:spacing w:val="4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2</w:t>
      </w:r>
      <w:r w:rsidRPr="00284820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01</w:t>
      </w:r>
      <w:r w:rsidRPr="00284820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5</w:t>
      </w:r>
      <w:r w:rsidRPr="00284820">
        <w:rPr>
          <w:rFonts w:asciiTheme="minorHAnsi" w:eastAsia="Book Antiqua" w:hAnsiTheme="minorHAnsi" w:cstheme="minorHAnsi"/>
          <w:b/>
          <w:spacing w:val="2"/>
          <w:w w:val="102"/>
          <w:sz w:val="22"/>
          <w:szCs w:val="22"/>
        </w:rPr>
        <w:t>-</w:t>
      </w:r>
      <w:r w:rsidRPr="00284820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2"/>
          <w:w w:val="102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nt</w:t>
      </w:r>
    </w:p>
    <w:p w14:paraId="2268CEC1" w14:textId="77777777" w:rsidR="00201423" w:rsidRPr="00284820" w:rsidRDefault="00BA4EA9">
      <w:pPr>
        <w:spacing w:before="30"/>
        <w:ind w:left="230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is</w:t>
      </w: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i/>
          <w:spacing w:val="2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to</w:t>
      </w:r>
      <w:r w:rsidRPr="00284820">
        <w:rPr>
          <w:rFonts w:asciiTheme="minorHAnsi" w:eastAsia="Book Antiqua" w:hAnsiTheme="minorHAnsi" w:cstheme="minorHAnsi"/>
          <w:i/>
          <w:spacing w:val="1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i/>
          <w:spacing w:val="1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ir</w:t>
      </w:r>
      <w:r w:rsidRPr="00284820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-</w:t>
      </w: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Y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i/>
          <w:spacing w:val="2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v</w:t>
      </w:r>
      <w:r w:rsidRPr="00284820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y</w:t>
      </w:r>
      <w:r w:rsidRPr="00284820">
        <w:rPr>
          <w:rFonts w:asciiTheme="minorHAnsi" w:eastAsia="Book Antiqua" w:hAnsiTheme="minorHAnsi" w:cstheme="minorHAnsi"/>
          <w:i/>
          <w:spacing w:val="2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i/>
          <w:spacing w:val="1"/>
          <w:w w:val="103"/>
          <w:sz w:val="22"/>
          <w:szCs w:val="22"/>
        </w:rPr>
        <w:t>B</w:t>
      </w:r>
      <w:r w:rsidRPr="00284820">
        <w:rPr>
          <w:rFonts w:asciiTheme="minorHAnsi" w:eastAsia="Book Antiqua" w:hAnsiTheme="minorHAnsi" w:cstheme="minorHAnsi"/>
          <w:i/>
          <w:spacing w:val="2"/>
          <w:w w:val="103"/>
          <w:sz w:val="22"/>
          <w:szCs w:val="22"/>
        </w:rPr>
        <w:t>oa</w:t>
      </w:r>
      <w:r w:rsidRPr="00284820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rd</w:t>
      </w:r>
    </w:p>
    <w:p w14:paraId="29D07A29" w14:textId="77777777" w:rsidR="00201423" w:rsidRPr="00284820" w:rsidRDefault="00BA4EA9">
      <w:pPr>
        <w:spacing w:before="30"/>
        <w:ind w:left="376" w:right="273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Wor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k</w:t>
      </w:r>
      <w:r w:rsidRPr="0028482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t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'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O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il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ie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sta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 xml:space="preserve">f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pl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a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ve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fo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-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v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0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-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2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0</w:t>
      </w:r>
      <w:r w:rsidRPr="00284820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st</w:t>
      </w:r>
      <w:r w:rsidRPr="00284820">
        <w:rPr>
          <w:rFonts w:asciiTheme="minorHAnsi" w:eastAsia="Book Antiqua" w:hAnsiTheme="minorHAnsi" w:cstheme="minorHAnsi"/>
          <w:spacing w:val="5"/>
          <w:w w:val="102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ts</w:t>
      </w:r>
    </w:p>
    <w:p w14:paraId="3DEB4BA4" w14:textId="77777777" w:rsidR="00201423" w:rsidRPr="00284820" w:rsidRDefault="00201423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06C196C4" w14:textId="77777777" w:rsidR="00201423" w:rsidRPr="00284820" w:rsidRDefault="00BA4EA9">
      <w:pPr>
        <w:ind w:left="230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oci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Book Antiqua" w:hAnsiTheme="minorHAnsi" w:cstheme="minorHAnsi"/>
          <w:b/>
          <w:spacing w:val="1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Wo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En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gi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Ca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rn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Me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ll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ive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sit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 xml:space="preserve">y                                                                    </w:t>
      </w:r>
      <w:r w:rsidRPr="00284820">
        <w:rPr>
          <w:rFonts w:asciiTheme="minorHAnsi" w:eastAsia="Book Antiqua" w:hAnsiTheme="minorHAnsi" w:cstheme="minorHAnsi"/>
          <w:spacing w:val="4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b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2</w:t>
      </w:r>
      <w:r w:rsidRPr="00284820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0</w:t>
      </w:r>
      <w:r w:rsidRPr="00284820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14</w:t>
      </w:r>
      <w:r w:rsidRPr="00284820">
        <w:rPr>
          <w:rFonts w:asciiTheme="minorHAnsi" w:eastAsia="Book Antiqua" w:hAnsiTheme="minorHAnsi" w:cstheme="minorHAnsi"/>
          <w:b/>
          <w:spacing w:val="5"/>
          <w:w w:val="102"/>
          <w:sz w:val="22"/>
          <w:szCs w:val="22"/>
        </w:rPr>
        <w:t>-</w:t>
      </w:r>
      <w:r w:rsidRPr="00284820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2"/>
          <w:w w:val="102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nt</w:t>
      </w:r>
    </w:p>
    <w:p w14:paraId="4BC19BEB" w14:textId="77777777" w:rsidR="00201423" w:rsidRPr="00284820" w:rsidRDefault="00BA4EA9">
      <w:pPr>
        <w:spacing w:before="32"/>
        <w:ind w:left="230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b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li</w:t>
      </w: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y</w:t>
      </w:r>
      <w:r w:rsidRPr="00284820">
        <w:rPr>
          <w:rFonts w:asciiTheme="minorHAnsi" w:eastAsia="Book Antiqua" w:hAnsiTheme="minorHAnsi" w:cstheme="minorHAnsi"/>
          <w:i/>
          <w:spacing w:val="2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i/>
          <w:spacing w:val="1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i/>
          <w:spacing w:val="2"/>
          <w:w w:val="102"/>
          <w:sz w:val="22"/>
          <w:szCs w:val="22"/>
        </w:rPr>
        <w:t>(</w:t>
      </w:r>
      <w:r w:rsidRPr="00284820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2</w:t>
      </w:r>
      <w:r w:rsidRPr="00284820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0</w:t>
      </w:r>
      <w:r w:rsidRPr="00284820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1</w:t>
      </w:r>
      <w:r w:rsidRPr="00284820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5</w:t>
      </w:r>
      <w:r w:rsidRPr="00284820">
        <w:rPr>
          <w:rFonts w:asciiTheme="minorHAnsi" w:eastAsia="Book Antiqua" w:hAnsiTheme="minorHAnsi" w:cstheme="minorHAnsi"/>
          <w:i/>
          <w:spacing w:val="2"/>
          <w:w w:val="102"/>
          <w:sz w:val="22"/>
          <w:szCs w:val="22"/>
        </w:rPr>
        <w:t>-</w:t>
      </w:r>
      <w:r w:rsidRPr="00284820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2</w:t>
      </w:r>
      <w:r w:rsidRPr="00284820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01</w:t>
      </w:r>
      <w:r w:rsidRPr="00284820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6)</w:t>
      </w:r>
    </w:p>
    <w:p w14:paraId="5D87617B" w14:textId="77777777" w:rsidR="00201423" w:rsidRPr="00284820" w:rsidRDefault="00BA4EA9">
      <w:pPr>
        <w:spacing w:before="30"/>
        <w:ind w:left="410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er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ing</w:t>
      </w:r>
      <w:r w:rsidRPr="00284820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mat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eri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or</w:t>
      </w:r>
      <w:r w:rsidRPr="00284820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rint</w:t>
      </w:r>
      <w:r w:rsidRPr="00284820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nd</w:t>
      </w:r>
      <w:r w:rsidRPr="00284820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oci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ia</w:t>
      </w:r>
      <w:r w:rsidRPr="0028482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or</w:t>
      </w:r>
      <w:r w:rsidRPr="00284820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on</w:t>
      </w:r>
      <w:r w:rsidRPr="0028482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av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er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ge</w:t>
      </w:r>
      <w:r w:rsidRPr="0028482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5</w:t>
      </w:r>
      <w:r w:rsidRPr="00284820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en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er</w:t>
      </w:r>
      <w:r w:rsidRPr="00284820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er</w:t>
      </w:r>
    </w:p>
    <w:p w14:paraId="2DB3A718" w14:textId="77777777" w:rsidR="00201423" w:rsidRPr="00284820" w:rsidRDefault="00BA4EA9">
      <w:pPr>
        <w:spacing w:before="6"/>
        <w:ind w:left="230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Co</w:t>
      </w:r>
      <w:r w:rsidRPr="00284820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i/>
          <w:spacing w:val="2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Me</w:t>
      </w:r>
      <w:r w:rsidRPr="00284820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be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i/>
          <w:spacing w:val="2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–</w:t>
      </w:r>
      <w:r w:rsidRPr="00284820">
        <w:rPr>
          <w:rFonts w:asciiTheme="minorHAnsi" w:eastAsia="Book Antiqua" w:hAnsiTheme="minorHAnsi" w:cstheme="minorHAnsi"/>
          <w:i/>
          <w:spacing w:val="6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“</w:t>
      </w:r>
      <w:r w:rsidRPr="00284820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WEe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t”</w:t>
      </w:r>
      <w:r w:rsidRPr="00284820">
        <w:rPr>
          <w:rFonts w:asciiTheme="minorHAnsi" w:eastAsia="Book Antiqua" w:hAnsiTheme="minorHAnsi" w:cstheme="minorHAnsi"/>
          <w:i/>
          <w:spacing w:val="2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W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ee</w:t>
      </w: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k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,</w:t>
      </w:r>
      <w:r w:rsidRPr="00284820">
        <w:rPr>
          <w:rFonts w:asciiTheme="minorHAnsi" w:eastAsia="Book Antiqua" w:hAnsiTheme="minorHAnsi" w:cstheme="minorHAnsi"/>
          <w:i/>
          <w:spacing w:val="1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i/>
          <w:spacing w:val="1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B</w:t>
      </w:r>
      <w:r w:rsidRPr="00284820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i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i/>
          <w:spacing w:val="15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i/>
          <w:w w:val="102"/>
          <w:sz w:val="22"/>
          <w:szCs w:val="22"/>
        </w:rPr>
        <w:t>(</w:t>
      </w:r>
      <w:r w:rsidRPr="00284820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2</w:t>
      </w:r>
      <w:r w:rsidRPr="00284820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0</w:t>
      </w:r>
      <w:r w:rsidRPr="00284820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14</w:t>
      </w:r>
      <w:r w:rsidRPr="00284820">
        <w:rPr>
          <w:rFonts w:asciiTheme="minorHAnsi" w:eastAsia="Book Antiqua" w:hAnsiTheme="minorHAnsi" w:cstheme="minorHAnsi"/>
          <w:i/>
          <w:w w:val="102"/>
          <w:sz w:val="22"/>
          <w:szCs w:val="22"/>
        </w:rPr>
        <w:t>-</w:t>
      </w:r>
      <w:r w:rsidRPr="00284820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2</w:t>
      </w:r>
      <w:r w:rsidRPr="00284820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0</w:t>
      </w:r>
      <w:r w:rsidRPr="00284820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15</w:t>
      </w:r>
      <w:r w:rsidRPr="00284820">
        <w:rPr>
          <w:rFonts w:asciiTheme="minorHAnsi" w:eastAsia="Book Antiqua" w:hAnsiTheme="minorHAnsi" w:cstheme="minorHAnsi"/>
          <w:i/>
          <w:w w:val="102"/>
          <w:sz w:val="22"/>
          <w:szCs w:val="22"/>
        </w:rPr>
        <w:t>)</w:t>
      </w:r>
    </w:p>
    <w:p w14:paraId="601DFD69" w14:textId="77777777" w:rsidR="00201423" w:rsidRPr="00284820" w:rsidRDefault="00BA4EA9">
      <w:pPr>
        <w:spacing w:before="30" w:line="256" w:lineRule="auto"/>
        <w:ind w:left="590" w:right="469" w:hanging="180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pacing w:val="-16"/>
          <w:sz w:val="22"/>
          <w:szCs w:val="22"/>
        </w:rPr>
        <w:lastRenderedPageBreak/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ip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k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y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eve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nn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ee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ng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or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2</w:t>
      </w:r>
      <w:r w:rsidRPr="00284820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v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 xml:space="preserve">h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ncou</w:t>
      </w:r>
      <w:r w:rsidRPr="00284820">
        <w:rPr>
          <w:rFonts w:asciiTheme="minorHAnsi" w:eastAsia="Book Antiqua" w:hAnsiTheme="minorHAnsi" w:cstheme="minorHAnsi"/>
          <w:spacing w:val="5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w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ng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ee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w w:val="102"/>
          <w:sz w:val="22"/>
          <w:szCs w:val="22"/>
        </w:rPr>
        <w:t xml:space="preserve">t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w</w:t>
      </w:r>
      <w:r w:rsidRPr="00284820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4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0</w:t>
      </w:r>
      <w:r w:rsidRPr="0028482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2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0</w:t>
      </w:r>
      <w:r w:rsidRPr="00284820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21"/>
          <w:w w:val="102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pe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-1"/>
          <w:w w:val="102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iv</w:t>
      </w:r>
      <w:r w:rsidRPr="00284820">
        <w:rPr>
          <w:rFonts w:asciiTheme="minorHAnsi" w:eastAsia="Book Antiqua" w:hAnsiTheme="minorHAnsi" w:cstheme="minorHAnsi"/>
          <w:w w:val="102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w w:val="102"/>
          <w:sz w:val="22"/>
          <w:szCs w:val="22"/>
        </w:rPr>
        <w:t>y</w:t>
      </w:r>
    </w:p>
    <w:p w14:paraId="798FA019" w14:textId="77777777" w:rsidR="00201423" w:rsidRPr="00284820" w:rsidRDefault="00201423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15FDE20F" w14:textId="77777777" w:rsidR="00201423" w:rsidRPr="00284820" w:rsidRDefault="00BA4EA9">
      <w:pPr>
        <w:ind w:left="230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H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o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n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o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r</w:t>
      </w: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s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 xml:space="preserve">, 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A</w:t>
      </w: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w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ard</w:t>
      </w: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s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, S</w:t>
      </w: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c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h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  <w:u w:color="000000"/>
        </w:rPr>
        <w:t>o</w:t>
      </w: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l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ar</w:t>
      </w: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s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h</w:t>
      </w: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i</w:t>
      </w: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ps</w:t>
      </w:r>
    </w:p>
    <w:p w14:paraId="47D62068" w14:textId="77777777" w:rsidR="00201423" w:rsidRPr="00284820" w:rsidRDefault="00BA4EA9">
      <w:pPr>
        <w:spacing w:before="4"/>
        <w:ind w:left="230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ng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ee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Dea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’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284820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al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2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0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14</w:t>
      </w:r>
    </w:p>
    <w:p w14:paraId="7CA61024" w14:textId="77777777" w:rsidR="00201423" w:rsidRPr="00284820" w:rsidRDefault="00BA4EA9">
      <w:pPr>
        <w:spacing w:before="15"/>
        <w:ind w:left="230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Ca</w:t>
      </w:r>
      <w:r w:rsidRPr="00284820">
        <w:rPr>
          <w:rFonts w:asciiTheme="minorHAnsi" w:eastAsia="Book Antiqua" w:hAnsiTheme="minorHAnsi" w:cstheme="minorHAnsi"/>
          <w:spacing w:val="5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ip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,</w:t>
      </w:r>
      <w:r w:rsidRPr="00284820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23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Un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ive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y</w:t>
      </w:r>
      <w:r w:rsidRPr="00284820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(Ac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)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</w:t>
      </w:r>
      <w:r w:rsidRPr="00284820">
        <w:rPr>
          <w:rFonts w:asciiTheme="minorHAnsi" w:eastAsia="Book Antiqua" w:hAnsiTheme="minorHAnsi" w:cstheme="minorHAnsi"/>
          <w:spacing w:val="35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2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0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14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-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20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1</w:t>
      </w:r>
      <w:r w:rsidRPr="00284820">
        <w:rPr>
          <w:rFonts w:asciiTheme="minorHAnsi" w:eastAsia="Book Antiqua" w:hAnsiTheme="minorHAnsi" w:cstheme="minorHAnsi"/>
          <w:w w:val="102"/>
          <w:sz w:val="22"/>
          <w:szCs w:val="22"/>
        </w:rPr>
        <w:t>8</w:t>
      </w:r>
    </w:p>
    <w:p w14:paraId="09C63788" w14:textId="77777777" w:rsidR="00201423" w:rsidRPr="00284820" w:rsidRDefault="00BA4EA9">
      <w:pPr>
        <w:spacing w:before="11"/>
        <w:ind w:left="230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J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.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.</w:t>
      </w:r>
      <w:r w:rsidRPr="0028482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St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on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or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ip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,</w:t>
      </w:r>
      <w:r w:rsidRPr="00284820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rn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18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iv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it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y</w:t>
      </w:r>
      <w:r w:rsidRPr="00284820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(Ac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c)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</w:t>
      </w:r>
      <w:r w:rsidRPr="00284820">
        <w:rPr>
          <w:rFonts w:asciiTheme="minorHAnsi" w:eastAsia="Book Antiqua" w:hAnsiTheme="minorHAnsi" w:cstheme="minorHAnsi"/>
          <w:spacing w:val="4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2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0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14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-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20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1</w:t>
      </w:r>
      <w:r w:rsidRPr="00284820">
        <w:rPr>
          <w:rFonts w:asciiTheme="minorHAnsi" w:eastAsia="Book Antiqua" w:hAnsiTheme="minorHAnsi" w:cstheme="minorHAnsi"/>
          <w:w w:val="102"/>
          <w:sz w:val="22"/>
          <w:szCs w:val="22"/>
        </w:rPr>
        <w:t>8</w:t>
      </w:r>
    </w:p>
    <w:p w14:paraId="144D1907" w14:textId="77777777" w:rsidR="00201423" w:rsidRPr="00284820" w:rsidRDefault="00BA4EA9">
      <w:pPr>
        <w:spacing w:before="6" w:line="220" w:lineRule="exact"/>
        <w:ind w:left="175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Nat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ion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onor</w:t>
      </w:r>
      <w:r w:rsidRPr="00284820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ocie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y,</w:t>
      </w:r>
      <w:r w:rsidRPr="00284820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ew</w:t>
      </w:r>
      <w:r w:rsidRPr="0028482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Y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ork</w:t>
      </w:r>
      <w:r w:rsidRPr="0028482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igh</w:t>
      </w:r>
      <w:r w:rsidRPr="0028482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chool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2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16</w:t>
      </w:r>
    </w:p>
    <w:p w14:paraId="6CC5D2FE" w14:textId="77777777" w:rsidR="00201423" w:rsidRPr="00284820" w:rsidRDefault="00201423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7C3C55FA" w14:textId="77777777" w:rsidR="00201423" w:rsidRPr="00284820" w:rsidRDefault="00BA4EA9">
      <w:pPr>
        <w:spacing w:before="22"/>
        <w:ind w:left="230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Sk</w:t>
      </w:r>
      <w:r w:rsidRPr="0028482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ills</w:t>
      </w:r>
    </w:p>
    <w:p w14:paraId="31BB53D4" w14:textId="77777777" w:rsidR="00201423" w:rsidRPr="00284820" w:rsidRDefault="00BA4EA9">
      <w:pPr>
        <w:spacing w:before="11"/>
        <w:ind w:left="230"/>
        <w:rPr>
          <w:rFonts w:asciiTheme="minorHAnsi" w:eastAsia="Book Antiqua" w:hAnsiTheme="minorHAnsi" w:cstheme="minorHAnsi"/>
          <w:sz w:val="22"/>
          <w:szCs w:val="22"/>
        </w:rPr>
      </w:pP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om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er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:</w:t>
      </w:r>
      <w:r w:rsidRPr="00284820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Prof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cro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of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,</w:t>
      </w:r>
      <w:r w:rsidRPr="0028482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La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b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,</w:t>
      </w:r>
      <w:r w:rsidRPr="00284820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J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;</w:t>
      </w:r>
      <w:r w:rsidRPr="0028482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mil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b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,</w:t>
      </w:r>
      <w:r w:rsidRPr="00284820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Pho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ho</w:t>
      </w:r>
      <w:r w:rsidRPr="00284820">
        <w:rPr>
          <w:rFonts w:asciiTheme="minorHAnsi" w:eastAsia="Book Antiqua" w:hAnsiTheme="minorHAnsi" w:cstheme="minorHAnsi"/>
          <w:w w:val="102"/>
          <w:sz w:val="22"/>
          <w:szCs w:val="22"/>
        </w:rPr>
        <w:t>p</w:t>
      </w:r>
    </w:p>
    <w:p w14:paraId="7A8BB72A" w14:textId="77777777" w:rsidR="00201423" w:rsidRPr="00284820" w:rsidRDefault="00BA4EA9">
      <w:pPr>
        <w:spacing w:before="11" w:line="253" w:lineRule="auto"/>
        <w:ind w:left="230" w:right="3282"/>
        <w:rPr>
          <w:rFonts w:asciiTheme="minorHAnsi" w:eastAsia="Book Antiqua" w:hAnsiTheme="minorHAnsi" w:cstheme="minorHAnsi"/>
          <w:sz w:val="22"/>
          <w:szCs w:val="22"/>
        </w:rPr>
        <w:sectPr w:rsidR="00201423" w:rsidRPr="00284820">
          <w:headerReference w:type="default" r:id="rId7"/>
          <w:footerReference w:type="default" r:id="rId8"/>
          <w:pgSz w:w="12240" w:h="15840"/>
          <w:pgMar w:top="980" w:right="700" w:bottom="280" w:left="600" w:header="750" w:footer="436" w:gutter="0"/>
          <w:pgNumType w:start="2"/>
          <w:cols w:space="720"/>
        </w:sectPr>
      </w:pP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b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ra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y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:</w:t>
      </w:r>
      <w:r w:rsidRPr="00284820">
        <w:rPr>
          <w:rFonts w:asciiTheme="minorHAnsi" w:eastAsia="Book Antiqua" w:hAnsiTheme="minorHAnsi" w:cstheme="minorHAnsi"/>
          <w:b/>
          <w:spacing w:val="25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Prof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go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yn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,</w:t>
      </w:r>
      <w:r w:rsidRPr="00284820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ip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ex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ru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w w:val="102"/>
          <w:sz w:val="22"/>
          <w:szCs w:val="22"/>
        </w:rPr>
        <w:t xml:space="preserve">n 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In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st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ru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ts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:</w:t>
      </w:r>
      <w:r w:rsidRPr="00284820">
        <w:rPr>
          <w:rFonts w:asciiTheme="minorHAnsi" w:eastAsia="Book Antiqua" w:hAnsiTheme="minorHAnsi" w:cstheme="minorHAnsi"/>
          <w:b/>
          <w:spacing w:val="26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/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,</w:t>
      </w:r>
      <w:r w:rsidRPr="00284820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rc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Di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chr</w:t>
      </w:r>
      <w:r w:rsidRPr="0028482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,</w:t>
      </w:r>
      <w:r w:rsidRPr="00284820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D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y</w:t>
      </w:r>
      <w:r w:rsidRPr="00284820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gh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pacing w:val="5"/>
          <w:sz w:val="22"/>
          <w:szCs w:val="22"/>
        </w:rPr>
        <w:t>c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att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ng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,</w:t>
      </w:r>
      <w:r w:rsidRPr="00284820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Z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Po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w w:val="102"/>
          <w:sz w:val="22"/>
          <w:szCs w:val="22"/>
        </w:rPr>
        <w:t xml:space="preserve">l 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u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28482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b/>
          <w:sz w:val="22"/>
          <w:szCs w:val="22"/>
        </w:rPr>
        <w:t>:</w:t>
      </w:r>
      <w:r w:rsidRPr="00284820">
        <w:rPr>
          <w:rFonts w:asciiTheme="minorHAnsi" w:eastAsia="Book Antiqua" w:hAnsiTheme="minorHAnsi" w:cstheme="minorHAnsi"/>
          <w:b/>
          <w:spacing w:val="23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ng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li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(n</w:t>
      </w:r>
      <w:r w:rsidRPr="00284820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ive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);</w:t>
      </w:r>
      <w:r w:rsidRPr="00284820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Fr</w:t>
      </w:r>
      <w:r w:rsidRPr="00284820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Book Antiqua" w:hAnsiTheme="minorHAnsi" w:cstheme="minorHAnsi"/>
          <w:spacing w:val="2"/>
          <w:sz w:val="22"/>
          <w:szCs w:val="22"/>
        </w:rPr>
        <w:t>nc</w:t>
      </w:r>
      <w:r w:rsidRPr="00284820">
        <w:rPr>
          <w:rFonts w:asciiTheme="minorHAnsi" w:eastAsia="Book Antiqua" w:hAnsiTheme="minorHAnsi" w:cstheme="minorHAnsi"/>
          <w:sz w:val="22"/>
          <w:szCs w:val="22"/>
        </w:rPr>
        <w:t>h</w:t>
      </w:r>
      <w:r w:rsidRPr="0028482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(con</w:t>
      </w:r>
      <w:r w:rsidRPr="00284820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ve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r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sa</w:t>
      </w:r>
      <w:r w:rsidRPr="00284820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</w:t>
      </w:r>
      <w:r w:rsidRPr="00284820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284820">
        <w:rPr>
          <w:rFonts w:asciiTheme="minorHAnsi" w:eastAsia="Book Antiqua" w:hAnsiTheme="minorHAnsi" w:cstheme="minorHAnsi"/>
          <w:w w:val="102"/>
          <w:sz w:val="22"/>
          <w:szCs w:val="22"/>
        </w:rPr>
        <w:t>)</w:t>
      </w:r>
    </w:p>
    <w:p w14:paraId="5CFECD94" w14:textId="77777777" w:rsidR="00201423" w:rsidRPr="00284820" w:rsidRDefault="00201423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36218267" w14:textId="77777777" w:rsidR="00201423" w:rsidRPr="00284820" w:rsidRDefault="00BA4EA9">
      <w:pPr>
        <w:ind w:left="2477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XX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X</w:t>
      </w:r>
      <w:r w:rsidRPr="00284820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ree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284820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|</w:t>
      </w:r>
      <w:r w:rsidRPr="00284820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ty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Z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X  </w:t>
      </w:r>
      <w:r w:rsidRPr="00284820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|  </w:t>
      </w:r>
      <w:r w:rsidRPr="00284820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hyperlink r:id="rId9">
        <w:r w:rsidRPr="00284820">
          <w:rPr>
            <w:rFonts w:asciiTheme="minorHAnsi" w:eastAsia="Arial Narrow" w:hAnsiTheme="minorHAnsi" w:cstheme="minorHAnsi"/>
            <w:spacing w:val="1"/>
            <w:w w:val="102"/>
            <w:sz w:val="22"/>
            <w:szCs w:val="22"/>
          </w:rPr>
          <w:t>xxxxxxx</w:t>
        </w:r>
        <w:r w:rsidRPr="00284820">
          <w:rPr>
            <w:rFonts w:asciiTheme="minorHAnsi" w:eastAsia="Arial Narrow" w:hAnsiTheme="minorHAnsi" w:cstheme="minorHAnsi"/>
            <w:spacing w:val="2"/>
            <w:w w:val="102"/>
            <w:sz w:val="22"/>
            <w:szCs w:val="22"/>
          </w:rPr>
          <w:t>@andre</w:t>
        </w:r>
        <w:r w:rsidRPr="00284820">
          <w:rPr>
            <w:rFonts w:asciiTheme="minorHAnsi" w:eastAsia="Arial Narrow" w:hAnsiTheme="minorHAnsi" w:cstheme="minorHAnsi"/>
            <w:spacing w:val="1"/>
            <w:w w:val="102"/>
            <w:sz w:val="22"/>
            <w:szCs w:val="22"/>
          </w:rPr>
          <w:t>w.c</w:t>
        </w:r>
        <w:r w:rsidRPr="00284820">
          <w:rPr>
            <w:rFonts w:asciiTheme="minorHAnsi" w:eastAsia="Arial Narrow" w:hAnsiTheme="minorHAnsi" w:cstheme="minorHAnsi"/>
            <w:spacing w:val="3"/>
            <w:w w:val="102"/>
            <w:sz w:val="22"/>
            <w:szCs w:val="22"/>
          </w:rPr>
          <w:t>m</w:t>
        </w:r>
        <w:r w:rsidRPr="00284820">
          <w:rPr>
            <w:rFonts w:asciiTheme="minorHAnsi" w:eastAsia="Arial Narrow" w:hAnsiTheme="minorHAnsi" w:cstheme="minorHAnsi"/>
            <w:spacing w:val="2"/>
            <w:w w:val="102"/>
            <w:sz w:val="22"/>
            <w:szCs w:val="22"/>
          </w:rPr>
          <w:t>u</w:t>
        </w:r>
        <w:r w:rsidRPr="00284820">
          <w:rPr>
            <w:rFonts w:asciiTheme="minorHAnsi" w:eastAsia="Arial Narrow" w:hAnsiTheme="minorHAnsi" w:cstheme="minorHAnsi"/>
            <w:spacing w:val="1"/>
            <w:w w:val="102"/>
            <w:sz w:val="22"/>
            <w:szCs w:val="22"/>
          </w:rPr>
          <w:t>.</w:t>
        </w:r>
        <w:r w:rsidRPr="00284820">
          <w:rPr>
            <w:rFonts w:asciiTheme="minorHAnsi" w:eastAsia="Arial Narrow" w:hAnsiTheme="minorHAnsi" w:cstheme="minorHAnsi"/>
            <w:spacing w:val="2"/>
            <w:w w:val="102"/>
            <w:sz w:val="22"/>
            <w:szCs w:val="22"/>
          </w:rPr>
          <w:t>ed</w:t>
        </w:r>
        <w:r w:rsidRPr="00284820">
          <w:rPr>
            <w:rFonts w:asciiTheme="minorHAnsi" w:eastAsia="Arial Narrow" w:hAnsiTheme="minorHAnsi" w:cstheme="minorHAnsi"/>
            <w:w w:val="102"/>
            <w:sz w:val="22"/>
            <w:szCs w:val="22"/>
          </w:rPr>
          <w:t xml:space="preserve">u </w:t>
        </w:r>
        <w:r w:rsidRPr="00284820">
          <w:rPr>
            <w:rFonts w:asciiTheme="minorHAnsi" w:eastAsia="Arial Narrow" w:hAnsiTheme="minorHAnsi" w:cstheme="minorHAnsi"/>
            <w:spacing w:val="22"/>
            <w:w w:val="102"/>
            <w:sz w:val="22"/>
            <w:szCs w:val="22"/>
          </w:rPr>
          <w:t xml:space="preserve"> </w:t>
        </w:r>
        <w:r w:rsidRPr="00284820">
          <w:rPr>
            <w:rFonts w:asciiTheme="minorHAnsi" w:eastAsia="Arial Narrow" w:hAnsiTheme="minorHAnsi" w:cstheme="minorHAnsi"/>
            <w:sz w:val="22"/>
            <w:szCs w:val="22"/>
          </w:rPr>
          <w:t>|</w:t>
        </w:r>
        <w:r w:rsidRPr="00284820">
          <w:rPr>
            <w:rFonts w:asciiTheme="minorHAnsi" w:eastAsia="Arial Narrow" w:hAnsiTheme="minorHAnsi" w:cstheme="minorHAnsi"/>
            <w:spacing w:val="5"/>
            <w:sz w:val="22"/>
            <w:szCs w:val="22"/>
          </w:rPr>
          <w:t xml:space="preserve"> </w:t>
        </w:r>
        <w:r w:rsidRPr="00284820">
          <w:rPr>
            <w:rFonts w:asciiTheme="minorHAnsi" w:eastAsia="Arial Narrow" w:hAnsiTheme="minorHAnsi" w:cstheme="minorHAnsi"/>
            <w:spacing w:val="2"/>
            <w:sz w:val="22"/>
            <w:szCs w:val="22"/>
          </w:rPr>
          <w:t>(</w:t>
        </w:r>
      </w:hyperlink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XXX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)</w:t>
      </w:r>
      <w:r w:rsidRPr="00284820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XXX</w:t>
      </w:r>
      <w:r w:rsidRPr="00284820">
        <w:rPr>
          <w:rFonts w:asciiTheme="minorHAnsi" w:eastAsia="Arial Narrow" w:hAnsiTheme="minorHAnsi" w:cstheme="minorHAnsi"/>
          <w:spacing w:val="4"/>
          <w:w w:val="103"/>
          <w:sz w:val="22"/>
          <w:szCs w:val="22"/>
        </w:rPr>
        <w:t>-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X</w:t>
      </w:r>
      <w:r w:rsidRPr="00284820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X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XX</w:t>
      </w:r>
    </w:p>
    <w:p w14:paraId="3E9488E1" w14:textId="77777777" w:rsidR="00201423" w:rsidRPr="00284820" w:rsidRDefault="00201423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6353E2F2" w14:textId="77777777" w:rsidR="00201423" w:rsidRPr="00284820" w:rsidRDefault="00BA4EA9">
      <w:pPr>
        <w:spacing w:line="248" w:lineRule="auto"/>
        <w:ind w:left="1733" w:right="4827" w:hanging="1620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DUCA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 xml:space="preserve">N              </w:t>
      </w:r>
      <w:r w:rsidRPr="00284820">
        <w:rPr>
          <w:rFonts w:asciiTheme="minorHAnsi" w:eastAsia="Arial Narrow" w:hAnsiTheme="minorHAnsi" w:cstheme="minorHAnsi"/>
          <w:b/>
          <w:spacing w:val="2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Ca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(C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)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tts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burgh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 xml:space="preserve">PA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in</w:t>
      </w:r>
      <w:r w:rsidRPr="00284820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he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neer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2017</w:t>
      </w:r>
    </w:p>
    <w:p w14:paraId="24365B7F" w14:textId="77777777" w:rsidR="00201423" w:rsidRPr="00284820" w:rsidRDefault="00BA4EA9">
      <w:pPr>
        <w:spacing w:before="2"/>
        <w:ind w:left="1733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dd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ona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j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in</w:t>
      </w:r>
      <w:r w:rsidRPr="00284820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4"/>
          <w:w w:val="103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neer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ng</w:t>
      </w:r>
    </w:p>
    <w:p w14:paraId="5460DB19" w14:textId="77777777" w:rsidR="00201423" w:rsidRPr="00284820" w:rsidRDefault="00BA4EA9">
      <w:pPr>
        <w:spacing w:before="14"/>
        <w:ind w:left="1733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era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ll</w:t>
      </w:r>
      <w:r w:rsidRPr="00284820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PA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:</w:t>
      </w:r>
      <w:r w:rsidRPr="00284820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3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.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15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/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4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.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00</w:t>
      </w:r>
    </w:p>
    <w:p w14:paraId="22C21E42" w14:textId="77777777" w:rsidR="00201423" w:rsidRPr="00284820" w:rsidRDefault="00201423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0C0F8B18" w14:textId="77777777" w:rsidR="00201423" w:rsidRPr="00284820" w:rsidRDefault="00BA4EA9">
      <w:pPr>
        <w:ind w:left="1733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no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s:</w:t>
      </w:r>
      <w:r w:rsidRPr="00284820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neer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ean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’s</w:t>
      </w:r>
      <w:r w:rsidRPr="00284820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(G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3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.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7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5</w:t>
      </w:r>
      <w:r w:rsidRPr="00284820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abo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)</w:t>
      </w:r>
      <w:r w:rsidRPr="00284820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–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ll</w:t>
      </w:r>
      <w:r w:rsidRPr="00284820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2013</w:t>
      </w:r>
    </w:p>
    <w:p w14:paraId="4B57C546" w14:textId="77777777" w:rsidR="00201423" w:rsidRPr="00284820" w:rsidRDefault="00BA4EA9">
      <w:pPr>
        <w:spacing w:before="12"/>
        <w:ind w:left="1733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-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3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At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ic</w:t>
      </w:r>
      <w:r w:rsidRPr="00284820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Ass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3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Ac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ade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ic</w:t>
      </w:r>
      <w:r w:rsidRPr="00284820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ogn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–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ll</w:t>
      </w:r>
      <w:r w:rsidRPr="00284820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2014</w:t>
      </w:r>
    </w:p>
    <w:p w14:paraId="0137F90F" w14:textId="77777777" w:rsidR="00201423" w:rsidRPr="00284820" w:rsidRDefault="00BA4EA9">
      <w:pPr>
        <w:spacing w:before="15"/>
        <w:ind w:left="1733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La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bd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ona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ono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–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pr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201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4</w:t>
      </w:r>
      <w:r w:rsidRPr="00284820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–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pr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2</w:t>
      </w:r>
      <w:r w:rsidRPr="00284820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0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15</w:t>
      </w:r>
    </w:p>
    <w:p w14:paraId="5B5A53C5" w14:textId="77777777" w:rsidR="00201423" w:rsidRPr="00284820" w:rsidRDefault="00201423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334C838F" w14:textId="77777777" w:rsidR="00201423" w:rsidRPr="00284820" w:rsidRDefault="00BA4EA9">
      <w:pPr>
        <w:ind w:left="110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 xml:space="preserve">T                </w:t>
      </w:r>
      <w:r w:rsidRPr="00284820">
        <w:rPr>
          <w:rFonts w:asciiTheme="minorHAnsi" w:eastAsia="Arial Narrow" w:hAnsiTheme="minorHAnsi" w:cstheme="minorHAnsi"/>
          <w:b/>
          <w:spacing w:val="3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Ce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te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b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Mil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er</w:t>
      </w:r>
      <w:r w:rsidRPr="00284820">
        <w:rPr>
          <w:rFonts w:asciiTheme="minorHAnsi" w:eastAsia="Arial Narrow" w:hAnsiTheme="minorHAnsi" w:cstheme="minorHAnsi"/>
          <w:b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ho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ol</w:t>
      </w:r>
      <w:r w:rsidRPr="00284820">
        <w:rPr>
          <w:rFonts w:asciiTheme="minorHAnsi" w:eastAsia="Arial Narrow" w:hAnsiTheme="minorHAnsi" w:cstheme="minorHAnsi"/>
          <w:b/>
          <w:spacing w:val="1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b/>
          <w:spacing w:val="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ed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in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e,</w:t>
      </w:r>
      <w:r w:rsidRPr="00284820">
        <w:rPr>
          <w:rFonts w:asciiTheme="minorHAnsi" w:eastAsia="Arial Narrow" w:hAnsiTheme="minorHAnsi" w:cstheme="minorHAnsi"/>
          <w:b/>
          <w:spacing w:val="2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ver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b/>
          <w:spacing w:val="2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of</w:t>
      </w:r>
      <w:r w:rsidRPr="00284820">
        <w:rPr>
          <w:rFonts w:asciiTheme="minorHAnsi" w:eastAsia="Arial Narrow" w:hAnsiTheme="minorHAnsi" w:cstheme="minorHAnsi"/>
          <w:b/>
          <w:spacing w:val="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8"/>
          <w:w w:val="103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FL</w:t>
      </w:r>
    </w:p>
    <w:p w14:paraId="195FE5D6" w14:textId="77777777" w:rsidR="00201423" w:rsidRPr="00284820" w:rsidRDefault="00BA4EA9">
      <w:pPr>
        <w:spacing w:before="10"/>
        <w:ind w:left="113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EX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PE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NC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 xml:space="preserve">E            </w:t>
      </w:r>
      <w:r w:rsidRPr="00284820">
        <w:rPr>
          <w:rFonts w:asciiTheme="minorHAnsi" w:eastAsia="Arial Narrow" w:hAnsiTheme="minorHAnsi" w:cstheme="minorHAnsi"/>
          <w:b/>
          <w:spacing w:val="3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ftw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ope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ern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1"/>
          <w:w w:val="103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2015</w:t>
      </w:r>
    </w:p>
    <w:p w14:paraId="0F00F0E7" w14:textId="77777777" w:rsidR="00201423" w:rsidRPr="00284820" w:rsidRDefault="00BA4EA9">
      <w:pPr>
        <w:spacing w:before="46" w:line="200" w:lineRule="exact"/>
        <w:ind w:left="1913" w:right="436" w:hanging="180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abora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3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5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ear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her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in</w:t>
      </w:r>
      <w:r w:rsidRPr="00284820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ftw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3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ndro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id</w:t>
      </w:r>
      <w:r w:rsidRPr="00284820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app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enhan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 xml:space="preserve">al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onne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ty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sk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ill</w:t>
      </w:r>
      <w:r w:rsidRPr="00284820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bu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re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our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a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5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le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grou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10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0</w:t>
      </w:r>
      <w:r w:rsidRPr="00284820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adu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s</w:t>
      </w:r>
    </w:p>
    <w:p w14:paraId="32267D33" w14:textId="77777777" w:rsidR="00201423" w:rsidRPr="00284820" w:rsidRDefault="00BA4EA9">
      <w:pPr>
        <w:spacing w:before="10" w:line="247" w:lineRule="auto"/>
        <w:ind w:left="1913" w:right="83" w:hanging="180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debug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eb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gn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un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erag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ks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li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brar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 xml:space="preserve">,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APIs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ud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j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Quer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j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Quer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ob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honeGa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il</w:t>
      </w:r>
      <w:r w:rsidRPr="00284820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API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pacing w:val="19"/>
          <w:w w:val="103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eboo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kAP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</w:p>
    <w:p w14:paraId="099DD89C" w14:textId="77777777" w:rsidR="00201423" w:rsidRPr="00284820" w:rsidRDefault="00201423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078B8C4D" w14:textId="77777777" w:rsidR="00201423" w:rsidRPr="00284820" w:rsidRDefault="00BA4EA9">
      <w:pPr>
        <w:ind w:left="113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RO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J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 xml:space="preserve">TS                </w:t>
      </w:r>
      <w:r w:rsidRPr="00284820">
        <w:rPr>
          <w:rFonts w:asciiTheme="minorHAnsi" w:eastAsia="Arial Narrow" w:hAnsiTheme="minorHAnsi" w:cstheme="minorHAnsi"/>
          <w:b/>
          <w:spacing w:val="3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Cr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sh,</w:t>
      </w:r>
      <w:r w:rsidRPr="00284820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pacing w:val="2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pu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ng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pr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2015</w:t>
      </w:r>
    </w:p>
    <w:p w14:paraId="0F921F39" w14:textId="77777777" w:rsidR="00201423" w:rsidRPr="00284820" w:rsidRDefault="00BA4EA9">
      <w:pPr>
        <w:spacing w:before="30"/>
        <w:ind w:left="1733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Us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Pyt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and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ru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h-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ga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3"/>
          <w:w w:val="103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k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er</w:t>
      </w:r>
    </w:p>
    <w:p w14:paraId="73C4787D" w14:textId="77777777" w:rsidR="00201423" w:rsidRPr="00284820" w:rsidRDefault="0020142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34F48BF" w14:textId="77777777" w:rsidR="00201423" w:rsidRPr="00284820" w:rsidRDefault="00BA4EA9">
      <w:pPr>
        <w:ind w:left="1733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b/>
          <w:spacing w:val="2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pacing w:val="2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nd</w:t>
      </w:r>
      <w:r w:rsidRPr="00284820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Cre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in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j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st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ry</w:t>
      </w:r>
      <w:r w:rsidRPr="00284820">
        <w:rPr>
          <w:rFonts w:asciiTheme="minorHAnsi" w:eastAsia="Arial Narrow" w:hAnsiTheme="minorHAnsi" w:cstheme="minorHAnsi"/>
          <w:b/>
          <w:spacing w:val="2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pr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2015</w:t>
      </w:r>
    </w:p>
    <w:p w14:paraId="23A6B29C" w14:textId="77777777" w:rsidR="00201423" w:rsidRPr="00284820" w:rsidRDefault="00BA4EA9">
      <w:pPr>
        <w:spacing w:before="11" w:line="247" w:lineRule="auto"/>
        <w:ind w:left="1913" w:right="528" w:hanging="180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gne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per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er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rea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in</w:t>
      </w:r>
      <w:r w:rsidRPr="00284820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ou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ilk</w:t>
      </w:r>
      <w:r w:rsidRPr="00284820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hr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ug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 xml:space="preserve">a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re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pha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HP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(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pacing w:val="14"/>
          <w:w w:val="103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st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uden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ts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)</w:t>
      </w:r>
    </w:p>
    <w:p w14:paraId="4D1EE1BD" w14:textId="77777777" w:rsidR="00201423" w:rsidRPr="00284820" w:rsidRDefault="00201423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34C6EC0C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5A60C6" w14:textId="77777777" w:rsidR="00201423" w:rsidRPr="00284820" w:rsidRDefault="00BA4EA9">
      <w:pPr>
        <w:spacing w:line="253" w:lineRule="auto"/>
        <w:ind w:left="1733" w:right="3829" w:hanging="1620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AD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 xml:space="preserve">P            </w:t>
      </w:r>
      <w:r w:rsidRPr="00284820">
        <w:rPr>
          <w:rFonts w:asciiTheme="minorHAnsi" w:eastAsia="Arial Narrow" w:hAnsiTheme="minorHAnsi" w:cstheme="minorHAnsi"/>
          <w:b/>
          <w:spacing w:val="3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b/>
          <w:spacing w:val="1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Ca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ll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ve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rs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22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tts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burgh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3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 xml:space="preserve">PA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pe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ll</w:t>
      </w:r>
      <w:r w:rsidRPr="00284820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201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3</w:t>
      </w:r>
      <w:r w:rsidRPr="00284820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4"/>
          <w:w w:val="103"/>
          <w:sz w:val="22"/>
          <w:szCs w:val="22"/>
        </w:rPr>
        <w:t>–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re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ent</w:t>
      </w:r>
    </w:p>
    <w:p w14:paraId="7C3F72A7" w14:textId="77777777" w:rsidR="00201423" w:rsidRPr="00284820" w:rsidRDefault="00BA4EA9">
      <w:pPr>
        <w:spacing w:before="3"/>
        <w:ind w:left="1733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pe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in</w:t>
      </w:r>
      <w:r w:rsidRPr="00284820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ll</w:t>
      </w:r>
      <w:r w:rsidRPr="00284820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3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5</w:t>
      </w:r>
      <w:r w:rsidRPr="00284820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re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orde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32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4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in</w:t>
      </w:r>
      <w:r w:rsidRPr="00284820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pacing w:val="16"/>
          <w:w w:val="103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ea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ons</w:t>
      </w:r>
    </w:p>
    <w:p w14:paraId="291E71FF" w14:textId="77777777" w:rsidR="00201423" w:rsidRPr="00284820" w:rsidRDefault="00BA4EA9">
      <w:pPr>
        <w:spacing w:before="8" w:line="247" w:lineRule="auto"/>
        <w:ind w:left="1913" w:right="254" w:hanging="180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3r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in</w:t>
      </w:r>
      <w:r w:rsidRPr="00284820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201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3</w:t>
      </w:r>
      <w:r w:rsidRPr="00284820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At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ic</w:t>
      </w:r>
      <w:r w:rsidRPr="00284820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Ass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(</w:t>
      </w:r>
      <w:r w:rsidRPr="00284820">
        <w:rPr>
          <w:rFonts w:asciiTheme="minorHAnsi" w:eastAsia="Arial Narrow" w:hAnsiTheme="minorHAnsi" w:cstheme="minorHAnsi"/>
          <w:spacing w:val="4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AA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)</w:t>
      </w:r>
      <w:r w:rsidRPr="00284820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eren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ourna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rea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oun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 xml:space="preserve">of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201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3</w:t>
      </w:r>
      <w:r w:rsidRPr="00284820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NC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Wo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’s</w:t>
      </w:r>
      <w:r w:rsidRPr="00284820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ba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ll</w:t>
      </w:r>
      <w:r w:rsidRPr="00284820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ourna</w:t>
      </w:r>
      <w:r w:rsidRPr="00284820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ent</w:t>
      </w:r>
    </w:p>
    <w:p w14:paraId="10080AE6" w14:textId="77777777" w:rsidR="00201423" w:rsidRPr="00284820" w:rsidRDefault="00201423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1F96C311" w14:textId="77777777" w:rsidR="00201423" w:rsidRPr="00284820" w:rsidRDefault="00BA4EA9">
      <w:pPr>
        <w:ind w:left="1730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Re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id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al</w:t>
      </w:r>
      <w:r w:rsidRPr="00284820">
        <w:rPr>
          <w:rFonts w:asciiTheme="minorHAnsi" w:eastAsia="Arial Narrow" w:hAnsiTheme="minorHAnsi" w:cstheme="minorHAnsi"/>
          <w:b/>
          <w:spacing w:val="2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1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ta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b/>
          <w:spacing w:val="1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ert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b/>
          <w:spacing w:val="2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s,</w:t>
      </w:r>
      <w:r w:rsidRPr="00284820">
        <w:rPr>
          <w:rFonts w:asciiTheme="minorHAnsi" w:eastAsia="Arial Narrow" w:hAnsiTheme="minorHAnsi" w:cstheme="minorHAnsi"/>
          <w:b/>
          <w:spacing w:val="3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eg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2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ll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tts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burgh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4"/>
          <w:w w:val="10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4"/>
          <w:w w:val="103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ent</w:t>
      </w:r>
    </w:p>
    <w:p w14:paraId="75C62EC7" w14:textId="77777777" w:rsidR="00201423" w:rsidRPr="00284820" w:rsidRDefault="00BA4EA9">
      <w:pPr>
        <w:spacing w:before="5"/>
        <w:ind w:left="1733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Ass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(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RA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)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ll</w:t>
      </w:r>
      <w:r w:rsidRPr="00284820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201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5</w:t>
      </w:r>
      <w:r w:rsidRPr="00284820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–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re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ent</w:t>
      </w:r>
    </w:p>
    <w:p w14:paraId="4EFD6CB2" w14:textId="77777777" w:rsidR="00201423" w:rsidRPr="00284820" w:rsidRDefault="00BA4EA9">
      <w:pPr>
        <w:spacing w:before="18" w:line="247" w:lineRule="auto"/>
        <w:ind w:left="1913" w:right="538" w:hanging="180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abora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5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den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ber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bu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ild</w:t>
      </w:r>
      <w:r w:rsidRPr="00284820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upper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re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ho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st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 xml:space="preserve">ng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ly</w:t>
      </w:r>
      <w:r w:rsidRPr="00284820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uppor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ere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ps</w:t>
      </w:r>
    </w:p>
    <w:p w14:paraId="6B3FD1C9" w14:textId="77777777" w:rsidR="00201423" w:rsidRPr="00284820" w:rsidRDefault="00BA4EA9">
      <w:pPr>
        <w:spacing w:before="4"/>
        <w:ind w:left="1733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pon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ergen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ua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re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pu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35re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den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s</w:t>
      </w:r>
    </w:p>
    <w:p w14:paraId="0A600628" w14:textId="77777777" w:rsidR="00201423" w:rsidRPr="00284820" w:rsidRDefault="0020142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0D8E302" w14:textId="77777777" w:rsidR="00201423" w:rsidRPr="00284820" w:rsidRDefault="00BA4EA9">
      <w:pPr>
        <w:ind w:left="1733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/S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 xml:space="preserve">s </w:t>
      </w:r>
      <w:r w:rsidRPr="00284820">
        <w:rPr>
          <w:rFonts w:asciiTheme="minorHAnsi" w:eastAsia="Arial Narrow" w:hAnsiTheme="minorHAnsi" w:cstheme="minorHAnsi"/>
          <w:b/>
          <w:spacing w:val="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b/>
          <w:spacing w:val="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bd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Na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al</w:t>
      </w:r>
      <w:r w:rsidRPr="00284820">
        <w:rPr>
          <w:rFonts w:asciiTheme="minorHAnsi" w:eastAsia="Arial Narrow" w:hAnsiTheme="minorHAnsi" w:cstheme="minorHAnsi"/>
          <w:b/>
          <w:spacing w:val="2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no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pacing w:val="1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So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et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ll</w:t>
      </w:r>
      <w:r w:rsidRPr="00284820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201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4</w:t>
      </w:r>
      <w:r w:rsidRPr="00284820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–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pr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ng2015</w:t>
      </w:r>
    </w:p>
    <w:p w14:paraId="3B89793A" w14:textId="77777777" w:rsidR="00201423" w:rsidRPr="00284820" w:rsidRDefault="00BA4EA9">
      <w:pPr>
        <w:spacing w:before="28" w:line="250" w:lineRule="auto"/>
        <w:ind w:left="1913" w:right="1203" w:hanging="180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mm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re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re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app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 xml:space="preserve">and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organ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ndu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ere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3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0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ng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re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en</w:t>
      </w:r>
    </w:p>
    <w:p w14:paraId="23FC7413" w14:textId="77777777" w:rsidR="00201423" w:rsidRPr="00284820" w:rsidRDefault="00BA4EA9">
      <w:pPr>
        <w:spacing w:before="6" w:line="247" w:lineRule="auto"/>
        <w:ind w:left="1913" w:right="1329" w:hanging="180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anage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re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ona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mm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produ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ph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ys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 xml:space="preserve">al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ad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3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er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14"/>
          <w:w w:val="103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en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s</w:t>
      </w:r>
    </w:p>
    <w:p w14:paraId="26FDB3C0" w14:textId="77777777" w:rsidR="00201423" w:rsidRPr="00284820" w:rsidRDefault="00201423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6DE5A517" w14:textId="77777777" w:rsidR="00201423" w:rsidRPr="00284820" w:rsidRDefault="00BA4EA9">
      <w:pPr>
        <w:ind w:left="1754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gh</w:t>
      </w:r>
      <w:r w:rsidRPr="00284820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’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b/>
          <w:spacing w:val="2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ea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rs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b/>
          <w:spacing w:val="2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(HOB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)</w:t>
      </w:r>
      <w:r w:rsidRPr="00284820">
        <w:rPr>
          <w:rFonts w:asciiTheme="minorHAnsi" w:eastAsia="Arial Narrow" w:hAnsiTheme="minorHAnsi" w:cstheme="minorHAnsi"/>
          <w:b/>
          <w:spacing w:val="1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il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ta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201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4</w:t>
      </w:r>
      <w:r w:rsidRPr="00284820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2015</w:t>
      </w:r>
    </w:p>
    <w:p w14:paraId="1DFB431E" w14:textId="77777777" w:rsidR="00201423" w:rsidRPr="00284820" w:rsidRDefault="00BA4EA9">
      <w:pPr>
        <w:spacing w:before="47" w:line="245" w:lineRule="auto"/>
        <w:ind w:left="1913" w:right="656" w:hanging="180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lastRenderedPageBreak/>
        <w:t>•</w:t>
      </w:r>
      <w:r w:rsidRPr="0028482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uper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grou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1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0</w:t>
      </w:r>
      <w:r w:rsidRPr="00284820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ba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ador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(h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hoo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oph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ore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)</w:t>
      </w:r>
      <w:r w:rsidRPr="00284820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hr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ug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bu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 xml:space="preserve">and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eader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ip</w:t>
      </w:r>
      <w:r w:rsidRPr="00284820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dur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nua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ou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pacing w:val="20"/>
          <w:w w:val="103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Leader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eren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e</w:t>
      </w:r>
    </w:p>
    <w:p w14:paraId="4B4A8EC5" w14:textId="77777777" w:rsidR="00201423" w:rsidRPr="00284820" w:rsidRDefault="00BA4EA9">
      <w:pPr>
        <w:spacing w:before="8" w:line="250" w:lineRule="auto"/>
        <w:ind w:left="1913" w:right="646" w:hanging="180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ro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energe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ic</w:t>
      </w:r>
      <w:r w:rsidRPr="00284820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pa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ona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ron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3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ili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ng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grou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 xml:space="preserve">an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hu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ic</w:t>
      </w:r>
      <w:r w:rsidRPr="00284820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ro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le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ode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10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0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ba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ador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tt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end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21"/>
          <w:w w:val="103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he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eren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e</w:t>
      </w:r>
    </w:p>
    <w:p w14:paraId="0653F03D" w14:textId="77777777" w:rsidR="00201423" w:rsidRPr="00284820" w:rsidRDefault="00201423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5D341160" w14:textId="77777777" w:rsidR="00201423" w:rsidRPr="00284820" w:rsidRDefault="00BA4EA9">
      <w:pPr>
        <w:ind w:left="113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K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 xml:space="preserve">LS                      </w:t>
      </w:r>
      <w:r w:rsidRPr="00284820">
        <w:rPr>
          <w:rFonts w:asciiTheme="minorHAnsi" w:eastAsia="Arial Narrow" w:hAnsiTheme="minorHAnsi" w:cstheme="minorHAnsi"/>
          <w:b/>
          <w:spacing w:val="1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/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So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twar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e:</w:t>
      </w:r>
      <w:r w:rsidRPr="00284820">
        <w:rPr>
          <w:rFonts w:asciiTheme="minorHAnsi" w:eastAsia="Arial Narrow" w:hAnsiTheme="minorHAnsi" w:cstheme="minorHAnsi"/>
          <w:b/>
          <w:spacing w:val="3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TM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/C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(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nner)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(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er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e)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Pyt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ho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(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er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)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(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eg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nner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)</w:t>
      </w:r>
    </w:p>
    <w:p w14:paraId="318B7913" w14:textId="77777777" w:rsidR="00201423" w:rsidRPr="00284820" w:rsidRDefault="00BA4EA9">
      <w:pPr>
        <w:spacing w:before="7"/>
        <w:ind w:left="1668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rat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ry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:</w:t>
      </w:r>
      <w:r w:rsidRPr="00284820">
        <w:rPr>
          <w:rFonts w:asciiTheme="minorHAnsi" w:eastAsia="Arial Narrow" w:hAnsiTheme="minorHAnsi" w:cstheme="minorHAnsi"/>
          <w:b/>
          <w:spacing w:val="2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HP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4"/>
          <w:sz w:val="22"/>
          <w:szCs w:val="22"/>
        </w:rPr>
        <w:t>(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nner)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UV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-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is</w:t>
      </w:r>
      <w:r w:rsidRPr="00284820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(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nner)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At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ic</w:t>
      </w:r>
      <w:r w:rsidRPr="00284820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pacing w:val="4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orp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(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eg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nner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)</w:t>
      </w:r>
    </w:p>
    <w:p w14:paraId="4EB0A8A4" w14:textId="77777777" w:rsidR="00201423" w:rsidRPr="00284820" w:rsidRDefault="00BA4EA9">
      <w:pPr>
        <w:spacing w:before="12"/>
        <w:ind w:left="1654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po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k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en</w:t>
      </w:r>
      <w:r w:rsidRPr="00284820">
        <w:rPr>
          <w:rFonts w:asciiTheme="minorHAnsi" w:eastAsia="Arial Narrow" w:hAnsiTheme="minorHAnsi" w:cstheme="minorHAnsi"/>
          <w:b/>
          <w:spacing w:val="2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ngu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es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:</w:t>
      </w:r>
      <w:r w:rsidRPr="00284820">
        <w:rPr>
          <w:rFonts w:asciiTheme="minorHAnsi" w:eastAsia="Arial Narrow" w:hAnsiTheme="minorHAnsi" w:cstheme="minorHAnsi"/>
          <w:b/>
          <w:spacing w:val="2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pan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(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4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er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3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read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nne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pea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k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ng)</w:t>
      </w:r>
    </w:p>
    <w:p w14:paraId="6A427424" w14:textId="77777777" w:rsidR="00201423" w:rsidRPr="00284820" w:rsidRDefault="0020142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26E7DBF" w14:textId="77777777" w:rsidR="00201423" w:rsidRPr="00284820" w:rsidRDefault="00BA4EA9">
      <w:pPr>
        <w:ind w:left="1622" w:right="4347" w:hanging="1495"/>
        <w:rPr>
          <w:rFonts w:asciiTheme="minorHAnsi" w:eastAsia="Arial Narrow" w:hAnsiTheme="minorHAnsi" w:cstheme="minorHAnsi"/>
          <w:sz w:val="22"/>
          <w:szCs w:val="22"/>
        </w:rPr>
        <w:sectPr w:rsidR="00201423" w:rsidRPr="00284820">
          <w:pgSz w:w="12240" w:h="15840"/>
          <w:pgMar w:top="980" w:right="840" w:bottom="280" w:left="720" w:header="750" w:footer="436" w:gutter="0"/>
          <w:cols w:space="720"/>
        </w:sectPr>
      </w:pPr>
      <w:r w:rsidRPr="00284820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AC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IV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 xml:space="preserve">S             </w:t>
      </w:r>
      <w:r w:rsidRPr="00284820">
        <w:rPr>
          <w:rFonts w:asciiTheme="minorHAnsi" w:eastAsia="Arial Narrow" w:hAnsiTheme="minorHAnsi" w:cstheme="minorHAnsi"/>
          <w:b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Wo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in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neer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(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)</w:t>
      </w:r>
      <w:r w:rsidRPr="00284820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–</w:t>
      </w:r>
      <w:r w:rsidRPr="00284820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pr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20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1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4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–</w:t>
      </w:r>
      <w:r w:rsidRPr="00284820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re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 xml:space="preserve">ent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ct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arneg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ie</w:t>
      </w:r>
      <w:r w:rsidRPr="00284820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(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)</w:t>
      </w:r>
      <w:r w:rsidRPr="00284820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–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pr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201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4</w:t>
      </w:r>
      <w:r w:rsidRPr="00284820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–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re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 xml:space="preserve">ent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erg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Leader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(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ron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3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er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)</w:t>
      </w:r>
      <w:r w:rsidRPr="00284820">
        <w:rPr>
          <w:rFonts w:asciiTheme="minorHAnsi" w:eastAsia="Arial Narrow" w:hAnsiTheme="minorHAnsi" w:cstheme="minorHAnsi"/>
          <w:spacing w:val="3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–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pr</w:t>
      </w:r>
      <w:r w:rsidRPr="00284820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6"/>
          <w:w w:val="103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2014</w:t>
      </w:r>
    </w:p>
    <w:p w14:paraId="33DAB4BF" w14:textId="77777777" w:rsidR="00201423" w:rsidRPr="00284820" w:rsidRDefault="00BA4EA9">
      <w:pPr>
        <w:spacing w:before="53"/>
        <w:ind w:left="2537" w:right="2902" w:hanging="2419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lastRenderedPageBreak/>
        <w:t>B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ri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dge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pacing w:val="-1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Spec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 xml:space="preserve">r     </w:t>
      </w:r>
      <w:r w:rsidRPr="00284820">
        <w:rPr>
          <w:rFonts w:asciiTheme="minorHAnsi" w:eastAsia="Arial Narrow" w:hAnsiTheme="minorHAnsi" w:cstheme="minorHAnsi"/>
          <w:b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rm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anent</w:t>
      </w:r>
      <w:r w:rsidRPr="00284820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dd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ess: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X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t,</w:t>
      </w:r>
      <w:r w:rsidRPr="00284820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pt,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City,</w:t>
      </w:r>
      <w:r w:rsidRPr="00284820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X</w:t>
      </w:r>
      <w:r w:rsidRPr="00284820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Cu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rr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ent</w:t>
      </w:r>
      <w:r w:rsidRPr="00284820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3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ess:</w:t>
      </w:r>
      <w:r w:rsidRPr="00284820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XX 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venue,</w:t>
      </w:r>
      <w:r w:rsidRPr="00284820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w w:val="99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w w:val="99"/>
          <w:sz w:val="22"/>
          <w:szCs w:val="22"/>
        </w:rPr>
        <w:t>ittsbu</w:t>
      </w:r>
      <w:r w:rsidRPr="00284820">
        <w:rPr>
          <w:rFonts w:asciiTheme="minorHAnsi" w:eastAsia="Arial Narrow" w:hAnsiTheme="minorHAnsi" w:cstheme="minorHAnsi"/>
          <w:spacing w:val="1"/>
          <w:w w:val="99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w w:val="99"/>
          <w:sz w:val="22"/>
          <w:szCs w:val="22"/>
        </w:rPr>
        <w:t>gh,</w:t>
      </w:r>
      <w:r w:rsidRPr="00284820">
        <w:rPr>
          <w:rFonts w:asciiTheme="minorHAnsi" w:eastAsia="Arial Narrow" w:hAnsiTheme="minorHAnsi" w:cstheme="minorHAnsi"/>
          <w:spacing w:val="1"/>
          <w:w w:val="99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w w:val="99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-13"/>
          <w:w w:val="9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X</w:t>
      </w:r>
    </w:p>
    <w:p w14:paraId="6854CB3E" w14:textId="77777777" w:rsidR="00201423" w:rsidRPr="00284820" w:rsidRDefault="00BA4EA9">
      <w:pPr>
        <w:spacing w:before="1"/>
        <w:ind w:left="2537"/>
        <w:rPr>
          <w:rFonts w:asciiTheme="minorHAnsi" w:eastAsia="Arial Narrow" w:hAnsiTheme="minorHAnsi" w:cstheme="minorHAnsi"/>
          <w:sz w:val="22"/>
          <w:szCs w:val="22"/>
        </w:rPr>
      </w:pPr>
      <w:hyperlink r:id="rId10">
        <w:r w:rsidRPr="00284820">
          <w:rPr>
            <w:rFonts w:asciiTheme="minorHAnsi" w:eastAsia="Arial Narrow" w:hAnsiTheme="minorHAnsi" w:cstheme="minorHAnsi"/>
            <w:sz w:val="22"/>
            <w:szCs w:val="22"/>
          </w:rPr>
          <w:t>xxxxxx@and</w:t>
        </w:r>
        <w:r w:rsidRPr="00284820">
          <w:rPr>
            <w:rFonts w:asciiTheme="minorHAnsi" w:eastAsia="Arial Narrow" w:hAnsiTheme="minorHAnsi" w:cstheme="minorHAnsi"/>
            <w:spacing w:val="1"/>
            <w:sz w:val="22"/>
            <w:szCs w:val="22"/>
          </w:rPr>
          <w:t>r</w:t>
        </w:r>
        <w:r w:rsidRPr="00284820">
          <w:rPr>
            <w:rFonts w:asciiTheme="minorHAnsi" w:eastAsia="Arial Narrow" w:hAnsiTheme="minorHAnsi" w:cstheme="minorHAnsi"/>
            <w:spacing w:val="3"/>
            <w:sz w:val="22"/>
            <w:szCs w:val="22"/>
          </w:rPr>
          <w:t>e</w:t>
        </w:r>
        <w:r w:rsidRPr="00284820">
          <w:rPr>
            <w:rFonts w:asciiTheme="minorHAnsi" w:eastAsia="Arial Narrow" w:hAnsiTheme="minorHAnsi" w:cstheme="minorHAnsi"/>
            <w:sz w:val="22"/>
            <w:szCs w:val="22"/>
          </w:rPr>
          <w:t>w.c</w:t>
        </w:r>
        <w:r w:rsidRPr="00284820">
          <w:rPr>
            <w:rFonts w:asciiTheme="minorHAnsi" w:eastAsia="Arial Narrow" w:hAnsiTheme="minorHAnsi" w:cstheme="minorHAnsi"/>
            <w:spacing w:val="1"/>
            <w:sz w:val="22"/>
            <w:szCs w:val="22"/>
          </w:rPr>
          <w:t>m</w:t>
        </w:r>
        <w:r w:rsidRPr="00284820">
          <w:rPr>
            <w:rFonts w:asciiTheme="minorHAnsi" w:eastAsia="Arial Narrow" w:hAnsiTheme="minorHAnsi" w:cstheme="minorHAnsi"/>
            <w:sz w:val="22"/>
            <w:szCs w:val="22"/>
          </w:rPr>
          <w:t>u.edu</w:t>
        </w:r>
      </w:hyperlink>
    </w:p>
    <w:p w14:paraId="1805EAC8" w14:textId="77777777" w:rsidR="00201423" w:rsidRPr="00284820" w:rsidRDefault="00BA4EA9">
      <w:pPr>
        <w:tabs>
          <w:tab w:val="left" w:pos="11020"/>
        </w:tabs>
        <w:spacing w:line="280" w:lineRule="exact"/>
        <w:ind w:left="230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w w:val="99"/>
          <w:sz w:val="22"/>
          <w:szCs w:val="22"/>
          <w:u w:color="000000"/>
        </w:rPr>
        <w:t>EDUCAT</w:t>
      </w:r>
      <w:r w:rsidRPr="00284820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  <w:u w:color="000000"/>
        </w:rPr>
        <w:t>I</w:t>
      </w:r>
      <w:r w:rsidRPr="00284820">
        <w:rPr>
          <w:rFonts w:asciiTheme="minorHAnsi" w:eastAsia="Arial Narrow" w:hAnsiTheme="minorHAnsi" w:cstheme="minorHAnsi"/>
          <w:b/>
          <w:w w:val="99"/>
          <w:sz w:val="22"/>
          <w:szCs w:val="22"/>
          <w:u w:color="000000"/>
        </w:rPr>
        <w:t xml:space="preserve">ON </w:t>
      </w:r>
      <w:r w:rsidRPr="00284820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ab/>
      </w:r>
    </w:p>
    <w:p w14:paraId="360CCBA8" w14:textId="77777777" w:rsidR="00201423" w:rsidRPr="00284820" w:rsidRDefault="00BA4EA9">
      <w:pPr>
        <w:spacing w:before="46"/>
        <w:ind w:left="27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 xml:space="preserve">negie Mellon 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ve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sity</w:t>
      </w:r>
      <w:r w:rsidRPr="00284820">
        <w:rPr>
          <w:rFonts w:asciiTheme="minorHAnsi" w:eastAsia="Arial Narrow" w:hAnsiTheme="minorHAnsi" w:cstheme="minorHAnsi"/>
          <w:b/>
          <w:spacing w:val="19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bur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h,</w:t>
      </w:r>
      <w:r w:rsidRPr="00284820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                                                                                                       </w:t>
      </w:r>
      <w:r w:rsidRPr="00284820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nticipated M</w:t>
      </w:r>
      <w:r w:rsidRPr="00284820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b/>
          <w:spacing w:val="-1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2020</w:t>
      </w:r>
    </w:p>
    <w:p w14:paraId="23EDAD12" w14:textId="77777777" w:rsidR="00201423" w:rsidRPr="00284820" w:rsidRDefault="00BA4EA9">
      <w:pPr>
        <w:spacing w:before="2" w:line="240" w:lineRule="exact"/>
        <w:ind w:left="63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spacing w:val="-1"/>
          <w:position w:val="-1"/>
          <w:sz w:val="22"/>
          <w:szCs w:val="22"/>
          <w:u w:color="000000"/>
        </w:rPr>
        <w:t>B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  <w:u w:color="000000"/>
        </w:rPr>
        <w:t>a</w:t>
      </w:r>
      <w:r w:rsidRPr="00284820">
        <w:rPr>
          <w:rFonts w:asciiTheme="minorHAnsi" w:eastAsia="Arial Narrow" w:hAnsiTheme="minorHAnsi" w:cstheme="minorHAnsi"/>
          <w:spacing w:val="1"/>
          <w:position w:val="-1"/>
          <w:sz w:val="22"/>
          <w:szCs w:val="22"/>
          <w:u w:color="000000"/>
        </w:rPr>
        <w:t>c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  <w:u w:color="000000"/>
        </w:rPr>
        <w:t>he</w:t>
      </w:r>
      <w:r w:rsidRPr="00284820">
        <w:rPr>
          <w:rFonts w:asciiTheme="minorHAnsi" w:eastAsia="Arial Narrow" w:hAnsiTheme="minorHAnsi" w:cstheme="minorHAnsi"/>
          <w:spacing w:val="1"/>
          <w:position w:val="-1"/>
          <w:sz w:val="22"/>
          <w:szCs w:val="22"/>
          <w:u w:color="000000"/>
        </w:rPr>
        <w:t>l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  <w:u w:color="000000"/>
        </w:rPr>
        <w:t>or</w:t>
      </w:r>
      <w:r w:rsidRPr="00284820">
        <w:rPr>
          <w:rFonts w:asciiTheme="minorHAnsi" w:eastAsia="Arial Narrow" w:hAnsiTheme="minorHAnsi" w:cstheme="minorHAnsi"/>
          <w:spacing w:val="-3"/>
          <w:position w:val="-1"/>
          <w:sz w:val="22"/>
          <w:szCs w:val="22"/>
          <w:u w:color="000000"/>
        </w:rPr>
        <w:t xml:space="preserve"> 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  <w:u w:color="000000"/>
        </w:rPr>
        <w:t xml:space="preserve">of </w:t>
      </w:r>
      <w:r w:rsidRPr="00284820">
        <w:rPr>
          <w:rFonts w:asciiTheme="minorHAnsi" w:eastAsia="Arial Narrow" w:hAnsiTheme="minorHAnsi" w:cstheme="minorHAnsi"/>
          <w:spacing w:val="-1"/>
          <w:position w:val="-1"/>
          <w:sz w:val="22"/>
          <w:szCs w:val="22"/>
          <w:u w:color="000000"/>
        </w:rPr>
        <w:t>S</w:t>
      </w:r>
      <w:r w:rsidRPr="00284820">
        <w:rPr>
          <w:rFonts w:asciiTheme="minorHAnsi" w:eastAsia="Arial Narrow" w:hAnsiTheme="minorHAnsi" w:cstheme="minorHAnsi"/>
          <w:spacing w:val="1"/>
          <w:position w:val="-1"/>
          <w:sz w:val="22"/>
          <w:szCs w:val="22"/>
          <w:u w:color="000000"/>
        </w:rPr>
        <w:t>c</w:t>
      </w:r>
      <w:r w:rsidRPr="00284820">
        <w:rPr>
          <w:rFonts w:asciiTheme="minorHAnsi" w:eastAsia="Arial Narrow" w:hAnsiTheme="minorHAnsi" w:cstheme="minorHAnsi"/>
          <w:spacing w:val="-2"/>
          <w:position w:val="-1"/>
          <w:sz w:val="22"/>
          <w:szCs w:val="22"/>
          <w:u w:color="000000"/>
        </w:rPr>
        <w:t>i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  <w:u w:color="000000"/>
        </w:rPr>
        <w:t>en</w:t>
      </w:r>
      <w:r w:rsidRPr="00284820">
        <w:rPr>
          <w:rFonts w:asciiTheme="minorHAnsi" w:eastAsia="Arial Narrow" w:hAnsiTheme="minorHAnsi" w:cstheme="minorHAnsi"/>
          <w:spacing w:val="1"/>
          <w:position w:val="-1"/>
          <w:sz w:val="22"/>
          <w:szCs w:val="22"/>
          <w:u w:color="000000"/>
        </w:rPr>
        <w:t>c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  <w:u w:color="000000"/>
        </w:rPr>
        <w:t>e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</w:rPr>
        <w:t>;</w:t>
      </w:r>
      <w:r w:rsidRPr="00284820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  <w:u w:color="000000"/>
        </w:rPr>
        <w:t>Ma</w:t>
      </w:r>
      <w:r w:rsidRPr="00284820">
        <w:rPr>
          <w:rFonts w:asciiTheme="minorHAnsi" w:eastAsia="Arial Narrow" w:hAnsiTheme="minorHAnsi" w:cstheme="minorHAnsi"/>
          <w:spacing w:val="-2"/>
          <w:position w:val="-1"/>
          <w:sz w:val="22"/>
          <w:szCs w:val="22"/>
          <w:u w:color="000000"/>
        </w:rPr>
        <w:t>j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  <w:u w:color="000000"/>
        </w:rPr>
        <w:t>or</w:t>
      </w:r>
      <w:r w:rsidRPr="00284820">
        <w:rPr>
          <w:rFonts w:asciiTheme="minorHAnsi" w:eastAsia="Arial Narrow" w:hAnsiTheme="minorHAnsi" w:cstheme="minorHAnsi"/>
          <w:spacing w:val="1"/>
          <w:position w:val="-1"/>
          <w:sz w:val="22"/>
          <w:szCs w:val="22"/>
          <w:u w:color="000000"/>
        </w:rPr>
        <w:t>s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</w:rPr>
        <w:t>:</w:t>
      </w:r>
      <w:r w:rsidRPr="00284820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ivi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</w:rPr>
        <w:t>nee</w:t>
      </w:r>
      <w:r w:rsidRPr="00284820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</w:rPr>
        <w:t>ng &amp;</w:t>
      </w:r>
      <w:r w:rsidRPr="00284820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E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</w:rPr>
        <w:t>neer</w:t>
      </w:r>
      <w:r w:rsidRPr="00284820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in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</w:rPr>
        <w:t>g &amp;</w:t>
      </w:r>
      <w:r w:rsidRPr="00284820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P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</w:rPr>
        <w:t>ub</w:t>
      </w:r>
      <w:r w:rsidRPr="00284820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cy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</w:rPr>
        <w:t>;</w:t>
      </w:r>
      <w:r w:rsidRPr="00284820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  <w:u w:color="000000"/>
        </w:rPr>
        <w:t>M</w:t>
      </w:r>
      <w:r w:rsidRPr="00284820">
        <w:rPr>
          <w:rFonts w:asciiTheme="minorHAnsi" w:eastAsia="Arial Narrow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  <w:u w:color="000000"/>
        </w:rPr>
        <w:t>nor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</w:rPr>
        <w:t>:</w:t>
      </w:r>
      <w:r w:rsidRPr="00284820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Gl</w:t>
      </w:r>
      <w:r w:rsidRPr="00284820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ob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</w:rPr>
        <w:t>al</w:t>
      </w:r>
      <w:r w:rsidRPr="00284820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ys</w:t>
      </w:r>
      <w:r w:rsidRPr="00284820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</w:rPr>
        <w:t>ems</w:t>
      </w:r>
      <w:r w:rsidRPr="00284820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and </w:t>
      </w:r>
      <w:r w:rsidRPr="00284820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</w:rPr>
        <w:t>anag</w:t>
      </w:r>
      <w:r w:rsidRPr="00284820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position w:val="-1"/>
          <w:sz w:val="22"/>
          <w:szCs w:val="22"/>
        </w:rPr>
        <w:t>ment</w:t>
      </w:r>
    </w:p>
    <w:p w14:paraId="7015587D" w14:textId="77777777" w:rsidR="00201423" w:rsidRPr="00284820" w:rsidRDefault="00BA4EA9">
      <w:pPr>
        <w:spacing w:line="200" w:lineRule="exact"/>
        <w:ind w:left="63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PA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: 3.51;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  <w:u w:color="000000"/>
        </w:rPr>
        <w:t>Aw</w:t>
      </w:r>
      <w:r w:rsidRPr="00284820">
        <w:rPr>
          <w:rFonts w:asciiTheme="minorHAnsi" w:eastAsia="Arial Narrow" w:hAnsiTheme="minorHAnsi" w:cstheme="minorHAnsi"/>
          <w:sz w:val="22"/>
          <w:szCs w:val="22"/>
          <w:u w:color="000000"/>
        </w:rPr>
        <w:t>ar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  <w:u w:color="000000"/>
        </w:rPr>
        <w:t>d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  <w:u w:color="000000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: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 (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ng 2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0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15);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ew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V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on 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p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Aw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;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SHP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S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p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ent (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2015)</w:t>
      </w:r>
    </w:p>
    <w:p w14:paraId="7DF0A227" w14:textId="77777777" w:rsidR="00201423" w:rsidRPr="00284820" w:rsidRDefault="00201423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13899DFE" w14:textId="77777777" w:rsidR="00201423" w:rsidRPr="00284820" w:rsidRDefault="00BA4EA9">
      <w:pPr>
        <w:spacing w:before="34"/>
        <w:ind w:left="27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ent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 xml:space="preserve">al 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 xml:space="preserve">k 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 xml:space="preserve">ast 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 xml:space="preserve">igh 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ch</w:t>
      </w:r>
      <w:r w:rsidRPr="00284820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 xml:space="preserve">ol, </w:t>
      </w:r>
      <w:r w:rsidRPr="00284820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 xml:space="preserve">ed </w:t>
      </w:r>
      <w:r w:rsidRPr="00284820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eg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nts</w:t>
      </w:r>
      <w:r w:rsidRPr="00284820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 xml:space="preserve">a,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4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                                                                       </w:t>
      </w:r>
      <w:r w:rsidRPr="00284820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June</w:t>
      </w:r>
      <w:r w:rsidRPr="00284820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20</w:t>
      </w:r>
      <w:r w:rsidRPr="00284820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1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6</w:t>
      </w:r>
    </w:p>
    <w:p w14:paraId="217EDB70" w14:textId="77777777" w:rsidR="00201423" w:rsidRPr="00284820" w:rsidRDefault="00BA4EA9">
      <w:pPr>
        <w:spacing w:before="18"/>
        <w:ind w:left="63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spacing w:val="1"/>
          <w:sz w:val="22"/>
          <w:szCs w:val="22"/>
          <w:u w:color="000000"/>
        </w:rPr>
        <w:t>G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  <w:u w:color="000000"/>
        </w:rPr>
        <w:t>PA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: 4.0;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  <w:u w:color="000000"/>
        </w:rPr>
        <w:t>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  <w:u w:color="000000"/>
        </w:rPr>
        <w:t>d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  <w:u w:color="000000"/>
        </w:rPr>
        <w:t>v</w:t>
      </w:r>
      <w:r w:rsidRPr="00284820">
        <w:rPr>
          <w:rFonts w:asciiTheme="minorHAnsi" w:eastAsia="Arial Narrow" w:hAnsiTheme="minorHAnsi" w:cstheme="minorHAnsi"/>
          <w:sz w:val="22"/>
          <w:szCs w:val="22"/>
          <w:u w:color="000000"/>
        </w:rPr>
        <w:t>an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  <w:u w:color="000000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  <w:u w:color="000000"/>
        </w:rPr>
        <w:t xml:space="preserve">ed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  <w:u w:color="000000"/>
        </w:rPr>
        <w:t>P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  <w:u w:color="000000"/>
        </w:rPr>
        <w:t>l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  <w:u w:color="000000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  <w:u w:color="000000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  <w:u w:color="000000"/>
        </w:rPr>
        <w:t>em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  <w:u w:color="000000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  <w:u w:color="000000"/>
        </w:rPr>
        <w:t xml:space="preserve">nt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  <w:u w:color="000000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  <w:u w:color="000000"/>
        </w:rPr>
        <w:t>ou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  <w:u w:color="000000"/>
        </w:rPr>
        <w:t>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  <w:u w:color="000000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  <w:u w:color="000000"/>
        </w:rPr>
        <w:t>e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  <w:u w:color="000000"/>
        </w:rPr>
        <w:t>w</w:t>
      </w:r>
      <w:r w:rsidRPr="00284820">
        <w:rPr>
          <w:rFonts w:asciiTheme="minorHAnsi" w:eastAsia="Arial Narrow" w:hAnsiTheme="minorHAnsi" w:cstheme="minorHAnsi"/>
          <w:sz w:val="22"/>
          <w:szCs w:val="22"/>
          <w:u w:color="000000"/>
        </w:rPr>
        <w:t>or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  <w:u w:color="000000"/>
        </w:rPr>
        <w:t>k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: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ys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AB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.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to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tat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cs</w:t>
      </w:r>
    </w:p>
    <w:p w14:paraId="1AB51A14" w14:textId="77777777" w:rsidR="00201423" w:rsidRPr="00284820" w:rsidRDefault="00BA4EA9">
      <w:pPr>
        <w:spacing w:line="240" w:lineRule="exact"/>
        <w:ind w:left="63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spacing w:val="-1"/>
          <w:sz w:val="22"/>
          <w:szCs w:val="22"/>
          <w:u w:color="000000"/>
        </w:rPr>
        <w:t>Aw</w:t>
      </w:r>
      <w:r w:rsidRPr="00284820">
        <w:rPr>
          <w:rFonts w:asciiTheme="minorHAnsi" w:eastAsia="Arial Narrow" w:hAnsiTheme="minorHAnsi" w:cstheme="minorHAnsi"/>
          <w:sz w:val="22"/>
          <w:szCs w:val="22"/>
          <w:u w:color="000000"/>
        </w:rPr>
        <w:t>ard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  <w:u w:color="000000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: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tage 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undat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p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Aw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ard 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(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2014),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an 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(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2014)</w:t>
      </w:r>
    </w:p>
    <w:p w14:paraId="30B62232" w14:textId="77777777" w:rsidR="00201423" w:rsidRPr="00284820" w:rsidRDefault="00201423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564AA317" w14:textId="77777777" w:rsidR="00201423" w:rsidRPr="00284820" w:rsidRDefault="00BA4EA9">
      <w:pPr>
        <w:tabs>
          <w:tab w:val="left" w:pos="11020"/>
        </w:tabs>
        <w:ind w:left="230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w w:val="98"/>
          <w:sz w:val="22"/>
          <w:szCs w:val="22"/>
          <w:u w:color="000000"/>
        </w:rPr>
        <w:t>AC</w:t>
      </w:r>
      <w:r w:rsidRPr="00284820">
        <w:rPr>
          <w:rFonts w:asciiTheme="minorHAnsi" w:eastAsia="Arial Narrow" w:hAnsiTheme="minorHAnsi" w:cstheme="minorHAnsi"/>
          <w:b/>
          <w:spacing w:val="2"/>
          <w:w w:val="98"/>
          <w:sz w:val="22"/>
          <w:szCs w:val="22"/>
          <w:u w:color="000000"/>
        </w:rPr>
        <w:t>A</w:t>
      </w:r>
      <w:r w:rsidRPr="00284820">
        <w:rPr>
          <w:rFonts w:asciiTheme="minorHAnsi" w:eastAsia="Arial Narrow" w:hAnsiTheme="minorHAnsi" w:cstheme="minorHAnsi"/>
          <w:b/>
          <w:w w:val="98"/>
          <w:sz w:val="22"/>
          <w:szCs w:val="22"/>
          <w:u w:color="000000"/>
        </w:rPr>
        <w:t>D</w:t>
      </w:r>
      <w:r w:rsidRPr="00284820">
        <w:rPr>
          <w:rFonts w:asciiTheme="minorHAnsi" w:eastAsia="Arial Narrow" w:hAnsiTheme="minorHAnsi" w:cstheme="minorHAnsi"/>
          <w:b/>
          <w:spacing w:val="2"/>
          <w:w w:val="98"/>
          <w:sz w:val="22"/>
          <w:szCs w:val="22"/>
          <w:u w:color="000000"/>
        </w:rPr>
        <w:t>E</w:t>
      </w:r>
      <w:r w:rsidRPr="00284820">
        <w:rPr>
          <w:rFonts w:asciiTheme="minorHAnsi" w:eastAsia="Arial Narrow" w:hAnsiTheme="minorHAnsi" w:cstheme="minorHAnsi"/>
          <w:b/>
          <w:spacing w:val="-2"/>
          <w:w w:val="98"/>
          <w:sz w:val="22"/>
          <w:szCs w:val="22"/>
          <w:u w:color="000000"/>
        </w:rPr>
        <w:t>M</w:t>
      </w:r>
      <w:r w:rsidRPr="00284820">
        <w:rPr>
          <w:rFonts w:asciiTheme="minorHAnsi" w:eastAsia="Arial Narrow" w:hAnsiTheme="minorHAnsi" w:cstheme="minorHAnsi"/>
          <w:b/>
          <w:spacing w:val="2"/>
          <w:w w:val="98"/>
          <w:sz w:val="22"/>
          <w:szCs w:val="22"/>
          <w:u w:color="000000"/>
        </w:rPr>
        <w:t>I</w:t>
      </w:r>
      <w:r w:rsidRPr="00284820">
        <w:rPr>
          <w:rFonts w:asciiTheme="minorHAnsi" w:eastAsia="Arial Narrow" w:hAnsiTheme="minorHAnsi" w:cstheme="minorHAnsi"/>
          <w:b/>
          <w:w w:val="98"/>
          <w:sz w:val="22"/>
          <w:szCs w:val="22"/>
          <w:u w:color="000000"/>
        </w:rPr>
        <w:t>C</w:t>
      </w:r>
      <w:r w:rsidRPr="00284820">
        <w:rPr>
          <w:rFonts w:asciiTheme="minorHAnsi" w:eastAsia="Arial Narrow" w:hAnsiTheme="minorHAnsi" w:cstheme="minorHAnsi"/>
          <w:b/>
          <w:spacing w:val="1"/>
          <w:w w:val="98"/>
          <w:sz w:val="22"/>
          <w:szCs w:val="22"/>
          <w:u w:color="000000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-1"/>
          <w:w w:val="98"/>
          <w:sz w:val="22"/>
          <w:szCs w:val="22"/>
          <w:u w:color="000000"/>
        </w:rPr>
        <w:t>P</w:t>
      </w:r>
      <w:r w:rsidRPr="00284820">
        <w:rPr>
          <w:rFonts w:asciiTheme="minorHAnsi" w:eastAsia="Arial Narrow" w:hAnsiTheme="minorHAnsi" w:cstheme="minorHAnsi"/>
          <w:b/>
          <w:w w:val="98"/>
          <w:sz w:val="22"/>
          <w:szCs w:val="22"/>
          <w:u w:color="000000"/>
        </w:rPr>
        <w:t>RO</w:t>
      </w:r>
      <w:r w:rsidRPr="00284820">
        <w:rPr>
          <w:rFonts w:asciiTheme="minorHAnsi" w:eastAsia="Arial Narrow" w:hAnsiTheme="minorHAnsi" w:cstheme="minorHAnsi"/>
          <w:b/>
          <w:spacing w:val="3"/>
          <w:w w:val="98"/>
          <w:sz w:val="22"/>
          <w:szCs w:val="22"/>
          <w:u w:color="000000"/>
        </w:rPr>
        <w:t>J</w:t>
      </w:r>
      <w:r w:rsidRPr="00284820">
        <w:rPr>
          <w:rFonts w:asciiTheme="minorHAnsi" w:eastAsia="Arial Narrow" w:hAnsiTheme="minorHAnsi" w:cstheme="minorHAnsi"/>
          <w:b/>
          <w:spacing w:val="-1"/>
          <w:w w:val="98"/>
          <w:sz w:val="22"/>
          <w:szCs w:val="22"/>
          <w:u w:color="000000"/>
        </w:rPr>
        <w:t>ECTS</w:t>
      </w:r>
      <w:r w:rsidRPr="00284820">
        <w:rPr>
          <w:rFonts w:asciiTheme="minorHAnsi" w:eastAsia="Arial Narrow" w:hAnsiTheme="minorHAnsi" w:cstheme="minorHAnsi"/>
          <w:b/>
          <w:w w:val="101"/>
          <w:sz w:val="22"/>
          <w:szCs w:val="22"/>
          <w:u w:color="000000"/>
        </w:rPr>
        <w:t xml:space="preserve">\ </w:t>
      </w:r>
      <w:r w:rsidRPr="00284820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ab/>
      </w:r>
    </w:p>
    <w:p w14:paraId="085F9BC6" w14:textId="77777777" w:rsidR="00201423" w:rsidRPr="00284820" w:rsidRDefault="00BA4EA9">
      <w:pPr>
        <w:spacing w:before="51"/>
        <w:ind w:left="27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nginee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 xml:space="preserve">ing and 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ubl</w:t>
      </w:r>
      <w:r w:rsidRPr="00284820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 xml:space="preserve">c 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ol</w:t>
      </w:r>
      <w:r w:rsidRPr="00284820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 xml:space="preserve">cy 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oject,</w:t>
      </w:r>
      <w:r w:rsidRPr="00284820">
        <w:rPr>
          <w:rFonts w:asciiTheme="minorHAnsi" w:eastAsia="Arial Narrow" w:hAnsiTheme="minorHAnsi" w:cstheme="minorHAnsi"/>
          <w:b/>
          <w:spacing w:val="-2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urgh,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A                                                                                    </w:t>
      </w:r>
      <w:r w:rsidRPr="00284820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Janua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2</w:t>
      </w:r>
      <w:r w:rsidRPr="00284820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0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15-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esent</w:t>
      </w:r>
    </w:p>
    <w:p w14:paraId="56E7BC6A" w14:textId="77777777" w:rsidR="00201423" w:rsidRPr="00284820" w:rsidRDefault="00BA4EA9">
      <w:pPr>
        <w:tabs>
          <w:tab w:val="left" w:pos="980"/>
        </w:tabs>
        <w:spacing w:before="20" w:line="240" w:lineRule="exact"/>
        <w:ind w:left="991" w:right="1410" w:hanging="360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0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 as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ly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 for 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 f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rm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ng 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al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prob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ems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that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ety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and pro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de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feed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k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ers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rega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ng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the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age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cli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for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-2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gener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on.</w:t>
      </w:r>
    </w:p>
    <w:p w14:paraId="13342546" w14:textId="77777777" w:rsidR="00201423" w:rsidRPr="00284820" w:rsidRDefault="00BA4EA9">
      <w:pPr>
        <w:spacing w:line="240" w:lineRule="exact"/>
        <w:ind w:left="63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0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7"/>
          <w:w w:val="8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reate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det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ed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ana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cl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ud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ng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phs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tab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es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of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ether</w:t>
      </w:r>
      <w:r w:rsidRPr="00284820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the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ers</w:t>
      </w:r>
      <w:r w:rsidRPr="00284820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hou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mp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ment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he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cy.</w:t>
      </w:r>
    </w:p>
    <w:p w14:paraId="52869E15" w14:textId="77777777" w:rsidR="00201423" w:rsidRPr="00284820" w:rsidRDefault="00201423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116B798D" w14:textId="77777777" w:rsidR="00201423" w:rsidRPr="00284820" w:rsidRDefault="00BA4EA9">
      <w:pPr>
        <w:ind w:left="27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 xml:space="preserve">ivil </w:t>
      </w:r>
      <w:r w:rsidRPr="00284820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>nginee</w:t>
      </w:r>
      <w:r w:rsidRPr="00284820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 xml:space="preserve">ing </w:t>
      </w:r>
      <w:r w:rsidRPr="00284820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>Br</w:t>
      </w:r>
      <w:r w:rsidRPr="00284820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>idges</w:t>
      </w:r>
      <w:r w:rsidRPr="00284820">
        <w:rPr>
          <w:rFonts w:asciiTheme="minorHAnsi" w:eastAsia="Arial Narrow" w:hAnsiTheme="minorHAnsi" w:cstheme="minorHAnsi"/>
          <w:b/>
          <w:spacing w:val="-2"/>
          <w:position w:val="1"/>
          <w:sz w:val="22"/>
          <w:szCs w:val="22"/>
        </w:rPr>
        <w:t xml:space="preserve"> O</w:t>
      </w:r>
      <w:r w:rsidRPr="00284820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>ver</w:t>
      </w:r>
      <w:r w:rsidRPr="00284820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 xml:space="preserve"> W</w:t>
      </w:r>
      <w:r w:rsidRPr="00284820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>ater</w:t>
      </w:r>
      <w:r w:rsidRPr="00284820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 xml:space="preserve"> Pr</w:t>
      </w:r>
      <w:r w:rsidRPr="00284820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>oject</w:t>
      </w:r>
      <w:r w:rsidRPr="00284820">
        <w:rPr>
          <w:rFonts w:asciiTheme="minorHAnsi" w:eastAsia="Arial Narrow" w:hAnsiTheme="minorHAnsi" w:cstheme="minorHAnsi"/>
          <w:spacing w:val="19"/>
          <w:position w:val="1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-1"/>
          <w:position w:val="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1"/>
          <w:position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position w:val="1"/>
          <w:sz w:val="22"/>
          <w:szCs w:val="22"/>
        </w:rPr>
        <w:t>tt</w:t>
      </w:r>
      <w:r w:rsidRPr="00284820">
        <w:rPr>
          <w:rFonts w:asciiTheme="minorHAnsi" w:eastAsia="Arial Narrow" w:hAnsiTheme="minorHAnsi" w:cstheme="minorHAnsi"/>
          <w:spacing w:val="1"/>
          <w:position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2"/>
          <w:position w:val="1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position w:val="1"/>
          <w:sz w:val="22"/>
          <w:szCs w:val="22"/>
        </w:rPr>
        <w:t>urgh,</w:t>
      </w:r>
      <w:r w:rsidRPr="00284820">
        <w:rPr>
          <w:rFonts w:asciiTheme="minorHAnsi" w:eastAsia="Arial Narrow" w:hAnsiTheme="minorHAnsi" w:cstheme="minorHAnsi"/>
          <w:spacing w:val="-9"/>
          <w:position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position w:val="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position w:val="1"/>
          <w:sz w:val="22"/>
          <w:szCs w:val="22"/>
        </w:rPr>
        <w:t xml:space="preserve">A                                                               </w:t>
      </w:r>
      <w:r w:rsidRPr="00284820">
        <w:rPr>
          <w:rFonts w:asciiTheme="minorHAnsi" w:eastAsia="Arial Narrow" w:hAnsiTheme="minorHAnsi" w:cstheme="minorHAnsi"/>
          <w:spacing w:val="17"/>
          <w:position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eptembe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-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ecembe</w:t>
      </w:r>
      <w:r w:rsidRPr="00284820">
        <w:rPr>
          <w:rFonts w:asciiTheme="minorHAnsi" w:eastAsia="Arial Narrow" w:hAnsiTheme="minorHAnsi" w:cstheme="minorHAnsi"/>
          <w:b/>
          <w:spacing w:val="16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20</w:t>
      </w:r>
      <w:r w:rsidRPr="00284820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1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4</w:t>
      </w:r>
    </w:p>
    <w:p w14:paraId="6322DB9B" w14:textId="77777777" w:rsidR="00201423" w:rsidRPr="00284820" w:rsidRDefault="00BA4EA9">
      <w:pPr>
        <w:tabs>
          <w:tab w:val="left" w:pos="980"/>
        </w:tabs>
        <w:spacing w:before="2"/>
        <w:ind w:left="991" w:right="1119" w:hanging="360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0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ed 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me for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he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el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iss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lv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 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x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gen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ont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ned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a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to be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gh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enou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h to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aqua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fe;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ted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the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ater 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ery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 hou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 to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mea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 th</w:t>
      </w:r>
      <w:r w:rsidRPr="00284820">
        <w:rPr>
          <w:rFonts w:asciiTheme="minorHAnsi" w:eastAsia="Arial Narrow" w:hAnsiTheme="minorHAnsi" w:cstheme="minorHAnsi"/>
          <w:spacing w:val="15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x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gen.</w:t>
      </w:r>
    </w:p>
    <w:p w14:paraId="4B4FAACA" w14:textId="77777777" w:rsidR="00201423" w:rsidRPr="00284820" w:rsidRDefault="00BA4EA9">
      <w:pPr>
        <w:tabs>
          <w:tab w:val="left" w:pos="980"/>
        </w:tabs>
        <w:spacing w:before="1" w:line="240" w:lineRule="exact"/>
        <w:ind w:left="989" w:right="1604" w:hanging="358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0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abora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ed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team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of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four</w:t>
      </w:r>
      <w:r w:rsidRPr="00284820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reate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report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to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ad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profe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or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the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app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opr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ate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me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to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k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ng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graph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and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tab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2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data.</w:t>
      </w:r>
    </w:p>
    <w:p w14:paraId="4A57ED49" w14:textId="77777777" w:rsidR="00201423" w:rsidRPr="00284820" w:rsidRDefault="00201423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2A36E48F" w14:textId="77777777" w:rsidR="00201423" w:rsidRPr="00284820" w:rsidRDefault="00BA4EA9">
      <w:pPr>
        <w:tabs>
          <w:tab w:val="left" w:pos="11020"/>
        </w:tabs>
        <w:spacing w:before="28"/>
        <w:ind w:left="230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pict w14:anchorId="08E7C21C">
          <v:group id="_x0000_s1052" style="position:absolute;left:0;text-align:left;margin-left:42.65pt;margin-top:16.55pt;width:539.2pt;height:0;z-index:-1140;mso-position-horizontal-relative:page" coordorigin="853,331" coordsize="10784,0">
            <v:shape id="_x0000_s1053" style="position:absolute;left:853;top:331;width:10784;height:0" coordorigin="853,331" coordsize="10784,0" path="m853,331r10784,e" filled="f" strokeweight=".72pt">
              <v:path arrowok="t"/>
            </v:shape>
            <w10:wrap anchorx="page"/>
          </v:group>
        </w:pict>
      </w:r>
      <w:r w:rsidRPr="00284820">
        <w:rPr>
          <w:rFonts w:asciiTheme="minorHAnsi" w:eastAsia="Arial Narrow" w:hAnsiTheme="minorHAnsi" w:cstheme="minorHAnsi"/>
          <w:b/>
          <w:spacing w:val="-4"/>
          <w:w w:val="98"/>
          <w:sz w:val="22"/>
          <w:szCs w:val="22"/>
          <w:u w:color="000000"/>
        </w:rPr>
        <w:t>L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  <w:u w:color="000000"/>
        </w:rPr>
        <w:t>E</w:t>
      </w:r>
      <w:r w:rsidRPr="00284820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>AD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  <w:u w:color="000000"/>
        </w:rPr>
        <w:t>E</w:t>
      </w:r>
      <w:r w:rsidRPr="00284820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>R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  <w:u w:color="000000"/>
        </w:rPr>
        <w:t>S</w:t>
      </w:r>
      <w:r w:rsidRPr="00284820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>HIP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284820">
        <w:rPr>
          <w:rFonts w:asciiTheme="minorHAnsi" w:eastAsia="Arial Narrow" w:hAnsiTheme="minorHAnsi" w:cstheme="minorHAnsi"/>
          <w:b/>
          <w:w w:val="98"/>
          <w:sz w:val="22"/>
          <w:szCs w:val="22"/>
          <w:u w:color="000000"/>
        </w:rPr>
        <w:t>&amp;</w:t>
      </w:r>
      <w:r w:rsidRPr="00284820">
        <w:rPr>
          <w:rFonts w:asciiTheme="minorHAnsi" w:eastAsia="Arial Narrow" w:hAnsiTheme="minorHAnsi" w:cstheme="minorHAnsi"/>
          <w:b/>
          <w:spacing w:val="-20"/>
          <w:w w:val="98"/>
          <w:sz w:val="22"/>
          <w:szCs w:val="22"/>
          <w:u w:color="000000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-3"/>
          <w:w w:val="98"/>
          <w:sz w:val="22"/>
          <w:szCs w:val="22"/>
          <w:u w:color="000000"/>
        </w:rPr>
        <w:t>E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  <w:u w:color="000000"/>
        </w:rPr>
        <w:t>XPE</w:t>
      </w:r>
      <w:r w:rsidRPr="00284820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>R</w:t>
      </w:r>
      <w:r w:rsidRPr="00284820">
        <w:rPr>
          <w:rFonts w:asciiTheme="minorHAnsi" w:eastAsia="Arial Narrow" w:hAnsiTheme="minorHAnsi" w:cstheme="minorHAnsi"/>
          <w:b/>
          <w:spacing w:val="-2"/>
          <w:sz w:val="22"/>
          <w:szCs w:val="22"/>
          <w:u w:color="000000"/>
        </w:rPr>
        <w:t>IE</w:t>
      </w:r>
      <w:r w:rsidRPr="00284820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>NC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  <w:u w:color="000000"/>
        </w:rPr>
        <w:t>E</w:t>
      </w:r>
      <w:r w:rsidRPr="00284820">
        <w:rPr>
          <w:rFonts w:asciiTheme="minorHAnsi" w:eastAsia="Arial Narrow" w:hAnsiTheme="minorHAnsi" w:cstheme="minorHAnsi"/>
          <w:b/>
          <w:w w:val="102"/>
          <w:sz w:val="22"/>
          <w:szCs w:val="22"/>
          <w:u w:color="000000"/>
        </w:rPr>
        <w:t xml:space="preserve">\ </w:t>
      </w:r>
      <w:r w:rsidRPr="00284820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ab/>
      </w:r>
    </w:p>
    <w:p w14:paraId="16EB1007" w14:textId="77777777" w:rsidR="00201423" w:rsidRPr="00284820" w:rsidRDefault="00BA4EA9">
      <w:pPr>
        <w:spacing w:before="22"/>
        <w:ind w:left="27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ociety</w:t>
      </w:r>
      <w:r w:rsidRPr="00284820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for</w:t>
      </w:r>
      <w:r w:rsidRPr="00284820">
        <w:rPr>
          <w:rFonts w:asciiTheme="minorHAnsi" w:eastAsia="Arial Narrow" w:hAnsiTheme="minorHAnsi" w:cstheme="minorHAnsi"/>
          <w:b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ispanic</w:t>
      </w:r>
      <w:r w:rsidRPr="00284820">
        <w:rPr>
          <w:rFonts w:asciiTheme="minorHAnsi" w:eastAsia="Arial Narrow" w:hAnsiTheme="minorHAnsi" w:cstheme="minorHAnsi"/>
          <w:b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ofes</w:t>
      </w:r>
      <w:r w:rsidRPr="00284820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ional</w:t>
      </w:r>
      <w:r w:rsidRPr="00284820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nginee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(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SHPE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),</w:t>
      </w:r>
      <w:r w:rsidRPr="00284820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ommun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ty</w:t>
      </w:r>
      <w:r w:rsidRPr="00284820">
        <w:rPr>
          <w:rFonts w:asciiTheme="minorHAnsi" w:eastAsia="Arial Narrow" w:hAnsiTheme="minorHAnsi" w:cstheme="minorHAnsi"/>
          <w:i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utre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r,</w:t>
      </w:r>
      <w:r w:rsidRPr="00284820">
        <w:rPr>
          <w:rFonts w:asciiTheme="minorHAnsi" w:eastAsia="Arial Narrow" w:hAnsiTheme="minorHAnsi" w:cstheme="minorHAnsi"/>
          <w:i/>
          <w:spacing w:val="-2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burgh,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A                 </w:t>
      </w:r>
      <w:r w:rsidRPr="00284820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ugust</w:t>
      </w:r>
      <w:r w:rsidRPr="00284820">
        <w:rPr>
          <w:rFonts w:asciiTheme="minorHAnsi" w:eastAsia="Arial Narrow" w:hAnsiTheme="minorHAnsi" w:cstheme="minorHAnsi"/>
          <w:b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2014-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ent</w:t>
      </w:r>
    </w:p>
    <w:p w14:paraId="52D29A5C" w14:textId="77777777" w:rsidR="00201423" w:rsidRPr="00284820" w:rsidRDefault="00BA4EA9">
      <w:pPr>
        <w:tabs>
          <w:tab w:val="left" w:pos="980"/>
        </w:tabs>
        <w:spacing w:before="2" w:line="240" w:lineRule="exact"/>
        <w:ind w:left="991" w:right="1631" w:hanging="360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0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rgan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 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 p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 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nts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ud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ng 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er 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urna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ent 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mun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th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dd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onal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organ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ons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amp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and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SHE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hapte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at</w:t>
      </w:r>
      <w:r w:rsidRPr="00284820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the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ty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24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burgh.</w:t>
      </w:r>
    </w:p>
    <w:p w14:paraId="74788FA3" w14:textId="77777777" w:rsidR="00201423" w:rsidRPr="00284820" w:rsidRDefault="00BA4EA9">
      <w:pPr>
        <w:ind w:left="63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0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7"/>
          <w:w w:val="8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onta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t,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gh</w:t>
      </w:r>
      <w:r w:rsidRPr="00284820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and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al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to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rea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of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the</w:t>
      </w:r>
      <w:r w:rsidRPr="00284820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Lat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ommun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bur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h.</w:t>
      </w:r>
    </w:p>
    <w:p w14:paraId="502B66B6" w14:textId="77777777" w:rsidR="00201423" w:rsidRPr="00284820" w:rsidRDefault="00BA4EA9">
      <w:pPr>
        <w:spacing w:line="240" w:lineRule="exact"/>
        <w:ind w:left="63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0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7"/>
          <w:w w:val="8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ttend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nts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th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pre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nta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fr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mpan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es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ng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xx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Mob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pacing w:val="19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oog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2C102FC2" w14:textId="77777777" w:rsidR="00201423" w:rsidRPr="00284820" w:rsidRDefault="00BA4EA9">
      <w:pPr>
        <w:spacing w:before="4"/>
        <w:ind w:left="27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ponso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for</w:t>
      </w:r>
      <w:r w:rsidRPr="00284820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ducational</w:t>
      </w:r>
      <w:r w:rsidRPr="00284820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ppo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tunity</w:t>
      </w:r>
      <w:r w:rsidRPr="00284820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(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SE</w:t>
      </w:r>
      <w:r w:rsidRPr="00284820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),</w:t>
      </w:r>
      <w:r w:rsidRPr="00284820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ho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ar</w:t>
      </w:r>
      <w:r w:rsidRPr="00284820">
        <w:rPr>
          <w:rFonts w:asciiTheme="minorHAnsi" w:eastAsia="Arial Narrow" w:hAnsiTheme="minorHAnsi" w:cstheme="minorHAnsi"/>
          <w:i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&amp;</w:t>
      </w:r>
      <w:r w:rsidRPr="00284820">
        <w:rPr>
          <w:rFonts w:asciiTheme="minorHAnsi" w:eastAsia="Arial Narrow" w:hAnsiTheme="minorHAnsi" w:cstheme="minorHAnsi"/>
          <w:i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mba</w:t>
      </w:r>
      <w:r w:rsidRPr="00284820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ador,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3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Y                                  </w:t>
      </w:r>
      <w:r w:rsidRPr="00284820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Janua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b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2011-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esent</w:t>
      </w:r>
    </w:p>
    <w:p w14:paraId="0404DE93" w14:textId="77777777" w:rsidR="00201423" w:rsidRPr="00284820" w:rsidRDefault="00BA4EA9">
      <w:pPr>
        <w:spacing w:before="14"/>
        <w:ind w:left="63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0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7"/>
          <w:w w:val="8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ted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to par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pate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n an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ade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ent pr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m;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mp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ed 720+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hou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of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co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49DB709D" w14:textId="77777777" w:rsidR="00201423" w:rsidRPr="00284820" w:rsidRDefault="00BA4EA9">
      <w:pPr>
        <w:spacing w:line="220" w:lineRule="exact"/>
        <w:ind w:left="63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0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7"/>
          <w:w w:val="8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art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ici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ated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areer</w:t>
      </w:r>
      <w:r w:rsidRPr="00284820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ora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and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net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ki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ng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;</w:t>
      </w:r>
      <w:r w:rsidRPr="00284820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ha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red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per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x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per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es</w:t>
      </w:r>
      <w:r w:rsidRPr="00284820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th</w:t>
      </w:r>
      <w:r w:rsidRPr="00284820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potent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027C0E41" w14:textId="77777777" w:rsidR="00201423" w:rsidRPr="00284820" w:rsidRDefault="00BA4EA9">
      <w:pPr>
        <w:spacing w:line="240" w:lineRule="exact"/>
        <w:ind w:left="23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spacing w:val="-1"/>
          <w:position w:val="2"/>
          <w:sz w:val="22"/>
          <w:szCs w:val="22"/>
        </w:rPr>
        <w:t>SE</w:t>
      </w:r>
      <w:r w:rsidRPr="00284820">
        <w:rPr>
          <w:rFonts w:asciiTheme="minorHAnsi" w:eastAsia="Arial Narrow" w:hAnsiTheme="minorHAnsi" w:cstheme="minorHAnsi"/>
          <w:b/>
          <w:spacing w:val="1"/>
          <w:position w:val="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position w:val="2"/>
          <w:sz w:val="22"/>
          <w:szCs w:val="22"/>
        </w:rPr>
        <w:t>-U</w:t>
      </w:r>
      <w:r w:rsidRPr="00284820">
        <w:rPr>
          <w:rFonts w:asciiTheme="minorHAnsi" w:eastAsia="Arial Narrow" w:hAnsiTheme="minorHAnsi" w:cstheme="minorHAnsi"/>
          <w:b/>
          <w:position w:val="2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</w:t>
      </w:r>
      <w:r w:rsidRPr="00284820">
        <w:rPr>
          <w:rFonts w:asciiTheme="minorHAnsi" w:eastAsia="Arial Narrow" w:hAnsiTheme="minorHAnsi" w:cstheme="minorHAnsi"/>
          <w:b/>
          <w:spacing w:val="1"/>
          <w:position w:val="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il</w:t>
      </w:r>
      <w:r w:rsidRPr="00284820">
        <w:rPr>
          <w:rFonts w:asciiTheme="minorHAnsi" w:eastAsia="Arial Narrow" w:hAnsiTheme="minorHAnsi" w:cstheme="minorHAnsi"/>
          <w:b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2015-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esent</w:t>
      </w:r>
    </w:p>
    <w:p w14:paraId="6C3B9792" w14:textId="77777777" w:rsidR="00201423" w:rsidRPr="00284820" w:rsidRDefault="00BA4EA9">
      <w:pPr>
        <w:tabs>
          <w:tab w:val="left" w:pos="980"/>
        </w:tabs>
        <w:spacing w:before="7" w:line="240" w:lineRule="exact"/>
        <w:ind w:left="992" w:right="948" w:hanging="36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0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bta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nter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prepara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hrough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our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k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oun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ng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and</w:t>
      </w:r>
      <w:r w:rsidRPr="00284820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ng;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tra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ng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nter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ng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&amp;</w:t>
      </w:r>
      <w:r w:rsidRPr="00284820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ume ed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4532B294" w14:textId="77777777" w:rsidR="00201423" w:rsidRPr="00284820" w:rsidRDefault="00BA4EA9">
      <w:pPr>
        <w:spacing w:line="240" w:lineRule="exact"/>
        <w:ind w:left="272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loombe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L.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Lea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er</w:t>
      </w:r>
      <w:r w:rsidRPr="00284820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p,</w:t>
      </w:r>
      <w:r w:rsidRPr="00284820">
        <w:rPr>
          <w:rFonts w:asciiTheme="minorHAnsi" w:eastAsia="Arial Narrow" w:hAnsiTheme="minorHAnsi" w:cstheme="minorHAnsi"/>
          <w:i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Learn</w:t>
      </w:r>
      <w:r w:rsidRPr="00284820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ng</w:t>
      </w:r>
      <w:r w:rsidRPr="00284820">
        <w:rPr>
          <w:rFonts w:asciiTheme="minorHAnsi" w:eastAsia="Arial Narrow" w:hAnsiTheme="minorHAnsi" w:cstheme="minorHAnsi"/>
          <w:i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&amp;</w:t>
      </w:r>
      <w:r w:rsidRPr="00284820">
        <w:rPr>
          <w:rFonts w:asciiTheme="minorHAnsi" w:eastAsia="Arial Narrow" w:hAnsiTheme="minorHAnsi" w:cstheme="minorHAnsi"/>
          <w:i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z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at</w:t>
      </w:r>
      <w:r w:rsidRPr="00284820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nal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opm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nt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Inter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23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Y                                   </w:t>
      </w:r>
      <w:r w:rsidRPr="00284820">
        <w:rPr>
          <w:rFonts w:asciiTheme="minorHAnsi" w:eastAsia="Arial Narrow" w:hAnsiTheme="minorHAnsi" w:cstheme="minorHAnsi"/>
          <w:spacing w:val="48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May-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ugust</w:t>
      </w:r>
      <w:r w:rsidRPr="00284820">
        <w:rPr>
          <w:rFonts w:asciiTheme="minorHAnsi" w:eastAsia="Arial Narrow" w:hAnsiTheme="minorHAnsi" w:cstheme="minorHAnsi"/>
          <w:b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2</w:t>
      </w:r>
      <w:r w:rsidRPr="00284820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0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15</w:t>
      </w:r>
    </w:p>
    <w:p w14:paraId="44F9AFF5" w14:textId="77777777" w:rsidR="00201423" w:rsidRPr="00284820" w:rsidRDefault="00BA4EA9">
      <w:pPr>
        <w:tabs>
          <w:tab w:val="left" w:pos="980"/>
        </w:tabs>
        <w:spacing w:before="18" w:line="240" w:lineRule="exact"/>
        <w:ind w:left="992" w:right="1195" w:hanging="36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0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ed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bu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partner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eaders</w:t>
      </w:r>
      <w:r w:rsidRPr="00284820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agers</w:t>
      </w:r>
      <w:r w:rsidRPr="00284820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to</w:t>
      </w:r>
      <w:r w:rsidRPr="00284820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te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ment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to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om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any operat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n.</w:t>
      </w:r>
    </w:p>
    <w:p w14:paraId="39E01BD4" w14:textId="77777777" w:rsidR="00201423" w:rsidRPr="00284820" w:rsidRDefault="00BA4EA9">
      <w:pPr>
        <w:spacing w:line="240" w:lineRule="exact"/>
        <w:ind w:left="63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0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7"/>
          <w:w w:val="8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omp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eted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ly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ng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uman</w:t>
      </w:r>
      <w:r w:rsidRPr="00284820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ons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ys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tem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data</w:t>
      </w:r>
      <w:r w:rsidRPr="00284820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and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ber</w:t>
      </w:r>
      <w:r w:rsidRPr="00284820">
        <w:rPr>
          <w:rFonts w:asciiTheme="minorHAnsi" w:eastAsia="Arial Narrow" w:hAnsiTheme="minorHAnsi" w:cstheme="minorHAnsi"/>
          <w:spacing w:val="19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Te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659854FA" w14:textId="77777777" w:rsidR="00201423" w:rsidRPr="00284820" w:rsidRDefault="00BA4EA9">
      <w:pPr>
        <w:spacing w:line="240" w:lineRule="exact"/>
        <w:ind w:left="63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0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7"/>
          <w:w w:val="8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ssis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ed du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kl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ak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er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to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mb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mate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and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ntro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2000E72B" w14:textId="77777777" w:rsidR="00201423" w:rsidRPr="00284820" w:rsidRDefault="00BA4EA9">
      <w:pPr>
        <w:spacing w:before="2"/>
        <w:ind w:left="63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0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7"/>
          <w:w w:val="8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upported 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ru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ers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 fa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ili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ated a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ix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by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ann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ng 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organ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z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 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nt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th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400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eop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atten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5DB1291F" w14:textId="77777777" w:rsidR="00201423" w:rsidRPr="00284820" w:rsidRDefault="00BA4EA9">
      <w:pPr>
        <w:spacing w:before="4"/>
        <w:ind w:left="63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0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7"/>
          <w:w w:val="80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op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d a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on for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mberg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amp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 te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of fou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; pre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ent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 to40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-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5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00</w:t>
      </w:r>
    </w:p>
    <w:p w14:paraId="7083758E" w14:textId="77777777" w:rsidR="00201423" w:rsidRPr="00284820" w:rsidRDefault="00BA4EA9">
      <w:pPr>
        <w:spacing w:line="240" w:lineRule="exact"/>
        <w:ind w:left="99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oomberg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erat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ns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per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;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ed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ard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for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al</w:t>
      </w:r>
      <w:r w:rsidRPr="00284820">
        <w:rPr>
          <w:rFonts w:asciiTheme="minorHAnsi" w:eastAsia="Arial Narrow" w:hAnsiTheme="minorHAnsi" w:cstheme="minorHAnsi"/>
          <w:spacing w:val="-2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operat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7E41CCFB" w14:textId="77777777" w:rsidR="00201423" w:rsidRPr="00284820" w:rsidRDefault="00BA4EA9">
      <w:pPr>
        <w:spacing w:line="240" w:lineRule="exact"/>
        <w:ind w:left="27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 xml:space="preserve">ontinental 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 xml:space="preserve">hipping 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 xml:space="preserve">ation, </w:t>
      </w:r>
      <w:r w:rsidRPr="00284820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ci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>Me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 xml:space="preserve">a </w:t>
      </w:r>
      <w:r w:rsidRPr="00284820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x</w:t>
      </w:r>
      <w:r w:rsidRPr="00284820">
        <w:rPr>
          <w:rFonts w:asciiTheme="minorHAnsi" w:eastAsia="Arial Narrow" w:hAnsiTheme="minorHAnsi" w:cstheme="minorHAnsi"/>
          <w:i/>
          <w:sz w:val="22"/>
          <w:szCs w:val="22"/>
        </w:rPr>
        <w:t xml:space="preserve">pert, 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6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,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Y                                                                   </w:t>
      </w:r>
      <w:r w:rsidRPr="00284820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Ma</w:t>
      </w:r>
      <w:r w:rsidRPr="00284820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ch-May</w:t>
      </w:r>
      <w:r w:rsidRPr="00284820">
        <w:rPr>
          <w:rFonts w:asciiTheme="minorHAnsi" w:eastAsia="Arial Narrow" w:hAnsiTheme="minorHAnsi" w:cstheme="minorHAnsi"/>
          <w:b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2</w:t>
      </w:r>
      <w:r w:rsidRPr="00284820">
        <w:rPr>
          <w:rFonts w:asciiTheme="minorHAnsi" w:eastAsia="Arial Narrow" w:hAnsiTheme="minorHAnsi" w:cstheme="minorHAnsi"/>
          <w:b/>
          <w:sz w:val="22"/>
          <w:szCs w:val="22"/>
        </w:rPr>
        <w:t>014</w:t>
      </w:r>
    </w:p>
    <w:p w14:paraId="3D61B7E3" w14:textId="77777777" w:rsidR="00201423" w:rsidRPr="00284820" w:rsidRDefault="00BA4EA9">
      <w:pPr>
        <w:tabs>
          <w:tab w:val="left" w:pos="980"/>
        </w:tabs>
        <w:spacing w:before="18" w:line="240" w:lineRule="exact"/>
        <w:ind w:left="993" w:right="968" w:hanging="36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0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eastAsia="Arial Narrow" w:hAnsiTheme="minorHAnsi" w:cstheme="minorHAnsi"/>
          <w:sz w:val="22"/>
          <w:szCs w:val="22"/>
        </w:rPr>
        <w:t>Manag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Fa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ebo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k</w:t>
      </w:r>
      <w:r w:rsidRPr="00284820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and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er</w:t>
      </w:r>
      <w:r w:rsidRPr="00284820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ount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;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and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pho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to</w:t>
      </w:r>
      <w:r w:rsidRPr="00284820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ern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ng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men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and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ck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age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tatu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68D85F4C" w14:textId="77777777" w:rsidR="00201423" w:rsidRPr="00284820" w:rsidRDefault="00BA4EA9">
      <w:pPr>
        <w:tabs>
          <w:tab w:val="left" w:pos="980"/>
        </w:tabs>
        <w:spacing w:before="2" w:line="240" w:lineRule="exact"/>
        <w:ind w:left="992" w:right="1771" w:hanging="361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0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omp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eted</w:t>
      </w:r>
      <w:r w:rsidRPr="00284820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dut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es</w:t>
      </w:r>
      <w:r w:rsidRPr="00284820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ng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ur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ts</w:t>
      </w:r>
      <w:r w:rsidRPr="00284820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re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eted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and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ents</w:t>
      </w:r>
      <w:r w:rsidRPr="00284820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ed</w:t>
      </w:r>
      <w:r w:rsidRPr="00284820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;</w:t>
      </w:r>
      <w:r w:rsidRPr="00284820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ck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ed bo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es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and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om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eted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op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es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f ne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a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 Narrow" w:hAnsiTheme="minorHAnsi" w:cstheme="minorHAnsi"/>
          <w:spacing w:val="13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do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men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4FCCCCA9" w14:textId="77777777" w:rsidR="00201423" w:rsidRPr="00284820" w:rsidRDefault="00BA4EA9">
      <w:pPr>
        <w:tabs>
          <w:tab w:val="left" w:pos="11620"/>
        </w:tabs>
        <w:spacing w:line="280" w:lineRule="exact"/>
        <w:ind w:left="230" w:right="-56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eastAsia="Arial Narrow" w:hAnsiTheme="minorHAnsi" w:cstheme="minorHAnsi"/>
          <w:b/>
          <w:w w:val="99"/>
          <w:sz w:val="22"/>
          <w:szCs w:val="22"/>
          <w:u w:color="000000"/>
        </w:rPr>
        <w:t>S</w:t>
      </w:r>
      <w:r w:rsidRPr="00284820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 xml:space="preserve">KILLS </w:t>
      </w:r>
      <w:r w:rsidRPr="00284820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ab/>
      </w:r>
    </w:p>
    <w:p w14:paraId="7ED4585E" w14:textId="77777777" w:rsidR="00201423" w:rsidRPr="00284820" w:rsidRDefault="00BA4EA9">
      <w:pPr>
        <w:spacing w:before="12" w:line="220" w:lineRule="exact"/>
        <w:ind w:left="233"/>
        <w:rPr>
          <w:rFonts w:asciiTheme="minorHAnsi" w:eastAsia="Arial Narrow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pict w14:anchorId="3E0E730E">
          <v:group id="_x0000_s1050" style="position:absolute;left:0;text-align:left;margin-left:42.15pt;margin-top:.55pt;width:569.85pt;height:0;z-index:-1139;mso-position-horizontal-relative:page" coordorigin="843,11" coordsize="11397,0">
            <v:shape id="_x0000_s1051" style="position:absolute;left:843;top:11;width:11397;height:0" coordorigin="843,11" coordsize="11397,0" path="m843,11r11397,e" filled="f" strokeweight=".72pt">
              <v:path arrowok="t"/>
            </v:shape>
            <w10:wrap anchorx="page"/>
          </v:group>
        </w:pict>
      </w:r>
      <w:r w:rsidRPr="00284820">
        <w:rPr>
          <w:rFonts w:asciiTheme="minorHAnsi" w:eastAsia="Arial Narrow" w:hAnsiTheme="minorHAnsi" w:cstheme="minorHAnsi"/>
          <w:spacing w:val="-1"/>
          <w:position w:val="-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 xml:space="preserve">omputer: </w:t>
      </w:r>
      <w:r w:rsidRPr="00284820">
        <w:rPr>
          <w:rFonts w:asciiTheme="minorHAnsi" w:eastAsia="Arial Narrow" w:hAnsiTheme="minorHAnsi" w:cstheme="minorHAnsi"/>
          <w:spacing w:val="-1"/>
          <w:position w:val="-2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>ro</w:t>
      </w:r>
      <w:r w:rsidRPr="00284820">
        <w:rPr>
          <w:rFonts w:asciiTheme="minorHAnsi" w:eastAsia="Arial Narrow" w:hAnsiTheme="minorHAnsi" w:cstheme="minorHAnsi"/>
          <w:spacing w:val="-2"/>
          <w:position w:val="-2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ici</w:t>
      </w:r>
      <w:r w:rsidRPr="00284820">
        <w:rPr>
          <w:rFonts w:asciiTheme="minorHAnsi" w:eastAsia="Arial Narrow" w:hAnsiTheme="minorHAnsi" w:cstheme="minorHAnsi"/>
          <w:spacing w:val="-2"/>
          <w:position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 xml:space="preserve">nt </w:t>
      </w:r>
      <w:r w:rsidRPr="00284820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-2"/>
          <w:position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>M</w:t>
      </w:r>
      <w:r w:rsidRPr="00284820">
        <w:rPr>
          <w:rFonts w:asciiTheme="minorHAnsi" w:eastAsia="Arial Narrow" w:hAnsiTheme="minorHAnsi" w:cstheme="minorHAnsi"/>
          <w:spacing w:val="-2"/>
          <w:position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>ro</w:t>
      </w:r>
      <w:r w:rsidRPr="00284820">
        <w:rPr>
          <w:rFonts w:asciiTheme="minorHAnsi" w:eastAsia="Arial Narrow" w:hAnsiTheme="minorHAnsi" w:cstheme="minorHAnsi"/>
          <w:spacing w:val="-2"/>
          <w:position w:val="-2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 xml:space="preserve">oft Word, </w:t>
      </w:r>
      <w:r w:rsidRPr="00284820">
        <w:rPr>
          <w:rFonts w:asciiTheme="minorHAnsi" w:eastAsia="Arial Narrow" w:hAnsiTheme="minorHAnsi" w:cstheme="minorHAnsi"/>
          <w:spacing w:val="-1"/>
          <w:position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2"/>
          <w:position w:val="-2"/>
          <w:sz w:val="22"/>
          <w:szCs w:val="22"/>
        </w:rPr>
        <w:t>x</w:t>
      </w:r>
      <w:r w:rsidRPr="00284820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 xml:space="preserve">, </w:t>
      </w:r>
      <w:r w:rsidRPr="00284820">
        <w:rPr>
          <w:rFonts w:asciiTheme="minorHAnsi" w:eastAsia="Arial Narrow" w:hAnsiTheme="minorHAnsi" w:cstheme="minorHAnsi"/>
          <w:spacing w:val="-1"/>
          <w:position w:val="-2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1"/>
          <w:position w:val="-2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>er</w:t>
      </w:r>
      <w:r w:rsidRPr="00284820">
        <w:rPr>
          <w:rFonts w:asciiTheme="minorHAnsi" w:eastAsia="Arial Narrow" w:hAnsiTheme="minorHAnsi" w:cstheme="minorHAnsi"/>
          <w:spacing w:val="-1"/>
          <w:position w:val="-2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-2"/>
          <w:position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 xml:space="preserve">nt; </w:t>
      </w:r>
      <w:r w:rsidRPr="00284820">
        <w:rPr>
          <w:rFonts w:asciiTheme="minorHAnsi" w:eastAsia="Arial Narrow" w:hAnsiTheme="minorHAnsi" w:cstheme="minorHAnsi"/>
          <w:spacing w:val="-2"/>
          <w:position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>nterme</w:t>
      </w:r>
      <w:r w:rsidRPr="00284820">
        <w:rPr>
          <w:rFonts w:asciiTheme="minorHAnsi" w:eastAsia="Arial Narrow" w:hAnsiTheme="minorHAnsi" w:cstheme="minorHAnsi"/>
          <w:spacing w:val="-2"/>
          <w:position w:val="-2"/>
          <w:sz w:val="22"/>
          <w:szCs w:val="22"/>
        </w:rPr>
        <w:t>d</w:t>
      </w:r>
      <w:r w:rsidRPr="00284820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>ate pr</w:t>
      </w:r>
      <w:r w:rsidRPr="00284820">
        <w:rPr>
          <w:rFonts w:asciiTheme="minorHAnsi" w:eastAsia="Arial Narrow" w:hAnsiTheme="minorHAnsi" w:cstheme="minorHAnsi"/>
          <w:spacing w:val="-2"/>
          <w:position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position w:val="-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>en</w:t>
      </w:r>
      <w:r w:rsidRPr="00284820">
        <w:rPr>
          <w:rFonts w:asciiTheme="minorHAnsi" w:eastAsia="Arial Narrow" w:hAnsiTheme="minorHAnsi" w:cstheme="minorHAnsi"/>
          <w:spacing w:val="-2"/>
          <w:position w:val="-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 xml:space="preserve"> i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 xml:space="preserve">n </w:t>
      </w:r>
      <w:r w:rsidRPr="00284820">
        <w:rPr>
          <w:rFonts w:asciiTheme="minorHAnsi" w:eastAsia="Arial Narrow" w:hAnsiTheme="minorHAnsi" w:cstheme="minorHAnsi"/>
          <w:spacing w:val="-3"/>
          <w:position w:val="-2"/>
          <w:sz w:val="22"/>
          <w:szCs w:val="22"/>
        </w:rPr>
        <w:t>P</w:t>
      </w:r>
      <w:r w:rsidRPr="00284820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y</w:t>
      </w:r>
      <w:r w:rsidRPr="00284820">
        <w:rPr>
          <w:rFonts w:asciiTheme="minorHAnsi" w:eastAsia="Arial Narrow" w:hAnsiTheme="minorHAnsi" w:cstheme="minorHAnsi"/>
          <w:spacing w:val="-2"/>
          <w:position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 xml:space="preserve">hon 3; </w:t>
      </w:r>
      <w:r w:rsidRPr="00284820">
        <w:rPr>
          <w:rFonts w:asciiTheme="minorHAnsi" w:eastAsia="Arial Narrow" w:hAnsiTheme="minorHAnsi" w:cstheme="minorHAnsi"/>
          <w:spacing w:val="-1"/>
          <w:position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2"/>
          <w:position w:val="-2"/>
          <w:sz w:val="22"/>
          <w:szCs w:val="22"/>
        </w:rPr>
        <w:t>x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>per</w:t>
      </w:r>
      <w:r w:rsidRPr="00284820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-2"/>
          <w:position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c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 xml:space="preserve">ed </w:t>
      </w:r>
      <w:r w:rsidRPr="00284820">
        <w:rPr>
          <w:rFonts w:asciiTheme="minorHAnsi" w:eastAsia="Arial Narrow" w:hAnsiTheme="minorHAnsi" w:cstheme="minorHAnsi"/>
          <w:spacing w:val="-1"/>
          <w:position w:val="-2"/>
          <w:sz w:val="22"/>
          <w:szCs w:val="22"/>
        </w:rPr>
        <w:t>w</w:t>
      </w:r>
      <w:r w:rsidRPr="00284820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pacing w:val="-2"/>
          <w:position w:val="-2"/>
          <w:sz w:val="22"/>
          <w:szCs w:val="22"/>
        </w:rPr>
        <w:t>t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 xml:space="preserve">h </w:t>
      </w:r>
      <w:r w:rsidRPr="00284820">
        <w:rPr>
          <w:rFonts w:asciiTheme="minorHAnsi" w:eastAsia="Arial Narrow" w:hAnsiTheme="minorHAnsi" w:cstheme="minorHAnsi"/>
          <w:spacing w:val="-1"/>
          <w:position w:val="-2"/>
          <w:sz w:val="22"/>
          <w:szCs w:val="22"/>
        </w:rPr>
        <w:t>B</w:t>
      </w:r>
      <w:r w:rsidRPr="00284820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spacing w:val="-2"/>
          <w:position w:val="-2"/>
          <w:sz w:val="22"/>
          <w:szCs w:val="22"/>
        </w:rPr>
        <w:t>o</w:t>
      </w:r>
      <w:r w:rsidRPr="00284820">
        <w:rPr>
          <w:rFonts w:asciiTheme="minorHAnsi" w:eastAsia="Arial Narrow" w:hAnsiTheme="minorHAnsi" w:cstheme="minorHAnsi"/>
          <w:position w:val="-2"/>
          <w:sz w:val="22"/>
          <w:szCs w:val="22"/>
        </w:rPr>
        <w:t>mberg</w:t>
      </w:r>
    </w:p>
    <w:p w14:paraId="334EFA59" w14:textId="77777777" w:rsidR="00201423" w:rsidRPr="00284820" w:rsidRDefault="00BA4EA9">
      <w:pPr>
        <w:spacing w:line="200" w:lineRule="exact"/>
        <w:ind w:left="235"/>
        <w:rPr>
          <w:rFonts w:asciiTheme="minorHAnsi" w:eastAsia="Arial Narrow" w:hAnsiTheme="minorHAnsi" w:cstheme="minorHAnsi"/>
          <w:sz w:val="22"/>
          <w:szCs w:val="22"/>
        </w:rPr>
        <w:sectPr w:rsidR="00201423" w:rsidRPr="00284820">
          <w:headerReference w:type="default" r:id="rId11"/>
          <w:footerReference w:type="default" r:id="rId12"/>
          <w:pgSz w:w="12240" w:h="15840"/>
          <w:pgMar w:top="660" w:right="0" w:bottom="280" w:left="600" w:header="0" w:footer="436" w:gutter="0"/>
          <w:pgNumType w:start="4"/>
          <w:cols w:space="720"/>
        </w:sectPr>
      </w:pPr>
      <w:r w:rsidRPr="00284820">
        <w:rPr>
          <w:rFonts w:asciiTheme="minorHAnsi" w:eastAsia="Arial Narrow" w:hAnsiTheme="minorHAnsi" w:cstheme="minorHAnsi"/>
          <w:sz w:val="22"/>
          <w:szCs w:val="22"/>
        </w:rPr>
        <w:t>Langua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: </w:t>
      </w:r>
      <w:r w:rsidRPr="00284820">
        <w:rPr>
          <w:rFonts w:asciiTheme="minorHAnsi" w:eastAsia="Arial Narrow" w:hAnsiTheme="minorHAnsi" w:cstheme="minorHAnsi"/>
          <w:spacing w:val="-3"/>
          <w:sz w:val="22"/>
          <w:szCs w:val="22"/>
        </w:rPr>
        <w:t>F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uent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pa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 xml:space="preserve">and </w:t>
      </w:r>
      <w:r w:rsidRPr="00284820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ng</w:t>
      </w:r>
      <w:r w:rsidRPr="00284820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284820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284820">
        <w:rPr>
          <w:rFonts w:asciiTheme="minorHAnsi" w:eastAsia="Arial Narrow" w:hAnsiTheme="minorHAnsi" w:cstheme="minorHAnsi"/>
          <w:sz w:val="22"/>
          <w:szCs w:val="22"/>
        </w:rPr>
        <w:t>h</w:t>
      </w:r>
    </w:p>
    <w:p w14:paraId="77E6E6E5" w14:textId="77777777" w:rsidR="00201423" w:rsidRPr="00284820" w:rsidRDefault="00201423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7034D2BA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852D5F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2A5C78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2A41F5" w14:textId="77777777" w:rsidR="00201423" w:rsidRPr="00284820" w:rsidRDefault="00BA4EA9">
      <w:pPr>
        <w:ind w:left="140" w:right="-56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AT</w:t>
      </w:r>
      <w:r w:rsidRPr="00284820">
        <w:rPr>
          <w:rFonts w:asciiTheme="minorHAnsi" w:eastAsia="Calibri" w:hAnsiTheme="minorHAnsi" w:cstheme="minorHAnsi"/>
          <w:b/>
          <w:color w:val="1F4E79"/>
          <w:spacing w:val="-2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ON</w:t>
      </w:r>
    </w:p>
    <w:p w14:paraId="2D313018" w14:textId="77777777" w:rsidR="00201423" w:rsidRPr="00284820" w:rsidRDefault="00BA4EA9">
      <w:pPr>
        <w:spacing w:before="3"/>
        <w:ind w:left="1383" w:right="416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br w:type="column"/>
      </w:r>
      <w:r w:rsidRPr="00284820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get</w:t>
      </w:r>
      <w:r w:rsidRPr="00284820">
        <w:rPr>
          <w:rFonts w:asciiTheme="minorHAnsi" w:eastAsia="Calibri" w:hAnsiTheme="minorHAnsi" w:cstheme="minorHAnsi"/>
          <w:b/>
          <w:color w:val="1F4E79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b/>
          <w:color w:val="1F4E79"/>
          <w:spacing w:val="-3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ct</w:t>
      </w:r>
      <w:r w:rsidRPr="00284820">
        <w:rPr>
          <w:rFonts w:asciiTheme="minorHAnsi" w:eastAsia="Calibri" w:hAnsiTheme="minorHAnsi" w:cstheme="minorHAnsi"/>
          <w:b/>
          <w:color w:val="1F4E79"/>
          <w:spacing w:val="-2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r</w:t>
      </w:r>
    </w:p>
    <w:p w14:paraId="530EC543" w14:textId="77777777" w:rsidR="00201423" w:rsidRPr="00284820" w:rsidRDefault="00BA4EA9">
      <w:pPr>
        <w:spacing w:line="220" w:lineRule="exact"/>
        <w:ind w:left="-35" w:right="2751"/>
        <w:jc w:val="center"/>
        <w:rPr>
          <w:rFonts w:asciiTheme="minorHAnsi" w:eastAsia="Calibri" w:hAnsiTheme="minorHAnsi" w:cstheme="minorHAnsi"/>
          <w:sz w:val="22"/>
          <w:szCs w:val="22"/>
        </w:rPr>
        <w:sectPr w:rsidR="00201423" w:rsidRPr="00284820">
          <w:headerReference w:type="default" r:id="rId13"/>
          <w:footerReference w:type="default" r:id="rId14"/>
          <w:pgSz w:w="12240" w:h="15840"/>
          <w:pgMar w:top="720" w:right="620" w:bottom="280" w:left="580" w:header="0" w:footer="436" w:gutter="0"/>
          <w:pgNumType w:start="5"/>
          <w:cols w:num="2" w:space="720" w:equalWidth="0">
            <w:col w:w="1344" w:space="1482"/>
            <w:col w:w="8214"/>
          </w:cols>
        </w:sectPr>
      </w:pPr>
      <w:r w:rsidRPr="00284820">
        <w:rPr>
          <w:rFonts w:asciiTheme="minorHAnsi" w:eastAsia="Calibri" w:hAnsiTheme="minorHAnsi" w:cstheme="minorHAnsi"/>
          <w:sz w:val="22"/>
          <w:szCs w:val="22"/>
        </w:rPr>
        <w:t>XXXX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it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XZi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X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|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hyperlink r:id="rId15">
        <w:r w:rsidRPr="00284820">
          <w:rPr>
            <w:rFonts w:asciiTheme="minorHAnsi" w:eastAsia="Calibri" w:hAnsiTheme="minorHAnsi" w:cstheme="minorHAnsi"/>
            <w:w w:val="99"/>
            <w:sz w:val="22"/>
            <w:szCs w:val="22"/>
          </w:rPr>
          <w:t>xx</w:t>
        </w:r>
        <w:r w:rsidRPr="00284820">
          <w:rPr>
            <w:rFonts w:asciiTheme="minorHAnsi" w:eastAsia="Calibri" w:hAnsiTheme="minorHAnsi" w:cstheme="minorHAnsi"/>
            <w:spacing w:val="2"/>
            <w:w w:val="99"/>
            <w:sz w:val="22"/>
            <w:szCs w:val="22"/>
          </w:rPr>
          <w:t>x</w:t>
        </w:r>
        <w:r w:rsidRPr="00284820">
          <w:rPr>
            <w:rFonts w:asciiTheme="minorHAnsi" w:eastAsia="Calibri" w:hAnsiTheme="minorHAnsi" w:cstheme="minorHAnsi"/>
            <w:w w:val="99"/>
            <w:sz w:val="22"/>
            <w:szCs w:val="22"/>
          </w:rPr>
          <w:t>xxx</w:t>
        </w:r>
        <w:r w:rsidRPr="00284820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@</w:t>
        </w:r>
        <w:r w:rsidRPr="00284820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and</w:t>
        </w:r>
        <w:r w:rsidRPr="00284820">
          <w:rPr>
            <w:rFonts w:asciiTheme="minorHAnsi" w:eastAsia="Calibri" w:hAnsiTheme="minorHAnsi" w:cstheme="minorHAnsi"/>
            <w:w w:val="99"/>
            <w:sz w:val="22"/>
            <w:szCs w:val="22"/>
          </w:rPr>
          <w:t>r</w:t>
        </w:r>
        <w:r w:rsidRPr="00284820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ew</w:t>
        </w:r>
        <w:r w:rsidRPr="00284820">
          <w:rPr>
            <w:rFonts w:asciiTheme="minorHAnsi" w:eastAsia="Calibri" w:hAnsiTheme="minorHAnsi" w:cstheme="minorHAnsi"/>
            <w:spacing w:val="3"/>
            <w:w w:val="99"/>
            <w:sz w:val="22"/>
            <w:szCs w:val="22"/>
          </w:rPr>
          <w:t>.</w:t>
        </w:r>
        <w:r w:rsidRPr="00284820">
          <w:rPr>
            <w:rFonts w:asciiTheme="minorHAnsi" w:eastAsia="Calibri" w:hAnsiTheme="minorHAnsi" w:cstheme="minorHAnsi"/>
            <w:w w:val="99"/>
            <w:sz w:val="22"/>
            <w:szCs w:val="22"/>
          </w:rPr>
          <w:t>c</w:t>
        </w:r>
        <w:r w:rsidRPr="00284820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m</w:t>
        </w:r>
        <w:r w:rsidRPr="00284820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u</w:t>
        </w:r>
        <w:r w:rsidRPr="00284820">
          <w:rPr>
            <w:rFonts w:asciiTheme="minorHAnsi" w:eastAsia="Calibri" w:hAnsiTheme="minorHAnsi" w:cstheme="minorHAnsi"/>
            <w:spacing w:val="3"/>
            <w:w w:val="99"/>
            <w:sz w:val="22"/>
            <w:szCs w:val="22"/>
          </w:rPr>
          <w:t>.</w:t>
        </w:r>
        <w:r w:rsidRPr="00284820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e</w:t>
        </w:r>
        <w:r w:rsidRPr="00284820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d</w:t>
        </w:r>
        <w:r w:rsidRPr="00284820">
          <w:rPr>
            <w:rFonts w:asciiTheme="minorHAnsi" w:eastAsia="Calibri" w:hAnsiTheme="minorHAnsi" w:cstheme="minorHAnsi"/>
            <w:w w:val="99"/>
            <w:sz w:val="22"/>
            <w:szCs w:val="22"/>
          </w:rPr>
          <w:t>u</w:t>
        </w:r>
        <w:r w:rsidRPr="00284820">
          <w:rPr>
            <w:rFonts w:asciiTheme="minorHAnsi" w:eastAsia="Calibri" w:hAnsiTheme="minorHAnsi" w:cstheme="minorHAnsi"/>
            <w:spacing w:val="2"/>
            <w:w w:val="99"/>
            <w:sz w:val="22"/>
            <w:szCs w:val="22"/>
          </w:rPr>
          <w:t xml:space="preserve"> </w:t>
        </w:r>
        <w:r w:rsidRPr="00284820">
          <w:rPr>
            <w:rFonts w:asciiTheme="minorHAnsi" w:eastAsia="Calibri" w:hAnsiTheme="minorHAnsi" w:cstheme="minorHAnsi"/>
            <w:sz w:val="22"/>
            <w:szCs w:val="22"/>
          </w:rPr>
          <w:t>|</w:t>
        </w:r>
      </w:hyperlink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w w:val="99"/>
          <w:sz w:val="22"/>
          <w:szCs w:val="22"/>
        </w:rPr>
        <w:t>XXX</w:t>
      </w:r>
      <w:r w:rsidRPr="00284820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.</w:t>
      </w:r>
      <w:r w:rsidRPr="00284820">
        <w:rPr>
          <w:rFonts w:asciiTheme="minorHAnsi" w:eastAsia="Calibri" w:hAnsiTheme="minorHAnsi" w:cstheme="minorHAnsi"/>
          <w:w w:val="99"/>
          <w:sz w:val="22"/>
          <w:szCs w:val="22"/>
        </w:rPr>
        <w:t>XXX.X</w:t>
      </w:r>
      <w:r w:rsidRPr="00284820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X</w:t>
      </w:r>
      <w:r w:rsidRPr="00284820">
        <w:rPr>
          <w:rFonts w:asciiTheme="minorHAnsi" w:eastAsia="Calibri" w:hAnsiTheme="minorHAnsi" w:cstheme="minorHAnsi"/>
          <w:w w:val="99"/>
          <w:sz w:val="22"/>
          <w:szCs w:val="22"/>
        </w:rPr>
        <w:t>X</w:t>
      </w:r>
    </w:p>
    <w:p w14:paraId="78B26C2F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ED46E6" w14:textId="77777777" w:rsidR="00201423" w:rsidRPr="00284820" w:rsidRDefault="00201423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CC5E142" w14:textId="77777777" w:rsidR="00201423" w:rsidRPr="00284820" w:rsidRDefault="00BA4EA9">
      <w:pPr>
        <w:spacing w:before="15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z w:val="22"/>
          <w:szCs w:val="22"/>
        </w:rPr>
        <w:t>Ca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rne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gi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Me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iv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er</w:t>
      </w:r>
      <w:r w:rsidRPr="00284820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itt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284820">
        <w:rPr>
          <w:rFonts w:asciiTheme="minorHAnsi" w:eastAsia="Calibri" w:hAnsiTheme="minorHAnsi" w:cstheme="minorHAnsi"/>
          <w:sz w:val="22"/>
          <w:szCs w:val="22"/>
        </w:rPr>
        <w:t>rg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PA,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2018</w:t>
      </w:r>
    </w:p>
    <w:p w14:paraId="4E5F9CFB" w14:textId="77777777" w:rsidR="00201423" w:rsidRPr="00284820" w:rsidRDefault="00BA4EA9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284820">
        <w:rPr>
          <w:rFonts w:asciiTheme="minorHAnsi" w:eastAsia="Calibri" w:hAnsiTheme="minorHAnsi" w:cstheme="minorHAnsi"/>
          <w:sz w:val="22"/>
          <w:szCs w:val="22"/>
        </w:rPr>
        <w:t>gi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284820">
        <w:rPr>
          <w:rFonts w:asciiTheme="minorHAnsi" w:eastAsia="Calibri" w:hAnsiTheme="minorHAnsi" w:cstheme="minorHAnsi"/>
          <w:sz w:val="22"/>
          <w:szCs w:val="22"/>
        </w:rPr>
        <w:t>ri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g,</w:t>
      </w:r>
      <w:r w:rsidRPr="0028482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284820">
        <w:rPr>
          <w:rFonts w:asciiTheme="minorHAnsi" w:eastAsia="Calibri" w:hAnsiTheme="minorHAnsi" w:cstheme="minorHAnsi"/>
          <w:sz w:val="22"/>
          <w:szCs w:val="22"/>
        </w:rPr>
        <w:t>iti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ona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j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284820">
        <w:rPr>
          <w:rFonts w:asciiTheme="minorHAnsi" w:eastAsia="Calibri" w:hAnsiTheme="minorHAnsi" w:cstheme="minorHAnsi"/>
          <w:sz w:val="22"/>
          <w:szCs w:val="22"/>
        </w:rPr>
        <w:t>gi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284820">
        <w:rPr>
          <w:rFonts w:asciiTheme="minorHAnsi" w:eastAsia="Calibri" w:hAnsiTheme="minorHAnsi" w:cstheme="minorHAnsi"/>
          <w:sz w:val="22"/>
          <w:szCs w:val="22"/>
        </w:rPr>
        <w:t>ri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&amp; 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284820">
        <w:rPr>
          <w:rFonts w:asciiTheme="minorHAnsi" w:eastAsia="Calibri" w:hAnsiTheme="minorHAnsi" w:cstheme="minorHAnsi"/>
          <w:sz w:val="22"/>
          <w:szCs w:val="22"/>
        </w:rPr>
        <w:t>lic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licy</w:t>
      </w:r>
    </w:p>
    <w:p w14:paraId="45163AB3" w14:textId="77777777" w:rsidR="00201423" w:rsidRPr="00284820" w:rsidRDefault="00BA4EA9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: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3.43,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’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Li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t Fall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2014,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ri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z w:val="22"/>
          <w:szCs w:val="22"/>
        </w:rPr>
        <w:t>15</w:t>
      </w:r>
    </w:p>
    <w:p w14:paraId="00D6C5FD" w14:textId="77777777" w:rsidR="00201423" w:rsidRPr="00284820" w:rsidRDefault="00201423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4A763009" w14:textId="77777777" w:rsidR="00201423" w:rsidRPr="00284820" w:rsidRDefault="00BA4EA9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EX</w:t>
      </w:r>
      <w:r w:rsidRPr="00284820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ENCE</w:t>
      </w:r>
    </w:p>
    <w:p w14:paraId="331D9ACB" w14:textId="77777777" w:rsidR="00201423" w:rsidRPr="00284820" w:rsidRDefault="00BA4EA9">
      <w:pPr>
        <w:spacing w:before="5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truct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Fr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sz w:val="22"/>
          <w:szCs w:val="22"/>
        </w:rPr>
        <w:t>ci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  <w:r w:rsidRPr="00284820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pacing w:val="1"/>
          <w:w w:val="99"/>
          <w:sz w:val="22"/>
          <w:szCs w:val="22"/>
        </w:rPr>
        <w:t>Summe</w:t>
      </w:r>
      <w:r w:rsidRPr="00284820">
        <w:rPr>
          <w:rFonts w:asciiTheme="minorHAnsi" w:eastAsia="Calibri" w:hAnsiTheme="minorHAnsi" w:cstheme="minorHAnsi"/>
          <w:i/>
          <w:w w:val="99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i/>
          <w:spacing w:val="-11"/>
          <w:w w:val="9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2016</w:t>
      </w:r>
    </w:p>
    <w:p w14:paraId="11C834AB" w14:textId="77777777" w:rsidR="00201423" w:rsidRPr="00284820" w:rsidRDefault="00BA4EA9">
      <w:pPr>
        <w:spacing w:before="5"/>
        <w:ind w:left="138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j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ec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Eng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nee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n</w:t>
      </w:r>
    </w:p>
    <w:p w14:paraId="48992C35" w14:textId="77777777" w:rsidR="00201423" w:rsidRPr="00284820" w:rsidRDefault="00BA4EA9">
      <w:pPr>
        <w:spacing w:line="240" w:lineRule="exact"/>
        <w:ind w:left="138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x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ce</w:t>
      </w:r>
      <w:r w:rsidRPr="00284820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in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w w:val="99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w w:val="99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3"/>
          <w:w w:val="99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w w:val="99"/>
          <w:sz w:val="22"/>
          <w:szCs w:val="22"/>
        </w:rPr>
        <w:t>tr</w:t>
      </w:r>
      <w:r w:rsidRPr="00284820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w w:val="99"/>
          <w:sz w:val="22"/>
          <w:szCs w:val="22"/>
        </w:rPr>
        <w:t>cti</w:t>
      </w:r>
      <w:r w:rsidRPr="00284820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w w:val="99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5"/>
          <w:w w:val="9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tr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>cti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BIM,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>lti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741CDEA" w14:textId="77777777" w:rsidR="00201423" w:rsidRPr="00284820" w:rsidRDefault="00BA4EA9">
      <w:pPr>
        <w:spacing w:before="3"/>
        <w:ind w:left="138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sz w:val="22"/>
          <w:szCs w:val="22"/>
        </w:rPr>
        <w:t>ith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j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ct</w:t>
      </w:r>
      <w:r w:rsidRPr="0028482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cli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cl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SFO,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Al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x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284820">
        <w:rPr>
          <w:rFonts w:asciiTheme="minorHAnsi" w:eastAsia="Calibri" w:hAnsiTheme="minorHAnsi" w:cstheme="minorHAnsi"/>
          <w:sz w:val="22"/>
          <w:szCs w:val="22"/>
        </w:rPr>
        <w:t>ria</w:t>
      </w:r>
      <w:r w:rsidRPr="00284820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ASD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Q</w:t>
      </w:r>
      <w:r w:rsidRPr="0028482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DPR</w:t>
      </w:r>
      <w:r w:rsidRPr="0028482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x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>ti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oa</w:t>
      </w:r>
      <w:r w:rsidRPr="00284820">
        <w:rPr>
          <w:rFonts w:asciiTheme="minorHAnsi" w:eastAsia="Calibri" w:hAnsiTheme="minorHAnsi" w:cstheme="minorHAnsi"/>
          <w:sz w:val="22"/>
          <w:szCs w:val="22"/>
        </w:rPr>
        <w:t>rd</w:t>
      </w:r>
    </w:p>
    <w:p w14:paraId="7285499F" w14:textId="77777777" w:rsidR="00201423" w:rsidRPr="00284820" w:rsidRDefault="00BA4EA9">
      <w:pPr>
        <w:spacing w:before="3"/>
        <w:ind w:left="138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Att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St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rd</w:t>
      </w:r>
      <w:r w:rsidRPr="0028482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gr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ci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z w:val="22"/>
          <w:szCs w:val="22"/>
        </w:rPr>
        <w:t>ity</w:t>
      </w:r>
      <w:r w:rsidRPr="0028482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284820">
        <w:rPr>
          <w:rFonts w:asciiTheme="minorHAnsi" w:eastAsia="Calibri" w:hAnsiTheme="minorHAnsi" w:cstheme="minorHAnsi"/>
          <w:sz w:val="22"/>
          <w:szCs w:val="22"/>
        </w:rPr>
        <w:t>gi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284820">
        <w:rPr>
          <w:rFonts w:asciiTheme="minorHAnsi" w:eastAsia="Calibri" w:hAnsiTheme="minorHAnsi" w:cstheme="minorHAnsi"/>
          <w:sz w:val="22"/>
          <w:szCs w:val="22"/>
        </w:rPr>
        <w:t>ri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(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IF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)</w:t>
      </w:r>
      <w:r w:rsidRPr="0028482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rti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z w:val="22"/>
          <w:szCs w:val="22"/>
        </w:rPr>
        <w:t>ic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te</w:t>
      </w:r>
      <w:r w:rsidRPr="00284820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Pr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gr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7E663AC4" w14:textId="77777777" w:rsidR="00201423" w:rsidRPr="00284820" w:rsidRDefault="00201423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32E96186" w14:textId="77777777" w:rsidR="00201423" w:rsidRPr="00284820" w:rsidRDefault="00BA4EA9">
      <w:pPr>
        <w:ind w:left="138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z w:val="22"/>
          <w:szCs w:val="22"/>
        </w:rPr>
        <w:t>Ca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rne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gi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Me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iv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er</w:t>
      </w:r>
      <w:r w:rsidRPr="00284820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itt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284820">
        <w:rPr>
          <w:rFonts w:asciiTheme="minorHAnsi" w:eastAsia="Calibri" w:hAnsiTheme="minorHAnsi" w:cstheme="minorHAnsi"/>
          <w:sz w:val="22"/>
          <w:szCs w:val="22"/>
        </w:rPr>
        <w:t>rg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PA                                                                                                                     </w:t>
      </w:r>
      <w:r w:rsidRPr="00284820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obe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2012</w:t>
      </w:r>
      <w:r w:rsidRPr="00284820">
        <w:rPr>
          <w:rFonts w:asciiTheme="minorHAnsi" w:eastAsia="Calibri" w:hAnsiTheme="minorHAnsi" w:cstheme="minorHAnsi"/>
          <w:i/>
          <w:spacing w:val="-1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–</w:t>
      </w:r>
      <w:r w:rsidRPr="00284820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i/>
          <w:spacing w:val="3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ent</w:t>
      </w:r>
    </w:p>
    <w:p w14:paraId="3E4F0FF2" w14:textId="77777777" w:rsidR="00201423" w:rsidRPr="00284820" w:rsidRDefault="00BA4EA9">
      <w:pPr>
        <w:ind w:left="138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Of</w:t>
      </w:r>
      <w:r w:rsidRPr="00284820">
        <w:rPr>
          <w:rFonts w:asciiTheme="minorHAnsi" w:eastAsia="Calibri" w:hAnsiTheme="minorHAnsi" w:cstheme="minorHAnsi"/>
          <w:i/>
          <w:spacing w:val="2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ss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t,</w:t>
      </w:r>
      <w:r w:rsidRPr="00284820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Bi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omed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ca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Eng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nee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Gr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adua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i/>
          <w:spacing w:val="13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og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m</w:t>
      </w:r>
    </w:p>
    <w:p w14:paraId="7A238E94" w14:textId="77777777" w:rsidR="00201423" w:rsidRPr="00284820" w:rsidRDefault="00BA4EA9">
      <w:pPr>
        <w:tabs>
          <w:tab w:val="left" w:pos="480"/>
        </w:tabs>
        <w:spacing w:before="11" w:line="240" w:lineRule="exact"/>
        <w:ind w:left="498" w:right="222" w:hanging="3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eastAsia="Calibri" w:hAnsiTheme="minorHAnsi" w:cstheme="minorHAnsi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ly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sz w:val="22"/>
          <w:szCs w:val="22"/>
        </w:rPr>
        <w:t>ith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adua</w:t>
      </w:r>
      <w:r w:rsidRPr="00284820">
        <w:rPr>
          <w:rFonts w:asciiTheme="minorHAnsi" w:eastAsia="Calibri" w:hAnsiTheme="minorHAnsi" w:cstheme="minorHAnsi"/>
          <w:sz w:val="22"/>
          <w:szCs w:val="22"/>
        </w:rPr>
        <w:t>te</w:t>
      </w:r>
      <w:r w:rsidRPr="00284820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Pr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gr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na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ili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da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lc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ti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5</w:t>
      </w:r>
      <w:r w:rsidRPr="00284820">
        <w:rPr>
          <w:rFonts w:asciiTheme="minorHAnsi" w:eastAsia="Calibri" w:hAnsiTheme="minorHAnsi" w:cstheme="minorHAnsi"/>
          <w:sz w:val="22"/>
          <w:szCs w:val="22"/>
        </w:rPr>
        <w:t>00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tics</w:t>
      </w:r>
      <w:r w:rsidRPr="00284820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and h</w:t>
      </w:r>
      <w:r w:rsidRPr="00284820">
        <w:rPr>
          <w:rFonts w:asciiTheme="minorHAnsi" w:eastAsia="Calibri" w:hAnsiTheme="minorHAnsi" w:cstheme="minorHAnsi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ti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ct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>lty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w w:val="99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4121B189" w14:textId="77777777" w:rsidR="00201423" w:rsidRPr="00284820" w:rsidRDefault="00BA4EA9">
      <w:pPr>
        <w:tabs>
          <w:tab w:val="left" w:pos="480"/>
        </w:tabs>
        <w:spacing w:before="5"/>
        <w:ind w:left="498" w:right="481" w:hanging="3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Bi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z w:val="22"/>
          <w:szCs w:val="22"/>
        </w:rPr>
        <w:t>ic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284820">
        <w:rPr>
          <w:rFonts w:asciiTheme="minorHAnsi" w:eastAsia="Calibri" w:hAnsiTheme="minorHAnsi" w:cstheme="minorHAnsi"/>
          <w:sz w:val="22"/>
          <w:szCs w:val="22"/>
        </w:rPr>
        <w:t>gi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284820">
        <w:rPr>
          <w:rFonts w:asciiTheme="minorHAnsi" w:eastAsia="Calibri" w:hAnsiTheme="minorHAnsi" w:cstheme="minorHAnsi"/>
          <w:sz w:val="22"/>
          <w:szCs w:val="22"/>
        </w:rPr>
        <w:t>ri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gr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adua</w:t>
      </w:r>
      <w:r w:rsidRPr="00284820">
        <w:rPr>
          <w:rFonts w:asciiTheme="minorHAnsi" w:eastAsia="Calibri" w:hAnsiTheme="minorHAnsi" w:cstheme="minorHAnsi"/>
          <w:sz w:val="22"/>
          <w:szCs w:val="22"/>
        </w:rPr>
        <w:t>te</w:t>
      </w:r>
      <w:r w:rsidRPr="00284820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und</w:t>
      </w:r>
      <w:r w:rsidRPr="00284820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w w:val="99"/>
          <w:sz w:val="22"/>
          <w:szCs w:val="22"/>
        </w:rPr>
        <w:t>rgr</w:t>
      </w:r>
      <w:r w:rsidRPr="00284820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adu</w:t>
      </w:r>
      <w:r w:rsidRPr="00284820">
        <w:rPr>
          <w:rFonts w:asciiTheme="minorHAnsi" w:eastAsia="Calibri" w:hAnsiTheme="minorHAnsi" w:cstheme="minorHAnsi"/>
          <w:w w:val="99"/>
          <w:sz w:val="22"/>
          <w:szCs w:val="22"/>
        </w:rPr>
        <w:t>ate</w:t>
      </w:r>
      <w:r w:rsidRPr="00284820">
        <w:rPr>
          <w:rFonts w:asciiTheme="minorHAnsi" w:eastAsia="Calibri" w:hAnsiTheme="minorHAnsi" w:cstheme="minorHAnsi"/>
          <w:spacing w:val="-6"/>
          <w:w w:val="9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ts</w:t>
      </w:r>
      <w:r w:rsidRPr="00284820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t 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4A4B2A8" w14:textId="77777777" w:rsidR="00201423" w:rsidRPr="00284820" w:rsidRDefault="00201423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7D66A15B" w14:textId="77777777" w:rsidR="00201423" w:rsidRPr="00284820" w:rsidRDefault="00BA4EA9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PR</w:t>
      </w:r>
      <w:r w:rsidRPr="00284820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J</w:t>
      </w:r>
      <w:r w:rsidRPr="00284820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S</w:t>
      </w:r>
    </w:p>
    <w:p w14:paraId="65492774" w14:textId="77777777" w:rsidR="00201423" w:rsidRPr="00284820" w:rsidRDefault="00BA4EA9">
      <w:pPr>
        <w:spacing w:before="7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nc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ntern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284820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rpor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(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FO),</w:t>
      </w:r>
      <w:r w:rsidRPr="00284820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DPR</w:t>
      </w:r>
      <w:r w:rsidRPr="00284820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i/>
          <w:spacing w:val="3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uc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Summe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2015</w:t>
      </w:r>
    </w:p>
    <w:p w14:paraId="427B6FAC" w14:textId="77777777" w:rsidR="00201423" w:rsidRPr="00284820" w:rsidRDefault="00BA4EA9">
      <w:pPr>
        <w:spacing w:line="240" w:lineRule="exact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38"/>
          <w:w w:val="8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ll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abo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sz w:val="22"/>
          <w:szCs w:val="22"/>
        </w:rPr>
        <w:t>ith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DPR</w:t>
      </w:r>
      <w:r w:rsidRPr="0028482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>lti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to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VDC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to</w:t>
      </w:r>
      <w:r w:rsidRPr="0028482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’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j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ct</w:t>
      </w:r>
      <w:r w:rsidRPr="0028482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ana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el</w:t>
      </w:r>
    </w:p>
    <w:p w14:paraId="1477EDDB" w14:textId="77777777" w:rsidR="00201423" w:rsidRPr="00284820" w:rsidRDefault="00BA4EA9">
      <w:pPr>
        <w:spacing w:before="3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38"/>
          <w:w w:val="8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ua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50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x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ti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z w:val="22"/>
          <w:szCs w:val="22"/>
        </w:rPr>
        <w:t>it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ls</w:t>
      </w:r>
      <w:r w:rsidRPr="00284820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in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Soli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z w:val="22"/>
          <w:szCs w:val="22"/>
        </w:rPr>
        <w:t>ri</w:t>
      </w:r>
      <w:r w:rsidRPr="0028482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er</w:t>
      </w:r>
    </w:p>
    <w:p w14:paraId="57ECB244" w14:textId="77777777" w:rsidR="00201423" w:rsidRPr="00284820" w:rsidRDefault="00BA4EA9">
      <w:pPr>
        <w:spacing w:before="3"/>
        <w:ind w:left="138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Bl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in</w:t>
      </w:r>
      <w:r w:rsidRPr="0028482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cli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2E7FAE06" w14:textId="77777777" w:rsidR="00201423" w:rsidRPr="00284820" w:rsidRDefault="00BA4EA9">
      <w:pPr>
        <w:spacing w:before="3"/>
        <w:ind w:left="138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Wr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te</w:t>
      </w:r>
      <w:r w:rsidRPr="0028482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z w:val="22"/>
          <w:szCs w:val="22"/>
        </w:rPr>
        <w:t>ir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cti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ona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MO</w:t>
      </w:r>
      <w:r w:rsidRPr="0028482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cri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ha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>cc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>lly</w:t>
      </w:r>
      <w:r w:rsidRPr="00284820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xtr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em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da</w:t>
      </w:r>
      <w:r w:rsidRPr="00284820">
        <w:rPr>
          <w:rFonts w:asciiTheme="minorHAnsi" w:eastAsia="Calibri" w:hAnsiTheme="minorHAnsi" w:cstheme="minorHAnsi"/>
          <w:sz w:val="22"/>
          <w:szCs w:val="22"/>
        </w:rPr>
        <w:t>ta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z w:val="22"/>
          <w:szCs w:val="22"/>
        </w:rPr>
        <w:t>it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to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xc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ba</w:t>
      </w:r>
      <w:r w:rsidRPr="00284820">
        <w:rPr>
          <w:rFonts w:asciiTheme="minorHAnsi" w:eastAsia="Calibri" w:hAnsiTheme="minorHAnsi" w:cstheme="minorHAnsi"/>
          <w:sz w:val="22"/>
          <w:szCs w:val="22"/>
        </w:rPr>
        <w:t>ck</w:t>
      </w:r>
    </w:p>
    <w:p w14:paraId="7343F56B" w14:textId="77777777" w:rsidR="00201423" w:rsidRPr="00284820" w:rsidRDefault="00201423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112AF087" w14:textId="77777777" w:rsidR="00201423" w:rsidRPr="00284820" w:rsidRDefault="00BA4EA9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Al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xa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ndr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te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 xml:space="preserve">510 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en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t.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(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Q),</w:t>
      </w:r>
      <w:r w:rsidRPr="00284820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DPR</w:t>
      </w:r>
      <w:r w:rsidRPr="00284820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uc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Summe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2015</w:t>
      </w:r>
    </w:p>
    <w:p w14:paraId="375A18D3" w14:textId="77777777" w:rsidR="00201423" w:rsidRPr="00284820" w:rsidRDefault="00BA4EA9">
      <w:pPr>
        <w:tabs>
          <w:tab w:val="left" w:pos="480"/>
        </w:tabs>
        <w:spacing w:before="4" w:line="240" w:lineRule="exact"/>
        <w:ind w:left="498" w:right="74" w:hanging="358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at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sz w:val="22"/>
          <w:szCs w:val="22"/>
        </w:rPr>
        <w:t>ith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j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ct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ana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284820">
        <w:rPr>
          <w:rFonts w:asciiTheme="minorHAnsi" w:eastAsia="Calibri" w:hAnsiTheme="minorHAnsi" w:cstheme="minorHAnsi"/>
          <w:sz w:val="22"/>
          <w:szCs w:val="22"/>
        </w:rPr>
        <w:t>ti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rs</w:t>
      </w:r>
      <w:r w:rsidRPr="0028482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to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tr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>ct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ti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(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FI)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it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RFI</w:t>
      </w:r>
      <w:r w:rsidRPr="00284820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tt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6772FD2" w14:textId="77777777" w:rsidR="00201423" w:rsidRPr="00284820" w:rsidRDefault="00BA4EA9">
      <w:pPr>
        <w:spacing w:before="7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38"/>
          <w:w w:val="8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hund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itt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ls</w:t>
      </w:r>
      <w:r w:rsidRPr="0028482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284820">
        <w:rPr>
          <w:rFonts w:asciiTheme="minorHAnsi" w:eastAsia="Calibri" w:hAnsiTheme="minorHAnsi" w:cstheme="minorHAnsi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j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3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ci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ti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boo</w:t>
      </w:r>
      <w:r w:rsidRPr="00284820">
        <w:rPr>
          <w:rFonts w:asciiTheme="minorHAnsi" w:eastAsia="Calibri" w:hAnsiTheme="minorHAnsi" w:cstheme="minorHAnsi"/>
          <w:sz w:val="22"/>
          <w:szCs w:val="22"/>
        </w:rPr>
        <w:t>k</w:t>
      </w:r>
    </w:p>
    <w:p w14:paraId="7572449B" w14:textId="77777777" w:rsidR="00201423" w:rsidRPr="00284820" w:rsidRDefault="00201423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3BBEECCA" w14:textId="77777777" w:rsidR="00201423" w:rsidRPr="00284820" w:rsidRDefault="00BA4EA9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Bu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il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orm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Mode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(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),</w:t>
      </w:r>
      <w:r w:rsidRPr="00284820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neg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ie</w:t>
      </w:r>
      <w:r w:rsidRPr="00284820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ll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iv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i/>
          <w:spacing w:val="-1"/>
          <w:sz w:val="22"/>
          <w:szCs w:val="22"/>
        </w:rPr>
        <w:t>rs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ity,</w:t>
      </w:r>
      <w:r w:rsidRPr="00284820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i/>
          <w:sz w:val="22"/>
          <w:szCs w:val="22"/>
        </w:rPr>
        <w:t>ll 2014</w:t>
      </w:r>
    </w:p>
    <w:p w14:paraId="268ECC3D" w14:textId="77777777" w:rsidR="00201423" w:rsidRPr="00284820" w:rsidRDefault="00BA4EA9">
      <w:pPr>
        <w:spacing w:before="1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sz w:val="22"/>
          <w:szCs w:val="22"/>
        </w:rPr>
        <w:t>ith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Dr.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>rcu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ci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to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x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z w:val="22"/>
          <w:szCs w:val="22"/>
        </w:rPr>
        <w:t>it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Soli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z w:val="22"/>
          <w:szCs w:val="22"/>
        </w:rPr>
        <w:t>ri</w:t>
      </w:r>
      <w:r w:rsidRPr="0028482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to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rch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BIM</w:t>
      </w:r>
      <w:r w:rsidRPr="0028482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pub</w:t>
      </w:r>
      <w:r w:rsidRPr="00284820">
        <w:rPr>
          <w:rFonts w:asciiTheme="minorHAnsi" w:eastAsia="Calibri" w:hAnsiTheme="minorHAnsi" w:cstheme="minorHAnsi"/>
          <w:sz w:val="22"/>
          <w:szCs w:val="22"/>
        </w:rPr>
        <w:t>lic</w:t>
      </w:r>
      <w:r w:rsidRPr="0028482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ic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in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St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udy</w:t>
      </w:r>
    </w:p>
    <w:p w14:paraId="4F3E053E" w14:textId="77777777" w:rsidR="00201423" w:rsidRPr="00284820" w:rsidRDefault="00BA4EA9">
      <w:pPr>
        <w:spacing w:before="3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38"/>
          <w:w w:val="8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gie</w:t>
      </w:r>
      <w:r w:rsidRPr="0028482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ll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ity</w:t>
      </w:r>
      <w:r w:rsidRPr="0028482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le</w:t>
      </w:r>
      <w:r w:rsidRPr="0028482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95C077F" w14:textId="77777777" w:rsidR="00201423" w:rsidRPr="00284820" w:rsidRDefault="00201423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2"/>
        <w:gridCol w:w="4205"/>
        <w:gridCol w:w="2680"/>
      </w:tblGrid>
      <w:tr w:rsidR="00201423" w:rsidRPr="00284820" w14:paraId="62747F8F" w14:textId="77777777">
        <w:trPr>
          <w:trHeight w:hRule="exact" w:val="359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</w:tcPr>
          <w:p w14:paraId="7A986328" w14:textId="77777777" w:rsidR="00201423" w:rsidRPr="00284820" w:rsidRDefault="00BA4EA9">
            <w:pPr>
              <w:spacing w:before="47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Calibri" w:hAnsiTheme="minorHAnsi" w:cstheme="minorHAnsi"/>
                <w:b/>
                <w:color w:val="1F4E79"/>
                <w:sz w:val="22"/>
                <w:szCs w:val="22"/>
              </w:rPr>
              <w:t>C</w:t>
            </w:r>
            <w:r w:rsidRPr="00284820">
              <w:rPr>
                <w:rFonts w:asciiTheme="minorHAnsi" w:eastAsia="Calibri" w:hAnsiTheme="minorHAnsi" w:cstheme="minorHAnsi"/>
                <w:b/>
                <w:color w:val="1F4E79"/>
                <w:spacing w:val="1"/>
                <w:sz w:val="22"/>
                <w:szCs w:val="22"/>
              </w:rPr>
              <w:t>O</w:t>
            </w:r>
            <w:r w:rsidRPr="00284820">
              <w:rPr>
                <w:rFonts w:asciiTheme="minorHAnsi" w:eastAsia="Calibri" w:hAnsiTheme="minorHAnsi" w:cstheme="minorHAnsi"/>
                <w:b/>
                <w:color w:val="1F4E79"/>
                <w:spacing w:val="-1"/>
                <w:sz w:val="22"/>
                <w:szCs w:val="22"/>
              </w:rPr>
              <w:t>URS</w:t>
            </w:r>
            <w:r w:rsidRPr="00284820">
              <w:rPr>
                <w:rFonts w:asciiTheme="minorHAnsi" w:eastAsia="Calibri" w:hAnsiTheme="minorHAnsi" w:cstheme="minorHAnsi"/>
                <w:b/>
                <w:color w:val="1F4E79"/>
                <w:spacing w:val="1"/>
                <w:sz w:val="22"/>
                <w:szCs w:val="22"/>
              </w:rPr>
              <w:t>EWO</w:t>
            </w:r>
            <w:r w:rsidRPr="00284820">
              <w:rPr>
                <w:rFonts w:asciiTheme="minorHAnsi" w:eastAsia="Calibri" w:hAnsiTheme="minorHAnsi" w:cstheme="minorHAnsi"/>
                <w:b/>
                <w:color w:val="1F4E79"/>
                <w:spacing w:val="-1"/>
                <w:sz w:val="22"/>
                <w:szCs w:val="22"/>
              </w:rPr>
              <w:t>RK</w:t>
            </w:r>
          </w:p>
        </w:tc>
        <w:tc>
          <w:tcPr>
            <w:tcW w:w="6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0F56F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23" w:rsidRPr="00284820" w14:paraId="5E254FCB" w14:textId="77777777">
        <w:trPr>
          <w:trHeight w:hRule="exact" w:val="237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</w:tcPr>
          <w:p w14:paraId="2A4E81CB" w14:textId="77777777" w:rsidR="00201423" w:rsidRPr="00284820" w:rsidRDefault="00BA4EA9">
            <w:pPr>
              <w:spacing w:line="20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lity</w:t>
            </w:r>
            <w:r w:rsidRPr="00284820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pu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g:</w:t>
            </w:r>
            <w:r w:rsidRPr="00284820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284820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284820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284820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o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20D6115B" w14:textId="77777777" w:rsidR="00201423" w:rsidRPr="00284820" w:rsidRDefault="00BA4EA9">
            <w:pPr>
              <w:spacing w:line="200" w:lineRule="exact"/>
              <w:ind w:left="11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BIM</w:t>
            </w:r>
            <w:r w:rsidRPr="0028482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cti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284820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28482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cility</w:t>
            </w:r>
            <w:r w:rsidRPr="00284820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ag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8482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m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nt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4F6483E9" w14:textId="77777777" w:rsidR="00201423" w:rsidRPr="00284820" w:rsidRDefault="00BA4EA9">
            <w:pPr>
              <w:spacing w:line="200" w:lineRule="exact"/>
              <w:ind w:left="23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284820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28482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ou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rce</w:t>
            </w:r>
            <w:r w:rsidRPr="00284820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284820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y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28482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284820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g.</w:t>
            </w:r>
          </w:p>
        </w:tc>
      </w:tr>
      <w:tr w:rsidR="00201423" w:rsidRPr="00284820" w14:paraId="481FA55E" w14:textId="77777777">
        <w:trPr>
          <w:trHeight w:hRule="exact" w:val="24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</w:tcPr>
          <w:p w14:paraId="587309E4" w14:textId="77777777" w:rsidR="00201423" w:rsidRPr="00284820" w:rsidRDefault="00BA4EA9">
            <w:pPr>
              <w:spacing w:line="20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es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284820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28482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  <w:r w:rsidRPr="00284820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28482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28482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284820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rk</w:t>
            </w:r>
            <w:r w:rsidRPr="00284820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es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ign</w:t>
            </w:r>
          </w:p>
        </w:tc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504F664A" w14:textId="77777777" w:rsidR="00201423" w:rsidRPr="00284820" w:rsidRDefault="00BA4EA9">
            <w:pPr>
              <w:spacing w:line="200" w:lineRule="exact"/>
              <w:ind w:left="11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</w:t>
            </w:r>
            <w:r w:rsidRPr="00284820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ana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28482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me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284820">
              <w:rPr>
                <w:rFonts w:asciiTheme="minorHAnsi" w:eastAsia="Calibri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C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284820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n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cti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11140565" w14:textId="77777777" w:rsidR="00201423" w:rsidRPr="00284820" w:rsidRDefault="00BA4EA9">
            <w:pPr>
              <w:spacing w:line="200" w:lineRule="exact"/>
              <w:ind w:left="23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ir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me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284820">
              <w:rPr>
                <w:rFonts w:asciiTheme="minorHAnsi" w:eastAsia="Calibri" w:hAnsiTheme="minorHAnsi" w:cstheme="minorHAnsi"/>
                <w:spacing w:val="-12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g.</w:t>
            </w:r>
          </w:p>
        </w:tc>
      </w:tr>
      <w:tr w:rsidR="00201423" w:rsidRPr="00284820" w14:paraId="215F15C3" w14:textId="77777777">
        <w:trPr>
          <w:trHeight w:hRule="exact" w:val="775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</w:tcPr>
          <w:p w14:paraId="0117F167" w14:textId="77777777" w:rsidR="00201423" w:rsidRPr="00284820" w:rsidRDefault="00BA4EA9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Writi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284820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284820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28482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  <w:p w14:paraId="0E949F43" w14:textId="77777777" w:rsidR="00201423" w:rsidRPr="00284820" w:rsidRDefault="00201423">
            <w:pPr>
              <w:spacing w:before="9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AE9292" w14:textId="77777777" w:rsidR="00201423" w:rsidRPr="00284820" w:rsidRDefault="00BA4EA9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Calibri" w:hAnsiTheme="minorHAnsi" w:cstheme="minorHAnsi"/>
                <w:b/>
                <w:color w:val="1F4E79"/>
                <w:spacing w:val="-1"/>
                <w:sz w:val="22"/>
                <w:szCs w:val="22"/>
              </w:rPr>
              <w:t>S</w:t>
            </w:r>
            <w:r w:rsidRPr="00284820">
              <w:rPr>
                <w:rFonts w:asciiTheme="minorHAnsi" w:eastAsia="Calibri" w:hAnsiTheme="minorHAnsi" w:cstheme="minorHAnsi"/>
                <w:b/>
                <w:color w:val="1F4E79"/>
                <w:spacing w:val="1"/>
                <w:sz w:val="22"/>
                <w:szCs w:val="22"/>
              </w:rPr>
              <w:t>KI</w:t>
            </w:r>
            <w:r w:rsidRPr="00284820">
              <w:rPr>
                <w:rFonts w:asciiTheme="minorHAnsi" w:eastAsia="Calibri" w:hAnsiTheme="minorHAnsi" w:cstheme="minorHAnsi"/>
                <w:b/>
                <w:color w:val="1F4E79"/>
                <w:spacing w:val="-1"/>
                <w:sz w:val="22"/>
                <w:szCs w:val="22"/>
              </w:rPr>
              <w:t>LLS</w:t>
            </w:r>
          </w:p>
        </w:tc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2239F073" w14:textId="77777777" w:rsidR="00201423" w:rsidRPr="00284820" w:rsidRDefault="00BA4EA9">
            <w:pPr>
              <w:spacing w:line="220" w:lineRule="exact"/>
              <w:ind w:left="11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28482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284820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is</w:t>
            </w:r>
            <w:r w:rsidRPr="00284820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28482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upp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ort</w:t>
            </w:r>
            <w:r w:rsidRPr="00284820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8482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m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284820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(</w:t>
            </w:r>
            <w:r w:rsidRPr="0028482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D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ADS</w:t>
            </w:r>
            <w:r w:rsidRPr="0028482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S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23CA4252" w14:textId="77777777" w:rsidR="00201423" w:rsidRPr="00284820" w:rsidRDefault="00BA4EA9">
            <w:pPr>
              <w:spacing w:line="220" w:lineRule="exact"/>
              <w:ind w:left="23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Ge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28482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hn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284820">
              <w:rPr>
                <w:rFonts w:asciiTheme="minorHAnsi" w:eastAsia="Calibri" w:hAnsiTheme="minorHAnsi" w:cstheme="minorHAnsi"/>
                <w:spacing w:val="-11"/>
                <w:position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28482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g.</w:t>
            </w:r>
          </w:p>
        </w:tc>
      </w:tr>
    </w:tbl>
    <w:p w14:paraId="57D2A8BD" w14:textId="77777777" w:rsidR="00201423" w:rsidRPr="00284820" w:rsidRDefault="00BA4EA9">
      <w:pPr>
        <w:spacing w:line="180" w:lineRule="exact"/>
        <w:ind w:left="138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pp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lic</w:t>
      </w:r>
      <w:r w:rsidRPr="0028482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ti</w:t>
      </w:r>
      <w:r w:rsidRPr="0028482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:         </w:t>
      </w:r>
      <w:r w:rsidRPr="0028482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AD,</w:t>
      </w:r>
      <w:r w:rsidRPr="00284820">
        <w:rPr>
          <w:rFonts w:asciiTheme="minorHAnsi" w:eastAsia="Calibri" w:hAnsiTheme="minorHAnsi" w:cstheme="minorHAnsi"/>
          <w:spacing w:val="-9"/>
          <w:position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it,</w:t>
      </w:r>
      <w:r w:rsidRPr="00284820">
        <w:rPr>
          <w:rFonts w:asciiTheme="minorHAnsi" w:eastAsia="Calibri" w:hAnsiTheme="minorHAnsi" w:cstheme="minorHAnsi"/>
          <w:spacing w:val="-6"/>
          <w:position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Na</w:t>
      </w:r>
      <w:r w:rsidRPr="0028482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k</w:t>
      </w:r>
      <w:r w:rsidRPr="0028482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9"/>
          <w:position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BIM</w:t>
      </w:r>
      <w:r w:rsidRPr="00284820">
        <w:rPr>
          <w:rFonts w:asciiTheme="minorHAnsi" w:eastAsia="Calibri" w:hAnsiTheme="minorHAnsi" w:cstheme="minorHAnsi"/>
          <w:spacing w:val="-7"/>
          <w:position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360</w:t>
      </w:r>
      <w:r w:rsidRPr="00284820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Soli</w:t>
      </w:r>
      <w:r w:rsidRPr="0028482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ri,</w:t>
      </w:r>
      <w:r w:rsidRPr="00284820">
        <w:rPr>
          <w:rFonts w:asciiTheme="minorHAnsi" w:eastAsia="Calibri" w:hAnsiTheme="minorHAnsi" w:cstheme="minorHAnsi"/>
          <w:spacing w:val="-7"/>
          <w:position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Bl</w:t>
      </w:r>
      <w:r w:rsidRPr="0028482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13"/>
          <w:position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6"/>
          <w:position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MA</w:t>
      </w:r>
      <w:r w:rsidRPr="0028482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B,</w:t>
      </w:r>
      <w:r w:rsidRPr="00284820">
        <w:rPr>
          <w:rFonts w:asciiTheme="minorHAnsi" w:eastAsia="Calibri" w:hAnsiTheme="minorHAnsi" w:cstheme="minorHAnsi"/>
          <w:spacing w:val="-8"/>
          <w:position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MS</w:t>
      </w:r>
      <w:r w:rsidRPr="00284820">
        <w:rPr>
          <w:rFonts w:asciiTheme="minorHAnsi" w:eastAsia="Calibri" w:hAnsiTheme="minorHAnsi" w:cstheme="minorHAnsi"/>
          <w:spacing w:val="-8"/>
          <w:position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Pr</w:t>
      </w:r>
      <w:r w:rsidRPr="0028482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j</w:t>
      </w:r>
      <w:r w:rsidRPr="0028482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ct,</w:t>
      </w:r>
      <w:r w:rsidRPr="00284820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MS</w:t>
      </w:r>
      <w:r w:rsidRPr="00284820">
        <w:rPr>
          <w:rFonts w:asciiTheme="minorHAnsi" w:eastAsia="Calibri" w:hAnsiTheme="minorHAnsi" w:cstheme="minorHAnsi"/>
          <w:spacing w:val="-8"/>
          <w:position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6"/>
          <w:position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position w:val="1"/>
          <w:sz w:val="22"/>
          <w:szCs w:val="22"/>
        </w:rPr>
        <w:t>MiC</w:t>
      </w:r>
    </w:p>
    <w:p w14:paraId="47A03EC4" w14:textId="77777777" w:rsidR="00201423" w:rsidRPr="00284820" w:rsidRDefault="00BA4EA9">
      <w:pPr>
        <w:ind w:left="158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z w:val="22"/>
          <w:szCs w:val="22"/>
        </w:rPr>
        <w:t>Pr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j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ct</w:t>
      </w:r>
      <w:r w:rsidRPr="00284820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ana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t,</w:t>
      </w:r>
      <w:r w:rsidRPr="00284820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ig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ho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hop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284820">
        <w:rPr>
          <w:rFonts w:asciiTheme="minorHAnsi" w:eastAsia="Calibri" w:hAnsiTheme="minorHAnsi" w:cstheme="minorHAnsi"/>
          <w:sz w:val="22"/>
          <w:szCs w:val="22"/>
        </w:rPr>
        <w:t>gle</w:t>
      </w:r>
      <w:r w:rsidRPr="00284820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6994B274" w14:textId="77777777" w:rsidR="00201423" w:rsidRPr="00284820" w:rsidRDefault="00BA4EA9">
      <w:pPr>
        <w:spacing w:before="3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z w:val="22"/>
          <w:szCs w:val="22"/>
        </w:rPr>
        <w:t>Pr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gr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g:      D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AMO,</w:t>
      </w:r>
      <w:r w:rsidRPr="0028482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yth</w:t>
      </w:r>
      <w:r w:rsidRPr="00284820">
        <w:rPr>
          <w:rFonts w:asciiTheme="minorHAnsi" w:eastAsia="Calibri" w:hAnsiTheme="minorHAnsi" w:cstheme="minorHAnsi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088EF066" w14:textId="77777777" w:rsidR="00201423" w:rsidRPr="00284820" w:rsidRDefault="00BA4EA9">
      <w:pPr>
        <w:spacing w:line="240" w:lineRule="exact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ua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:          </w:t>
      </w:r>
      <w:r w:rsidRPr="00284820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284820">
        <w:rPr>
          <w:rFonts w:asciiTheme="minorHAnsi" w:eastAsia="Calibri" w:hAnsiTheme="minorHAnsi" w:cstheme="minorHAnsi"/>
          <w:sz w:val="22"/>
          <w:szCs w:val="22"/>
        </w:rPr>
        <w:t>gli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284820">
        <w:rPr>
          <w:rFonts w:asciiTheme="minorHAnsi" w:eastAsia="Calibri" w:hAnsiTheme="minorHAnsi" w:cstheme="minorHAnsi"/>
          <w:sz w:val="22"/>
          <w:szCs w:val="22"/>
        </w:rPr>
        <w:t>ari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ti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ona</w:t>
      </w:r>
      <w:r w:rsidRPr="00284820">
        <w:rPr>
          <w:rFonts w:asciiTheme="minorHAnsi" w:eastAsia="Calibri" w:hAnsiTheme="minorHAnsi" w:cstheme="minorHAnsi"/>
          <w:spacing w:val="12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pan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6EA92DE0" w14:textId="77777777" w:rsidR="00201423" w:rsidRPr="00284820" w:rsidRDefault="00201423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6B51ECBF" w14:textId="77777777" w:rsidR="00201423" w:rsidRPr="00284820" w:rsidRDefault="00BA4EA9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lastRenderedPageBreak/>
        <w:t>L</w:t>
      </w:r>
      <w:r w:rsidRPr="00284820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EA</w:t>
      </w:r>
      <w:r w:rsidRPr="00284820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RS</w:t>
      </w:r>
      <w:r w:rsidRPr="00284820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P</w:t>
      </w:r>
    </w:p>
    <w:p w14:paraId="40F45DB0" w14:textId="77777777" w:rsidR="00201423" w:rsidRPr="00284820" w:rsidRDefault="00BA4EA9">
      <w:pPr>
        <w:spacing w:before="2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z w:val="22"/>
          <w:szCs w:val="22"/>
        </w:rPr>
        <w:t>Z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ta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Fr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it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gie</w:t>
      </w:r>
      <w:r w:rsidRPr="0028482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ll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ity</w:t>
      </w:r>
    </w:p>
    <w:p w14:paraId="79BAFDFA" w14:textId="77777777" w:rsidR="00201423" w:rsidRPr="00284820" w:rsidRDefault="00BA4EA9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z w:val="22"/>
          <w:szCs w:val="22"/>
        </w:rPr>
        <w:t>Vice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t: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Pr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gr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g,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2016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–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15AE663F" w14:textId="77777777" w:rsidR="00201423" w:rsidRPr="00284820" w:rsidRDefault="00BA4EA9">
      <w:pPr>
        <w:ind w:left="138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z w:val="22"/>
          <w:szCs w:val="22"/>
        </w:rPr>
        <w:t>Dir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ct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Al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ti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Dir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ho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ri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2015</w:t>
      </w:r>
    </w:p>
    <w:p w14:paraId="5E952D44" w14:textId="77777777" w:rsidR="00201423" w:rsidRPr="00284820" w:rsidRDefault="00BA4EA9">
      <w:pPr>
        <w:ind w:left="138"/>
        <w:rPr>
          <w:rFonts w:asciiTheme="minorHAnsi" w:eastAsia="Calibri" w:hAnsiTheme="minorHAnsi" w:cstheme="minorHAnsi"/>
          <w:sz w:val="22"/>
          <w:szCs w:val="22"/>
        </w:rPr>
        <w:sectPr w:rsidR="00201423" w:rsidRPr="00284820">
          <w:type w:val="continuous"/>
          <w:pgSz w:w="12240" w:h="15840"/>
          <w:pgMar w:top="760" w:right="620" w:bottom="280" w:left="580" w:header="720" w:footer="720" w:gutter="0"/>
          <w:cols w:space="720"/>
        </w:sectPr>
      </w:pPr>
      <w:r w:rsidRPr="00284820">
        <w:rPr>
          <w:rFonts w:asciiTheme="minorHAnsi" w:eastAsia="Calibri" w:hAnsiTheme="minorHAnsi" w:cstheme="minorHAnsi"/>
          <w:sz w:val="22"/>
          <w:szCs w:val="22"/>
        </w:rPr>
        <w:t>Ori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ti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ouns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r,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it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Fall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2014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–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15</w:t>
      </w:r>
    </w:p>
    <w:p w14:paraId="1BF67441" w14:textId="77777777" w:rsidR="00201423" w:rsidRPr="00284820" w:rsidRDefault="00BA4EA9">
      <w:pPr>
        <w:spacing w:before="43"/>
        <w:ind w:left="3616" w:right="3551" w:firstLine="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4"/>
          <w:sz w:val="22"/>
          <w:szCs w:val="22"/>
        </w:rPr>
        <w:lastRenderedPageBreak/>
        <w:t>D</w:t>
      </w:r>
      <w:r w:rsidRPr="00284820">
        <w:rPr>
          <w:rFonts w:asciiTheme="minorHAnsi" w:eastAsia="Arial" w:hAnsiTheme="minorHAnsi" w:cstheme="minorHAnsi"/>
          <w:b/>
          <w:spacing w:val="-13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w w:val="99"/>
          <w:sz w:val="22"/>
          <w:szCs w:val="22"/>
        </w:rPr>
        <w:t>A.</w:t>
      </w:r>
      <w:r w:rsidRPr="00284820">
        <w:rPr>
          <w:rFonts w:asciiTheme="minorHAnsi" w:eastAsia="Arial" w:hAnsiTheme="minorHAnsi" w:cstheme="minorHAnsi"/>
          <w:b/>
          <w:spacing w:val="-4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UR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hyperlink r:id="rId16">
        <w:r w:rsidRPr="00284820">
          <w:rPr>
            <w:rFonts w:asciiTheme="minorHAnsi" w:eastAsia="Arial" w:hAnsiTheme="minorHAnsi" w:cstheme="minorHAnsi"/>
            <w:color w:val="0562C1"/>
            <w:sz w:val="22"/>
            <w:szCs w:val="22"/>
            <w:u w:color="0562C1"/>
          </w:rPr>
          <w:t>e</w:t>
        </w:r>
        <w:r w:rsidRPr="00284820">
          <w:rPr>
            <w:rFonts w:asciiTheme="minorHAnsi" w:eastAsia="Arial" w:hAnsiTheme="minorHAnsi" w:cstheme="minorHAnsi"/>
            <w:color w:val="0562C1"/>
            <w:spacing w:val="1"/>
            <w:sz w:val="22"/>
            <w:szCs w:val="22"/>
            <w:u w:color="0562C1"/>
          </w:rPr>
          <w:t>c</w:t>
        </w:r>
        <w:r w:rsidRPr="00284820">
          <w:rPr>
            <w:rFonts w:asciiTheme="minorHAnsi" w:eastAsia="Arial" w:hAnsiTheme="minorHAnsi" w:cstheme="minorHAnsi"/>
            <w:color w:val="0562C1"/>
            <w:sz w:val="22"/>
            <w:szCs w:val="22"/>
            <w:u w:color="0562C1"/>
          </w:rPr>
          <w:t>e</w:t>
        </w:r>
        <w:r w:rsidRPr="00284820">
          <w:rPr>
            <w:rFonts w:asciiTheme="minorHAnsi" w:eastAsia="Arial" w:hAnsiTheme="minorHAnsi" w:cstheme="minorHAnsi"/>
            <w:color w:val="0562C1"/>
            <w:spacing w:val="-1"/>
            <w:sz w:val="22"/>
            <w:szCs w:val="22"/>
            <w:u w:color="0562C1"/>
          </w:rPr>
          <w:t>@</w:t>
        </w:r>
        <w:r w:rsidRPr="00284820">
          <w:rPr>
            <w:rFonts w:asciiTheme="minorHAnsi" w:eastAsia="Arial" w:hAnsiTheme="minorHAnsi" w:cstheme="minorHAnsi"/>
            <w:color w:val="0562C1"/>
            <w:spacing w:val="2"/>
            <w:sz w:val="22"/>
            <w:szCs w:val="22"/>
            <w:u w:color="0562C1"/>
          </w:rPr>
          <w:t>a</w:t>
        </w:r>
        <w:r w:rsidRPr="00284820">
          <w:rPr>
            <w:rFonts w:asciiTheme="minorHAnsi" w:eastAsia="Arial" w:hAnsiTheme="minorHAnsi" w:cstheme="minorHAnsi"/>
            <w:color w:val="0562C1"/>
            <w:sz w:val="22"/>
            <w:szCs w:val="22"/>
            <w:u w:color="0562C1"/>
          </w:rPr>
          <w:t>nd</w:t>
        </w:r>
        <w:r w:rsidRPr="00284820">
          <w:rPr>
            <w:rFonts w:asciiTheme="minorHAnsi" w:eastAsia="Arial" w:hAnsiTheme="minorHAnsi" w:cstheme="minorHAnsi"/>
            <w:color w:val="0562C1"/>
            <w:spacing w:val="1"/>
            <w:sz w:val="22"/>
            <w:szCs w:val="22"/>
            <w:u w:color="0562C1"/>
          </w:rPr>
          <w:t>r</w:t>
        </w:r>
        <w:r w:rsidRPr="00284820">
          <w:rPr>
            <w:rFonts w:asciiTheme="minorHAnsi" w:eastAsia="Arial" w:hAnsiTheme="minorHAnsi" w:cstheme="minorHAnsi"/>
            <w:color w:val="0562C1"/>
            <w:spacing w:val="2"/>
            <w:sz w:val="22"/>
            <w:szCs w:val="22"/>
            <w:u w:color="0562C1"/>
          </w:rPr>
          <w:t>e</w:t>
        </w:r>
        <w:r w:rsidRPr="00284820">
          <w:rPr>
            <w:rFonts w:asciiTheme="minorHAnsi" w:eastAsia="Arial" w:hAnsiTheme="minorHAnsi" w:cstheme="minorHAnsi"/>
            <w:color w:val="0562C1"/>
            <w:spacing w:val="-2"/>
            <w:sz w:val="22"/>
            <w:szCs w:val="22"/>
            <w:u w:color="0562C1"/>
          </w:rPr>
          <w:t>w</w:t>
        </w:r>
        <w:r w:rsidRPr="00284820">
          <w:rPr>
            <w:rFonts w:asciiTheme="minorHAnsi" w:eastAsia="Arial" w:hAnsiTheme="minorHAnsi" w:cstheme="minorHAnsi"/>
            <w:color w:val="0562C1"/>
            <w:sz w:val="22"/>
            <w:szCs w:val="22"/>
            <w:u w:color="0562C1"/>
          </w:rPr>
          <w:t>.</w:t>
        </w:r>
        <w:r w:rsidRPr="00284820">
          <w:rPr>
            <w:rFonts w:asciiTheme="minorHAnsi" w:eastAsia="Arial" w:hAnsiTheme="minorHAnsi" w:cstheme="minorHAnsi"/>
            <w:color w:val="0562C1"/>
            <w:spacing w:val="1"/>
            <w:sz w:val="22"/>
            <w:szCs w:val="22"/>
            <w:u w:color="0562C1"/>
          </w:rPr>
          <w:t>c</w:t>
        </w:r>
        <w:r w:rsidRPr="00284820">
          <w:rPr>
            <w:rFonts w:asciiTheme="minorHAnsi" w:eastAsia="Arial" w:hAnsiTheme="minorHAnsi" w:cstheme="minorHAnsi"/>
            <w:color w:val="0562C1"/>
            <w:spacing w:val="4"/>
            <w:sz w:val="22"/>
            <w:szCs w:val="22"/>
            <w:u w:color="0562C1"/>
          </w:rPr>
          <w:t>m</w:t>
        </w:r>
        <w:r w:rsidRPr="00284820">
          <w:rPr>
            <w:rFonts w:asciiTheme="minorHAnsi" w:eastAsia="Arial" w:hAnsiTheme="minorHAnsi" w:cstheme="minorHAnsi"/>
            <w:color w:val="0562C1"/>
            <w:sz w:val="22"/>
            <w:szCs w:val="22"/>
            <w:u w:color="0562C1"/>
          </w:rPr>
          <w:t>u.edu</w:t>
        </w:r>
        <w:r w:rsidRPr="00284820">
          <w:rPr>
            <w:rFonts w:asciiTheme="minorHAnsi" w:eastAsia="Arial" w:hAnsiTheme="minorHAnsi" w:cstheme="minorHAnsi"/>
            <w:color w:val="0562C1"/>
            <w:spacing w:val="37"/>
            <w:sz w:val="22"/>
            <w:szCs w:val="22"/>
          </w:rPr>
          <w:t xml:space="preserve"> </w:t>
        </w:r>
        <w:r w:rsidRPr="00284820">
          <w:rPr>
            <w:rFonts w:asciiTheme="minorHAnsi" w:eastAsia="Arial" w:hAnsiTheme="minorHAnsi" w:cstheme="minorHAnsi"/>
            <w:color w:val="000000"/>
            <w:sz w:val="22"/>
            <w:szCs w:val="22"/>
          </w:rPr>
          <w:t>41</w:t>
        </w:r>
      </w:hyperlink>
      <w:r w:rsidRPr="00284820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color w:val="000000"/>
          <w:sz w:val="22"/>
          <w:szCs w:val="22"/>
        </w:rPr>
        <w:t>.889</w:t>
      </w:r>
      <w:r w:rsidRPr="00284820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.</w:t>
      </w:r>
      <w:r w:rsidRPr="00284820">
        <w:rPr>
          <w:rFonts w:asciiTheme="minorHAnsi" w:eastAsia="Arial" w:hAnsiTheme="minorHAnsi" w:cstheme="minorHAnsi"/>
          <w:color w:val="000000"/>
          <w:sz w:val="22"/>
          <w:szCs w:val="22"/>
        </w:rPr>
        <w:t>46</w:t>
      </w:r>
      <w:r w:rsidRPr="00284820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color w:val="000000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color w:val="000000"/>
          <w:spacing w:val="-1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color w:val="000000"/>
          <w:spacing w:val="1"/>
          <w:w w:val="99"/>
          <w:sz w:val="22"/>
          <w:szCs w:val="22"/>
        </w:rPr>
        <w:t>(</w:t>
      </w:r>
      <w:r w:rsidRPr="00284820">
        <w:rPr>
          <w:rFonts w:asciiTheme="minorHAnsi" w:eastAsia="Arial" w:hAnsiTheme="minorHAnsi" w:cstheme="minorHAnsi"/>
          <w:color w:val="000000"/>
          <w:w w:val="99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color w:val="000000"/>
          <w:spacing w:val="2"/>
          <w:w w:val="99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color w:val="000000"/>
          <w:spacing w:val="-1"/>
          <w:w w:val="99"/>
          <w:sz w:val="22"/>
          <w:szCs w:val="22"/>
        </w:rPr>
        <w:t>ll</w:t>
      </w:r>
      <w:r w:rsidRPr="00284820">
        <w:rPr>
          <w:rFonts w:asciiTheme="minorHAnsi" w:eastAsia="Arial" w:hAnsiTheme="minorHAnsi" w:cstheme="minorHAnsi"/>
          <w:color w:val="000000"/>
          <w:w w:val="99"/>
          <w:sz w:val="22"/>
          <w:szCs w:val="22"/>
        </w:rPr>
        <w:t xml:space="preserve">) </w:t>
      </w:r>
      <w:r w:rsidRPr="00284820">
        <w:rPr>
          <w:rFonts w:asciiTheme="minorHAnsi" w:eastAsia="Arial" w:hAnsiTheme="minorHAnsi" w:cstheme="minorHAnsi"/>
          <w:color w:val="000000"/>
          <w:sz w:val="22"/>
          <w:szCs w:val="22"/>
        </w:rPr>
        <w:t>U.</w:t>
      </w:r>
      <w:r w:rsidRPr="00284820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  <w:r w:rsidRPr="00284820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color w:val="000000"/>
          <w:spacing w:val="3"/>
          <w:w w:val="99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color w:val="000000"/>
          <w:spacing w:val="-1"/>
          <w:w w:val="99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color w:val="000000"/>
          <w:spacing w:val="2"/>
          <w:w w:val="99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color w:val="000000"/>
          <w:spacing w:val="1"/>
          <w:w w:val="99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color w:val="000000"/>
          <w:spacing w:val="-1"/>
          <w:w w:val="99"/>
          <w:sz w:val="22"/>
          <w:szCs w:val="22"/>
        </w:rPr>
        <w:t>z</w:t>
      </w:r>
      <w:r w:rsidRPr="00284820">
        <w:rPr>
          <w:rFonts w:asciiTheme="minorHAnsi" w:eastAsia="Arial" w:hAnsiTheme="minorHAnsi" w:cstheme="minorHAnsi"/>
          <w:color w:val="000000"/>
          <w:w w:val="99"/>
          <w:sz w:val="22"/>
          <w:szCs w:val="22"/>
        </w:rPr>
        <w:t>en</w:t>
      </w:r>
    </w:p>
    <w:p w14:paraId="58D6A054" w14:textId="77777777" w:rsidR="00201423" w:rsidRPr="00284820" w:rsidRDefault="00201423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5"/>
        <w:gridCol w:w="7207"/>
        <w:gridCol w:w="2177"/>
      </w:tblGrid>
      <w:tr w:rsidR="00201423" w:rsidRPr="00284820" w14:paraId="361E78D3" w14:textId="77777777">
        <w:trPr>
          <w:trHeight w:hRule="exact" w:val="321"/>
        </w:trPr>
        <w:tc>
          <w:tcPr>
            <w:tcW w:w="1495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3CD191A1" w14:textId="77777777" w:rsidR="00201423" w:rsidRPr="00284820" w:rsidRDefault="00BA4EA9">
            <w:pPr>
              <w:spacing w:before="74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DU</w:t>
            </w:r>
            <w:r w:rsidRPr="0028482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7207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4ECCA288" w14:textId="77777777" w:rsidR="00201423" w:rsidRPr="00284820" w:rsidRDefault="00BA4EA9">
            <w:pPr>
              <w:spacing w:before="74"/>
              <w:ind w:left="5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RNE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GI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EL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UNI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RS</w:t>
            </w:r>
            <w:r w:rsidRPr="00284820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Pi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tt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sbu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gh,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PA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1B841B78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23" w:rsidRPr="00284820" w14:paraId="3F379590" w14:textId="77777777">
        <w:trPr>
          <w:trHeight w:hRule="exact" w:val="241"/>
        </w:trPr>
        <w:tc>
          <w:tcPr>
            <w:tcW w:w="1495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4A0E1343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7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1905DEAA" w14:textId="77777777" w:rsidR="00201423" w:rsidRPr="00284820" w:rsidRDefault="00BA4EA9">
            <w:pPr>
              <w:spacing w:line="220" w:lineRule="exact"/>
              <w:ind w:left="5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tr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cal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nee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113BD3C3" w14:textId="77777777" w:rsidR="00201423" w:rsidRPr="00284820" w:rsidRDefault="00BA4EA9">
            <w:pPr>
              <w:spacing w:line="220" w:lineRule="exact"/>
              <w:ind w:left="116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</w:p>
        </w:tc>
      </w:tr>
      <w:tr w:rsidR="00201423" w:rsidRPr="00284820" w14:paraId="0A72680D" w14:textId="77777777">
        <w:trPr>
          <w:trHeight w:hRule="exact" w:val="360"/>
        </w:trPr>
        <w:tc>
          <w:tcPr>
            <w:tcW w:w="1495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52719838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7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6AE96D30" w14:textId="77777777" w:rsidR="00201423" w:rsidRPr="00284820" w:rsidRDefault="00BA4EA9">
            <w:pPr>
              <w:spacing w:line="220" w:lineRule="exact"/>
              <w:ind w:left="5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.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37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/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.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180ECA45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23" w:rsidRPr="00284820" w14:paraId="75A5896C" w14:textId="77777777">
        <w:trPr>
          <w:trHeight w:hRule="exact" w:val="604"/>
        </w:trPr>
        <w:tc>
          <w:tcPr>
            <w:tcW w:w="1495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620E69ED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7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5E029392" w14:textId="77777777" w:rsidR="00201423" w:rsidRPr="00284820" w:rsidRDefault="00201423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E42627" w14:textId="77777777" w:rsidR="00201423" w:rsidRPr="00284820" w:rsidRDefault="00BA4EA9">
            <w:pPr>
              <w:spacing w:line="220" w:lineRule="exact"/>
              <w:ind w:left="510" w:right="30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SHU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IG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H 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OO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ua,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gh 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ol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02985F0B" w14:textId="77777777" w:rsidR="00201423" w:rsidRPr="00284820" w:rsidRDefault="00201423">
            <w:pPr>
              <w:spacing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82D74E" w14:textId="77777777" w:rsidR="00201423" w:rsidRPr="00284820" w:rsidRDefault="00201423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8A888D" w14:textId="77777777" w:rsidR="00201423" w:rsidRPr="00284820" w:rsidRDefault="00BA4EA9">
            <w:pPr>
              <w:ind w:left="1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</w:p>
        </w:tc>
      </w:tr>
    </w:tbl>
    <w:p w14:paraId="6A95EC58" w14:textId="77777777" w:rsidR="00201423" w:rsidRPr="00284820" w:rsidRDefault="00BA4EA9">
      <w:pPr>
        <w:spacing w:line="200" w:lineRule="exact"/>
        <w:ind w:left="284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: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3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284820">
        <w:rPr>
          <w:rFonts w:asciiTheme="minorHAnsi" w:eastAsia="Arial" w:hAnsiTheme="minorHAnsi" w:cstheme="minorHAnsi"/>
          <w:sz w:val="22"/>
          <w:szCs w:val="22"/>
        </w:rPr>
        <w:t>80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/</w:t>
      </w:r>
      <w:r w:rsidRPr="00284820">
        <w:rPr>
          <w:rFonts w:asciiTheme="minorHAnsi" w:eastAsia="Arial" w:hAnsiTheme="minorHAnsi" w:cstheme="minorHAnsi"/>
          <w:sz w:val="22"/>
          <w:szCs w:val="22"/>
        </w:rPr>
        <w:t>4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284820">
        <w:rPr>
          <w:rFonts w:asciiTheme="minorHAnsi" w:eastAsia="Arial" w:hAnsiTheme="minorHAnsi" w:cstheme="minorHAnsi"/>
          <w:sz w:val="22"/>
          <w:szCs w:val="22"/>
        </w:rPr>
        <w:t>00</w:t>
      </w:r>
    </w:p>
    <w:p w14:paraId="1498CC68" w14:textId="77777777" w:rsidR="00201423" w:rsidRPr="00284820" w:rsidRDefault="00BA4EA9">
      <w:pPr>
        <w:spacing w:before="1"/>
        <w:ind w:left="284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z w:val="22"/>
          <w:szCs w:val="22"/>
        </w:rPr>
        <w:t>: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5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/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284820">
        <w:rPr>
          <w:rFonts w:asciiTheme="minorHAnsi" w:eastAsia="Arial" w:hAnsiTheme="minorHAnsi" w:cstheme="minorHAnsi"/>
          <w:sz w:val="22"/>
          <w:szCs w:val="22"/>
        </w:rPr>
        <w:t>96</w:t>
      </w:r>
    </w:p>
    <w:p w14:paraId="44E65C7E" w14:textId="77777777" w:rsidR="00201423" w:rsidRPr="00284820" w:rsidRDefault="00201423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547715C7" w14:textId="77777777" w:rsidR="00201423" w:rsidRPr="00284820" w:rsidRDefault="00BA4EA9">
      <w:pPr>
        <w:spacing w:line="220" w:lineRule="exact"/>
        <w:ind w:left="140"/>
        <w:rPr>
          <w:rFonts w:asciiTheme="minorHAnsi" w:eastAsia="Arial" w:hAnsiTheme="minorHAnsi" w:cstheme="minorHAnsi"/>
          <w:sz w:val="22"/>
          <w:szCs w:val="22"/>
        </w:rPr>
        <w:sectPr w:rsidR="00201423" w:rsidRPr="00284820">
          <w:headerReference w:type="default" r:id="rId17"/>
          <w:footerReference w:type="default" r:id="rId18"/>
          <w:pgSz w:w="12240" w:h="15840"/>
          <w:pgMar w:top="680" w:right="560" w:bottom="280" w:left="580" w:header="0" w:footer="443" w:gutter="0"/>
          <w:pgNumType w:start="6"/>
          <w:cols w:space="720"/>
        </w:sectPr>
      </w:pPr>
      <w:r w:rsidRPr="0028482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ELE</w:t>
      </w:r>
      <w:r w:rsidRPr="00284820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T                     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ec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tr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pu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28482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nee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ng*   </w:t>
      </w:r>
      <w:r w:rsidRPr="00284820">
        <w:rPr>
          <w:rFonts w:asciiTheme="minorHAnsi" w:eastAsia="Arial" w:hAnsiTheme="minorHAnsi" w:cstheme="minorHAnsi"/>
          <w:spacing w:val="4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ech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al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ee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ng 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nd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cs</w:t>
      </w:r>
    </w:p>
    <w:p w14:paraId="778B627C" w14:textId="77777777" w:rsidR="00201423" w:rsidRPr="00284820" w:rsidRDefault="00BA4EA9">
      <w:pPr>
        <w:spacing w:before="3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OURSE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</w:t>
      </w:r>
      <w:r w:rsidRPr="00284820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if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284820">
        <w:rPr>
          <w:rFonts w:asciiTheme="minorHAnsi" w:eastAsia="Arial" w:hAnsiTheme="minorHAnsi" w:cstheme="minorHAnsi"/>
          <w:sz w:val="22"/>
          <w:szCs w:val="22"/>
        </w:rPr>
        <w:t>ua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284820">
        <w:rPr>
          <w:rFonts w:asciiTheme="minorHAnsi" w:eastAsia="Arial" w:hAnsiTheme="minorHAnsi" w:cstheme="minorHAnsi"/>
          <w:sz w:val="22"/>
          <w:szCs w:val="22"/>
        </w:rPr>
        <w:t>ons</w:t>
      </w:r>
    </w:p>
    <w:p w14:paraId="394E1E2B" w14:textId="77777777" w:rsidR="00201423" w:rsidRPr="00284820" w:rsidRDefault="00BA4EA9">
      <w:pPr>
        <w:spacing w:line="220" w:lineRule="exact"/>
        <w:ind w:left="2120" w:right="-52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us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 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ee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im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ons</w:t>
      </w:r>
    </w:p>
    <w:p w14:paraId="04E8197D" w14:textId="77777777" w:rsidR="00201423" w:rsidRPr="00284820" w:rsidRDefault="00BA4EA9">
      <w:pPr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br w:type="column"/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284820">
        <w:rPr>
          <w:rFonts w:asciiTheme="minorHAnsi" w:eastAsia="Arial" w:hAnsiTheme="minorHAnsi" w:cstheme="minorHAnsi"/>
          <w:sz w:val="22"/>
          <w:szCs w:val="22"/>
        </w:rPr>
        <w:t>oduc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284820">
        <w:rPr>
          <w:rFonts w:asciiTheme="minorHAnsi" w:eastAsia="Arial" w:hAnsiTheme="minorHAnsi" w:cstheme="minorHAnsi"/>
          <w:sz w:val="22"/>
          <w:szCs w:val="22"/>
        </w:rPr>
        <w:t>uc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es *</w:t>
      </w:r>
    </w:p>
    <w:p w14:paraId="572676EC" w14:textId="77777777" w:rsidR="00201423" w:rsidRPr="00284820" w:rsidRDefault="00BA4EA9">
      <w:pPr>
        <w:spacing w:line="220" w:lineRule="exact"/>
        <w:ind w:left="1577"/>
        <w:rPr>
          <w:rFonts w:asciiTheme="minorHAnsi" w:eastAsia="Arial" w:hAnsiTheme="minorHAnsi" w:cstheme="minorHAnsi"/>
          <w:sz w:val="22"/>
          <w:szCs w:val="22"/>
        </w:rPr>
        <w:sectPr w:rsidR="00201423" w:rsidRPr="00284820">
          <w:type w:val="continuous"/>
          <w:pgSz w:w="12240" w:h="15840"/>
          <w:pgMar w:top="760" w:right="560" w:bottom="280" w:left="580" w:header="720" w:footer="720" w:gutter="0"/>
          <w:cols w:num="2" w:space="720" w:equalWidth="0">
            <w:col w:w="4912" w:space="988"/>
            <w:col w:w="5200"/>
          </w:cols>
        </w:sectPr>
      </w:pPr>
      <w:r w:rsidRPr="00284820">
        <w:rPr>
          <w:rFonts w:asciiTheme="minorHAnsi" w:eastAsia="Arial" w:hAnsiTheme="minorHAnsi" w:cstheme="minorHAnsi"/>
          <w:sz w:val="22"/>
          <w:szCs w:val="22"/>
        </w:rPr>
        <w:t>*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g 20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</w:p>
    <w:p w14:paraId="79AD2382" w14:textId="77777777" w:rsidR="00201423" w:rsidRPr="00284820" w:rsidRDefault="00201423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02382206" w14:textId="77777777" w:rsidR="00201423" w:rsidRPr="00284820" w:rsidRDefault="00BA4EA9">
      <w:pPr>
        <w:spacing w:before="34"/>
        <w:ind w:left="138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LL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          </w:t>
      </w:r>
      <w:r w:rsidRPr="00284820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mm</w:t>
      </w:r>
      <w:r w:rsidRPr="00284820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g 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ge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s: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hon,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Ja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J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L,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Ja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z w:val="22"/>
          <w:szCs w:val="22"/>
        </w:rPr>
        <w:t>a,</w:t>
      </w:r>
      <w:r w:rsidRPr="00284820">
        <w:rPr>
          <w:rFonts w:asciiTheme="minorHAnsi" w:eastAsia="Arial" w:hAnsiTheme="minorHAnsi" w:cstheme="minorHAnsi"/>
          <w:spacing w:val="-2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HT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ML</w:t>
      </w:r>
    </w:p>
    <w:p w14:paraId="3E7DF3F5" w14:textId="77777777" w:rsidR="00201423" w:rsidRPr="00284820" w:rsidRDefault="00BA4EA9">
      <w:pPr>
        <w:spacing w:before="1"/>
        <w:ind w:left="2120" w:right="377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ti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g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s:</w:t>
      </w:r>
      <w:r w:rsidRPr="0028482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do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z w:val="22"/>
          <w:szCs w:val="22"/>
        </w:rPr>
        <w:t>s 8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284820">
        <w:rPr>
          <w:rFonts w:asciiTheme="minorHAnsi" w:eastAsia="Arial" w:hAnsiTheme="minorHAnsi" w:cstheme="minorHAnsi"/>
          <w:sz w:val="22"/>
          <w:szCs w:val="22"/>
        </w:rPr>
        <w:t>1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/</w:t>
      </w:r>
      <w:r w:rsidRPr="00284820">
        <w:rPr>
          <w:rFonts w:asciiTheme="minorHAnsi" w:eastAsia="Arial" w:hAnsiTheme="minorHAnsi" w:cstheme="minorHAnsi"/>
          <w:sz w:val="22"/>
          <w:szCs w:val="22"/>
        </w:rPr>
        <w:t>10,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ac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So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Off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e,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ab,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ca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gu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es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pa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sh</w:t>
      </w:r>
    </w:p>
    <w:p w14:paraId="0104C531" w14:textId="77777777" w:rsidR="00201423" w:rsidRPr="00284820" w:rsidRDefault="00201423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2F0DA259" w14:textId="77777777" w:rsidR="00201423" w:rsidRPr="00284820" w:rsidRDefault="00BA4EA9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ROJEC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   </w:t>
      </w:r>
      <w:r w:rsidRPr="00284820">
        <w:rPr>
          <w:rFonts w:asciiTheme="minorHAnsi" w:eastAsia="Arial" w:hAnsiTheme="minorHAnsi" w:cstheme="minorHAnsi"/>
          <w:b/>
          <w:spacing w:val="4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bo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cs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ns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</w:t>
      </w:r>
      <w:r w:rsidRPr="00284820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</w:p>
    <w:p w14:paraId="3919F6FE" w14:textId="77777777" w:rsidR="00201423" w:rsidRPr="00284820" w:rsidRDefault="00BA4EA9">
      <w:pPr>
        <w:tabs>
          <w:tab w:val="left" w:pos="2820"/>
        </w:tabs>
        <w:spacing w:before="1"/>
        <w:ind w:left="2838" w:right="901" w:hanging="36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284820">
        <w:rPr>
          <w:rFonts w:asciiTheme="minorHAnsi" w:eastAsia="Arial" w:hAnsiTheme="minorHAnsi" w:cstheme="minorHAnsi"/>
          <w:sz w:val="22"/>
          <w:szCs w:val="22"/>
        </w:rPr>
        <w:t>uc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er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284820">
        <w:rPr>
          <w:rFonts w:asciiTheme="minorHAnsi" w:eastAsia="Arial" w:hAnsiTheme="minorHAnsi" w:cstheme="minorHAnsi"/>
          <w:sz w:val="22"/>
          <w:szCs w:val="22"/>
        </w:rPr>
        <w:t>s us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 a p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ob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z w:val="22"/>
          <w:szCs w:val="22"/>
        </w:rPr>
        <w:t>er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 bee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ch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p,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tw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</w:p>
    <w:p w14:paraId="34253844" w14:textId="77777777" w:rsidR="00201423" w:rsidRPr="00284820" w:rsidRDefault="00BA4EA9">
      <w:pPr>
        <w:spacing w:line="240" w:lineRule="exact"/>
        <w:ind w:left="2477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23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ed 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 c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ea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a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og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mm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6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bot</w:t>
      </w:r>
    </w:p>
    <w:p w14:paraId="12EC5D86" w14:textId="77777777" w:rsidR="00201423" w:rsidRPr="00284820" w:rsidRDefault="00BA4EA9">
      <w:pPr>
        <w:spacing w:before="1"/>
        <w:ind w:left="248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og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mm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z w:val="22"/>
          <w:szCs w:val="22"/>
        </w:rPr>
        <w:t>ot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o succ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e a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st</w:t>
      </w:r>
      <w:r w:rsidRPr="00284820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cou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se</w:t>
      </w:r>
    </w:p>
    <w:p w14:paraId="10CCA8D6" w14:textId="77777777" w:rsidR="00201423" w:rsidRPr="00284820" w:rsidRDefault="00201423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1675D457" w14:textId="77777777" w:rsidR="00201423" w:rsidRPr="00284820" w:rsidRDefault="00BA4EA9">
      <w:pPr>
        <w:ind w:left="212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15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>-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1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>1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pacing w:val="-4"/>
          <w:sz w:val="22"/>
          <w:szCs w:val="22"/>
        </w:rPr>
        <w:t>j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ect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</w:t>
      </w:r>
      <w:r w:rsidRPr="00284820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2</w:t>
      </w:r>
      <w:r w:rsidRPr="00284820">
        <w:rPr>
          <w:rFonts w:asciiTheme="minorHAnsi" w:eastAsia="Arial" w:hAnsiTheme="minorHAnsi" w:cstheme="minorHAnsi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</w:p>
    <w:p w14:paraId="415FC2BB" w14:textId="77777777" w:rsidR="00201423" w:rsidRPr="00284820" w:rsidRDefault="00BA4EA9">
      <w:pPr>
        <w:spacing w:before="1"/>
        <w:ind w:left="2478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egy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im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en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hon bas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d on 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r’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</w:p>
    <w:p w14:paraId="11BE5175" w14:textId="77777777" w:rsidR="00201423" w:rsidRPr="00284820" w:rsidRDefault="00BA4EA9">
      <w:pPr>
        <w:spacing w:before="5"/>
        <w:ind w:left="2499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284820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un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po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ent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I,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ou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ga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he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sz w:val="22"/>
          <w:szCs w:val="22"/>
        </w:rPr>
        <w:t>ng,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bu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20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bat</w:t>
      </w:r>
    </w:p>
    <w:p w14:paraId="4D47C0F5" w14:textId="77777777" w:rsidR="00201423" w:rsidRPr="00284820" w:rsidRDefault="00201423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54C24D78" w14:textId="77777777" w:rsidR="00201423" w:rsidRPr="00284820" w:rsidRDefault="00BA4EA9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pict w14:anchorId="4B60B37B">
          <v:group id="_x0000_s1048" style="position:absolute;left:0;text-align:left;margin-left:108.75pt;margin-top:94.1pt;width:0;height:9in;z-index:-1138;mso-position-horizontal-relative:page;mso-position-vertical-relative:page" coordorigin="2175,1882" coordsize="0,12960">
            <v:shape id="_x0000_s1049" style="position:absolute;left:2175;top:1882;width:0;height:12960" coordorigin="2175,1882" coordsize="0,12960" path="m2175,1882r,12960e" filled="f" strokecolor="#818181" strokeweight="1.5pt">
              <v:path arrowok="t"/>
            </v:shape>
            <w10:wrap anchorx="page" anchory="page"/>
          </v:group>
        </w:pic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OR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K                            </w:t>
      </w:r>
      <w:r w:rsidRPr="00284820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O’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-4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IR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IO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as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z w:val="22"/>
          <w:szCs w:val="22"/>
        </w:rPr>
        <w:t>ua,</w:t>
      </w:r>
      <w:r w:rsidRPr="0028482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NH</w:t>
      </w:r>
    </w:p>
    <w:p w14:paraId="3D22E5F6" w14:textId="77777777" w:rsidR="00201423" w:rsidRPr="00284820" w:rsidRDefault="00BA4EA9">
      <w:pPr>
        <w:spacing w:before="1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XPER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ENC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E                 </w:t>
      </w:r>
      <w:r w:rsidRPr="00284820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Irri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ti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284820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ll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ti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</w:t>
      </w:r>
      <w:r w:rsidRPr="00284820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mm</w:t>
      </w:r>
      <w:r w:rsidRPr="00284820">
        <w:rPr>
          <w:rFonts w:asciiTheme="minorHAnsi" w:eastAsia="Arial" w:hAnsiTheme="minorHAnsi" w:cstheme="minorHAnsi"/>
          <w:sz w:val="22"/>
          <w:szCs w:val="22"/>
        </w:rPr>
        <w:t>er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</w:p>
    <w:p w14:paraId="7EDCE162" w14:textId="77777777" w:rsidR="00201423" w:rsidRPr="00284820" w:rsidRDefault="00BA4EA9">
      <w:pPr>
        <w:tabs>
          <w:tab w:val="left" w:pos="2840"/>
        </w:tabs>
        <w:spacing w:before="26" w:line="240" w:lineRule="exact"/>
        <w:ind w:left="2859" w:right="138" w:hanging="36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or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sso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h 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g,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head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on,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Di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ch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284820">
        <w:rPr>
          <w:rFonts w:asciiTheme="minorHAnsi" w:eastAsia="Arial" w:hAnsiTheme="minorHAnsi" w:cstheme="minorHAnsi"/>
          <w:sz w:val="22"/>
          <w:szCs w:val="22"/>
        </w:rPr>
        <w:t>ch,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284820">
        <w:rPr>
          <w:rFonts w:asciiTheme="minorHAnsi" w:eastAsia="Arial" w:hAnsiTheme="minorHAnsi" w:cstheme="minorHAnsi"/>
          <w:sz w:val="22"/>
          <w:szCs w:val="22"/>
        </w:rPr>
        <w:t>ench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ng,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ng,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og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</w:p>
    <w:p w14:paraId="7ABF76B1" w14:textId="77777777" w:rsidR="00201423" w:rsidRPr="00284820" w:rsidRDefault="00BA4EA9">
      <w:pPr>
        <w:spacing w:line="240" w:lineRule="exact"/>
        <w:ind w:left="2499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284820">
        <w:rPr>
          <w:rFonts w:asciiTheme="minorHAnsi" w:eastAsia="Verdana" w:hAnsiTheme="minorHAnsi" w:cstheme="minorHAnsi"/>
          <w:spacing w:val="6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op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d sch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s us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 p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er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m</w:t>
      </w:r>
      <w:r w:rsidRPr="00284820">
        <w:rPr>
          <w:rFonts w:asciiTheme="minorHAnsi" w:eastAsia="Arial" w:hAnsiTheme="minorHAnsi" w:cstheme="minorHAnsi"/>
          <w:sz w:val="22"/>
          <w:szCs w:val="22"/>
        </w:rPr>
        <w:t>easu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au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es</w:t>
      </w:r>
    </w:p>
    <w:p w14:paraId="1E395B84" w14:textId="77777777" w:rsidR="00201423" w:rsidRPr="00284820" w:rsidRDefault="00BA4EA9">
      <w:pPr>
        <w:spacing w:line="240" w:lineRule="exact"/>
        <w:ind w:left="2499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284820">
        <w:rPr>
          <w:rFonts w:asciiTheme="minorHAnsi" w:eastAsia="Verdana" w:hAnsiTheme="minorHAnsi" w:cstheme="minorHAnsi"/>
          <w:spacing w:val="66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ed a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d sp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ad a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oun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 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l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oa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d g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ass s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26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t-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ns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</w:p>
    <w:p w14:paraId="19788A22" w14:textId="77777777" w:rsidR="00201423" w:rsidRPr="00284820" w:rsidRDefault="00201423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5"/>
        <w:gridCol w:w="6787"/>
        <w:gridCol w:w="2600"/>
      </w:tblGrid>
      <w:tr w:rsidR="00201423" w:rsidRPr="00284820" w14:paraId="25AC3707" w14:textId="77777777">
        <w:trPr>
          <w:trHeight w:hRule="exact" w:val="326"/>
        </w:trPr>
        <w:tc>
          <w:tcPr>
            <w:tcW w:w="1495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4057F026" w14:textId="77777777" w:rsidR="00201423" w:rsidRPr="00284820" w:rsidRDefault="00BA4EA9">
            <w:pPr>
              <w:spacing w:before="74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ITI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787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08A4CBAF" w14:textId="77777777" w:rsidR="00201423" w:rsidRPr="00284820" w:rsidRDefault="00BA4EA9">
            <w:pPr>
              <w:spacing w:before="74"/>
              <w:ind w:left="5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it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284820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So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cce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ll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35269EF0" w14:textId="77777777" w:rsidR="00201423" w:rsidRPr="00284820" w:rsidRDefault="00BA4EA9">
            <w:pPr>
              <w:spacing w:before="74"/>
              <w:ind w:left="3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ust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</w:p>
        </w:tc>
      </w:tr>
      <w:tr w:rsidR="00201423" w:rsidRPr="00284820" w14:paraId="38710C6A" w14:textId="77777777">
        <w:trPr>
          <w:trHeight w:hRule="exact" w:val="241"/>
        </w:trPr>
        <w:tc>
          <w:tcPr>
            <w:tcW w:w="1495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5AC7D937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87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3FE4EC5F" w14:textId="77777777" w:rsidR="00201423" w:rsidRPr="00284820" w:rsidRDefault="00BA4EA9">
            <w:pPr>
              <w:spacing w:line="220" w:lineRule="exact"/>
              <w:ind w:left="5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S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ft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b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ll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eg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ll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4C4CC6BD" w14:textId="77777777" w:rsidR="00201423" w:rsidRPr="00284820" w:rsidRDefault="00BA4EA9">
            <w:pPr>
              <w:spacing w:line="220" w:lineRule="exact"/>
              <w:ind w:right="74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</w:p>
        </w:tc>
      </w:tr>
      <w:tr w:rsidR="00201423" w:rsidRPr="00284820" w14:paraId="683647D3" w14:textId="77777777">
        <w:trPr>
          <w:trHeight w:hRule="exact" w:val="242"/>
        </w:trPr>
        <w:tc>
          <w:tcPr>
            <w:tcW w:w="1495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63F60A7C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87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70FD17ED" w14:textId="77777777" w:rsidR="00201423" w:rsidRPr="00284820" w:rsidRDefault="00BA4EA9">
            <w:pPr>
              <w:spacing w:line="220" w:lineRule="exact"/>
              <w:ind w:left="5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  <w:r w:rsidRPr="00284820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ub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s 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e 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s,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388BD9FB" w14:textId="77777777" w:rsidR="00201423" w:rsidRPr="00284820" w:rsidRDefault="00BA4EA9">
            <w:pPr>
              <w:spacing w:line="220" w:lineRule="exact"/>
              <w:ind w:right="78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XX</w:t>
            </w:r>
          </w:p>
        </w:tc>
      </w:tr>
      <w:tr w:rsidR="00201423" w:rsidRPr="00284820" w14:paraId="2DCFACEF" w14:textId="77777777">
        <w:trPr>
          <w:trHeight w:hRule="exact" w:val="242"/>
        </w:trPr>
        <w:tc>
          <w:tcPr>
            <w:tcW w:w="1495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056E5B19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87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75A981B4" w14:textId="77777777" w:rsidR="00201423" w:rsidRPr="00284820" w:rsidRDefault="00BA4EA9">
            <w:pPr>
              <w:spacing w:line="220" w:lineRule="exact"/>
              <w:ind w:left="5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ti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284820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ec</w:t>
            </w:r>
            <w:r w:rsidRPr="00284820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y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ash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gh</w:t>
            </w:r>
            <w:r w:rsidRPr="0028482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ool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02E1DC5E" w14:textId="77777777" w:rsidR="00201423" w:rsidRPr="00284820" w:rsidRDefault="00BA4EA9">
            <w:pPr>
              <w:spacing w:line="220" w:lineRule="exact"/>
              <w:ind w:left="13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  <w:r w:rsidRPr="00284820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–20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</w:p>
        </w:tc>
      </w:tr>
      <w:tr w:rsidR="00201423" w:rsidRPr="00284820" w14:paraId="5A8A5BF4" w14:textId="77777777">
        <w:trPr>
          <w:trHeight w:hRule="exact" w:val="241"/>
        </w:trPr>
        <w:tc>
          <w:tcPr>
            <w:tcW w:w="1495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132A1BCE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87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5179632F" w14:textId="77777777" w:rsidR="00201423" w:rsidRPr="00284820" w:rsidRDefault="00BA4EA9">
            <w:pPr>
              <w:spacing w:line="220" w:lineRule="exact"/>
              <w:ind w:left="5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it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284820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b 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es</w:t>
            </w:r>
            <w:r w:rsidRPr="00284820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8482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hua</w:t>
            </w:r>
            <w:r w:rsidRPr="00284820">
              <w:rPr>
                <w:rFonts w:asciiTheme="minorHAnsi" w:eastAsia="Arial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gh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ool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38DEE881" w14:textId="77777777" w:rsidR="00201423" w:rsidRPr="00284820" w:rsidRDefault="00BA4EA9">
            <w:pPr>
              <w:spacing w:line="220" w:lineRule="exact"/>
              <w:ind w:right="76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</w:p>
        </w:tc>
      </w:tr>
      <w:tr w:rsidR="00201423" w:rsidRPr="00284820" w14:paraId="13554CFF" w14:textId="77777777">
        <w:trPr>
          <w:trHeight w:hRule="exact" w:val="241"/>
        </w:trPr>
        <w:tc>
          <w:tcPr>
            <w:tcW w:w="1495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08F6773C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87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7248F93C" w14:textId="77777777" w:rsidR="00201423" w:rsidRPr="00284820" w:rsidRDefault="00BA4EA9">
            <w:pPr>
              <w:spacing w:line="220" w:lineRule="exact"/>
              <w:ind w:left="5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it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284820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So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ccer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C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284820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hua</w:t>
            </w:r>
            <w:r w:rsidRPr="00284820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gh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ol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748E54BA" w14:textId="77777777" w:rsidR="00201423" w:rsidRPr="00284820" w:rsidRDefault="00BA4EA9">
            <w:pPr>
              <w:spacing w:line="220" w:lineRule="exact"/>
              <w:ind w:right="76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</w:p>
        </w:tc>
      </w:tr>
      <w:tr w:rsidR="00201423" w:rsidRPr="00284820" w14:paraId="543BFD60" w14:textId="77777777">
        <w:trPr>
          <w:trHeight w:hRule="exact" w:val="327"/>
        </w:trPr>
        <w:tc>
          <w:tcPr>
            <w:tcW w:w="1495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4A779BFE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87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69A83271" w14:textId="77777777" w:rsidR="00201423" w:rsidRPr="00284820" w:rsidRDefault="00BA4EA9">
            <w:pPr>
              <w:spacing w:line="220" w:lineRule="exact"/>
              <w:ind w:left="5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T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e 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ua</w:t>
            </w:r>
            <w:r w:rsidRPr="00284820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gh</w:t>
            </w:r>
            <w:r w:rsidRPr="0028482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cho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74A40AB7" w14:textId="77777777" w:rsidR="00201423" w:rsidRPr="00284820" w:rsidRDefault="00BA4EA9">
            <w:pPr>
              <w:spacing w:line="220" w:lineRule="exact"/>
              <w:ind w:left="13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ng 20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</w:p>
        </w:tc>
      </w:tr>
    </w:tbl>
    <w:p w14:paraId="1C741F1F" w14:textId="77777777" w:rsidR="00201423" w:rsidRPr="00284820" w:rsidRDefault="00201423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DDABA89" w14:textId="77777777" w:rsidR="00201423" w:rsidRPr="00284820" w:rsidRDefault="00BA4EA9">
      <w:pPr>
        <w:spacing w:before="34"/>
        <w:ind w:left="2118" w:right="4177" w:hanging="198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ONOR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       </w:t>
      </w:r>
      <w:r w:rsidRPr="00284820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284820">
        <w:rPr>
          <w:rFonts w:asciiTheme="minorHAnsi" w:eastAsia="Arial" w:hAnsiTheme="minorHAnsi" w:cstheme="minorHAnsi"/>
          <w:sz w:val="22"/>
          <w:szCs w:val="22"/>
        </w:rPr>
        <w:t>s L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e of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ee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sz w:val="22"/>
          <w:szCs w:val="22"/>
        </w:rPr>
        <w:t>ng: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hua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gh 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ch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ol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ass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chu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tt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 of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ech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ogy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.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sz w:val="22"/>
          <w:szCs w:val="22"/>
        </w:rPr>
        <w:t>nes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sh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</w:p>
    <w:p w14:paraId="3B32DE2E" w14:textId="77777777" w:rsidR="00201423" w:rsidRPr="00284820" w:rsidRDefault="00BA4EA9">
      <w:pPr>
        <w:ind w:left="2120"/>
        <w:rPr>
          <w:rFonts w:asciiTheme="minorHAnsi" w:eastAsia="Arial" w:hAnsiTheme="minorHAnsi" w:cstheme="minorHAnsi"/>
          <w:sz w:val="22"/>
          <w:szCs w:val="22"/>
        </w:rPr>
        <w:sectPr w:rsidR="00201423" w:rsidRPr="00284820">
          <w:type w:val="continuous"/>
          <w:pgSz w:w="12240" w:h="15840"/>
          <w:pgMar w:top="760" w:right="560" w:bottom="280" w:left="580" w:header="720" w:footer="720" w:gutter="0"/>
          <w:cols w:space="720"/>
        </w:sectPr>
      </w:pPr>
      <w:r w:rsidRPr="00284820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ho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can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ho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z w:val="22"/>
          <w:szCs w:val="22"/>
        </w:rPr>
        <w:t>en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: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XX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</w:p>
    <w:p w14:paraId="29825E55" w14:textId="77777777" w:rsidR="00201423" w:rsidRPr="00284820" w:rsidRDefault="00BA4EA9">
      <w:pPr>
        <w:spacing w:before="41"/>
        <w:ind w:left="4416" w:right="445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z w:val="22"/>
          <w:szCs w:val="22"/>
        </w:rPr>
        <w:lastRenderedPageBreak/>
        <w:t>S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5"/>
          <w:w w:val="99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b/>
          <w:spacing w:val="-1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0969B1A2" w14:textId="77777777" w:rsidR="00201423" w:rsidRPr="00284820" w:rsidRDefault="00BA4EA9">
      <w:pPr>
        <w:spacing w:line="220" w:lineRule="exact"/>
        <w:ind w:left="3704" w:right="3753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19">
        <w:r w:rsidRPr="00284820">
          <w:rPr>
            <w:rFonts w:asciiTheme="minorHAnsi" w:eastAsia="Arial" w:hAnsiTheme="minorHAnsi" w:cstheme="minorHAnsi"/>
            <w:color w:val="0562C1"/>
            <w:spacing w:val="1"/>
            <w:w w:val="99"/>
            <w:sz w:val="22"/>
            <w:szCs w:val="22"/>
            <w:u w:color="0562C1"/>
          </w:rPr>
          <w:t>s</w:t>
        </w:r>
        <w:r w:rsidRPr="00284820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  <w:u w:color="0562C1"/>
          </w:rPr>
          <w:t>o</w:t>
        </w:r>
        <w:r w:rsidRPr="00284820">
          <w:rPr>
            <w:rFonts w:asciiTheme="minorHAnsi" w:eastAsia="Arial" w:hAnsiTheme="minorHAnsi" w:cstheme="minorHAnsi"/>
            <w:color w:val="0562C1"/>
            <w:spacing w:val="2"/>
            <w:w w:val="99"/>
            <w:sz w:val="22"/>
            <w:szCs w:val="22"/>
            <w:u w:color="0562C1"/>
          </w:rPr>
          <w:t>f</w:t>
        </w:r>
        <w:r w:rsidRPr="00284820">
          <w:rPr>
            <w:rFonts w:asciiTheme="minorHAnsi" w:eastAsia="Arial" w:hAnsiTheme="minorHAnsi" w:cstheme="minorHAnsi"/>
            <w:color w:val="0562C1"/>
            <w:spacing w:val="-1"/>
            <w:w w:val="99"/>
            <w:sz w:val="22"/>
            <w:szCs w:val="22"/>
            <w:u w:color="0562C1"/>
          </w:rPr>
          <w:t>i</w:t>
        </w:r>
        <w:r w:rsidRPr="00284820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  <w:u w:color="0562C1"/>
          </w:rPr>
          <w:t>ewa</w:t>
        </w:r>
        <w:r w:rsidRPr="00284820">
          <w:rPr>
            <w:rFonts w:asciiTheme="minorHAnsi" w:eastAsia="Arial" w:hAnsiTheme="minorHAnsi" w:cstheme="minorHAnsi"/>
            <w:color w:val="0562C1"/>
            <w:spacing w:val="1"/>
            <w:w w:val="99"/>
            <w:sz w:val="22"/>
            <w:szCs w:val="22"/>
            <w:u w:color="0562C1"/>
          </w:rPr>
          <w:t>r</w:t>
        </w:r>
        <w:r w:rsidRPr="00284820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  <w:u w:color="0562C1"/>
          </w:rPr>
          <w:t>e</w:t>
        </w:r>
        <w:r w:rsidRPr="00284820">
          <w:rPr>
            <w:rFonts w:asciiTheme="minorHAnsi" w:eastAsia="Arial" w:hAnsiTheme="minorHAnsi" w:cstheme="minorHAnsi"/>
            <w:color w:val="0562C1"/>
            <w:spacing w:val="2"/>
            <w:w w:val="99"/>
            <w:sz w:val="22"/>
            <w:szCs w:val="22"/>
            <w:u w:color="0562C1"/>
          </w:rPr>
          <w:t>@</w:t>
        </w:r>
        <w:r w:rsidRPr="00284820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  <w:u w:color="0562C1"/>
          </w:rPr>
          <w:t>and</w:t>
        </w:r>
        <w:r w:rsidRPr="00284820">
          <w:rPr>
            <w:rFonts w:asciiTheme="minorHAnsi" w:eastAsia="Arial" w:hAnsiTheme="minorHAnsi" w:cstheme="minorHAnsi"/>
            <w:color w:val="0562C1"/>
            <w:spacing w:val="1"/>
            <w:w w:val="99"/>
            <w:sz w:val="22"/>
            <w:szCs w:val="22"/>
            <w:u w:color="0562C1"/>
          </w:rPr>
          <w:t>r</w:t>
        </w:r>
        <w:r w:rsidRPr="00284820">
          <w:rPr>
            <w:rFonts w:asciiTheme="minorHAnsi" w:eastAsia="Arial" w:hAnsiTheme="minorHAnsi" w:cstheme="minorHAnsi"/>
            <w:color w:val="0562C1"/>
            <w:spacing w:val="2"/>
            <w:w w:val="99"/>
            <w:sz w:val="22"/>
            <w:szCs w:val="22"/>
            <w:u w:color="0562C1"/>
          </w:rPr>
          <w:t>e</w:t>
        </w:r>
        <w:r w:rsidRPr="00284820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  <w:u w:color="0562C1"/>
          </w:rPr>
          <w:t>w.</w:t>
        </w:r>
        <w:r w:rsidRPr="00284820">
          <w:rPr>
            <w:rFonts w:asciiTheme="minorHAnsi" w:eastAsia="Arial" w:hAnsiTheme="minorHAnsi" w:cstheme="minorHAnsi"/>
            <w:color w:val="0562C1"/>
            <w:spacing w:val="1"/>
            <w:w w:val="99"/>
            <w:sz w:val="22"/>
            <w:szCs w:val="22"/>
            <w:u w:color="0562C1"/>
          </w:rPr>
          <w:t>c</w:t>
        </w:r>
        <w:r w:rsidRPr="00284820">
          <w:rPr>
            <w:rFonts w:asciiTheme="minorHAnsi" w:eastAsia="Arial" w:hAnsiTheme="minorHAnsi" w:cstheme="minorHAnsi"/>
            <w:color w:val="0562C1"/>
            <w:spacing w:val="4"/>
            <w:w w:val="99"/>
            <w:sz w:val="22"/>
            <w:szCs w:val="22"/>
            <w:u w:color="0562C1"/>
          </w:rPr>
          <w:t>m</w:t>
        </w:r>
        <w:r w:rsidRPr="00284820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  <w:u w:color="0562C1"/>
          </w:rPr>
          <w:t>u.edu</w:t>
        </w:r>
        <w:r w:rsidRPr="00284820">
          <w:rPr>
            <w:rFonts w:asciiTheme="minorHAnsi" w:eastAsia="Arial" w:hAnsiTheme="minorHAnsi" w:cstheme="minorHAnsi"/>
            <w:color w:val="0562C1"/>
            <w:spacing w:val="1"/>
            <w:w w:val="99"/>
            <w:sz w:val="22"/>
            <w:szCs w:val="22"/>
          </w:rPr>
          <w:t xml:space="preserve"> </w:t>
        </w:r>
        <w:r w:rsidRPr="00284820">
          <w:rPr>
            <w:rFonts w:asciiTheme="minorHAnsi" w:eastAsia="Arial" w:hAnsiTheme="minorHAnsi" w:cstheme="minorHAnsi"/>
            <w:color w:val="000000"/>
            <w:w w:val="99"/>
            <w:sz w:val="22"/>
            <w:szCs w:val="22"/>
          </w:rPr>
          <w:t>4</w:t>
        </w:r>
      </w:hyperlink>
      <w:r w:rsidRPr="00284820">
        <w:rPr>
          <w:rFonts w:asciiTheme="minorHAnsi" w:eastAsia="Arial" w:hAnsiTheme="minorHAnsi" w:cstheme="minorHAnsi"/>
          <w:color w:val="000000"/>
          <w:spacing w:val="2"/>
          <w:w w:val="99"/>
          <w:sz w:val="22"/>
          <w:szCs w:val="22"/>
        </w:rPr>
        <w:t>1</w:t>
      </w:r>
      <w:r w:rsidRPr="00284820">
        <w:rPr>
          <w:rFonts w:asciiTheme="minorHAnsi" w:eastAsia="Arial" w:hAnsiTheme="minorHAnsi" w:cstheme="minorHAnsi"/>
          <w:color w:val="000000"/>
          <w:w w:val="99"/>
          <w:sz w:val="22"/>
          <w:szCs w:val="22"/>
        </w:rPr>
        <w:t>2.6</w:t>
      </w:r>
      <w:r w:rsidRPr="00284820">
        <w:rPr>
          <w:rFonts w:asciiTheme="minorHAnsi" w:eastAsia="Arial" w:hAnsiTheme="minorHAnsi" w:cstheme="minorHAnsi"/>
          <w:color w:val="000000"/>
          <w:spacing w:val="2"/>
          <w:w w:val="99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color w:val="000000"/>
          <w:w w:val="99"/>
          <w:sz w:val="22"/>
          <w:szCs w:val="22"/>
        </w:rPr>
        <w:t>6.</w:t>
      </w:r>
      <w:r w:rsidRPr="00284820">
        <w:rPr>
          <w:rFonts w:asciiTheme="minorHAnsi" w:eastAsia="Arial" w:hAnsiTheme="minorHAnsi" w:cstheme="minorHAnsi"/>
          <w:color w:val="000000"/>
          <w:spacing w:val="2"/>
          <w:w w:val="99"/>
          <w:sz w:val="22"/>
          <w:szCs w:val="22"/>
        </w:rPr>
        <w:t>4</w:t>
      </w:r>
      <w:r w:rsidRPr="00284820">
        <w:rPr>
          <w:rFonts w:asciiTheme="minorHAnsi" w:eastAsia="Arial" w:hAnsiTheme="minorHAnsi" w:cstheme="minorHAnsi"/>
          <w:color w:val="000000"/>
          <w:w w:val="99"/>
          <w:sz w:val="22"/>
          <w:szCs w:val="22"/>
        </w:rPr>
        <w:t>444</w:t>
      </w:r>
    </w:p>
    <w:p w14:paraId="36D043A8" w14:textId="77777777" w:rsidR="00201423" w:rsidRPr="00284820" w:rsidRDefault="00BA4EA9">
      <w:pPr>
        <w:spacing w:line="220" w:lineRule="exact"/>
        <w:ind w:left="5087" w:right="513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U.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  <w:r w:rsidRPr="0028482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w w:val="99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1"/>
          <w:w w:val="99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w w:val="99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w w:val="99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1"/>
          <w:w w:val="99"/>
          <w:position w:val="-1"/>
          <w:sz w:val="22"/>
          <w:szCs w:val="22"/>
        </w:rPr>
        <w:t>z</w:t>
      </w:r>
      <w:r w:rsidRPr="00284820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en</w:t>
      </w:r>
    </w:p>
    <w:p w14:paraId="6EC05986" w14:textId="77777777" w:rsidR="00201423" w:rsidRPr="00284820" w:rsidRDefault="00201423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64374D2F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0"/>
        <w:gridCol w:w="8181"/>
        <w:gridCol w:w="1439"/>
      </w:tblGrid>
      <w:tr w:rsidR="00201423" w:rsidRPr="00284820" w14:paraId="71A28428" w14:textId="77777777">
        <w:trPr>
          <w:trHeight w:hRule="exact" w:val="572"/>
        </w:trPr>
        <w:tc>
          <w:tcPr>
            <w:tcW w:w="151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3898E64E" w14:textId="77777777" w:rsidR="00201423" w:rsidRPr="00284820" w:rsidRDefault="00BA4EA9">
            <w:pPr>
              <w:spacing w:before="72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DU</w:t>
            </w:r>
            <w:r w:rsidRPr="0028482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TI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8181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5CC81D32" w14:textId="77777777" w:rsidR="00201423" w:rsidRPr="00284820" w:rsidRDefault="00BA4EA9">
            <w:pPr>
              <w:spacing w:before="91" w:line="250" w:lineRule="auto"/>
              <w:ind w:left="495" w:right="2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LLO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UN</w:t>
            </w:r>
            <w:r w:rsidRPr="0028482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VE</w:t>
            </w:r>
            <w:r w:rsidRPr="00284820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284820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w w:val="99"/>
                <w:sz w:val="22"/>
                <w:szCs w:val="22"/>
              </w:rPr>
              <w:t>Pi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tt</w:t>
            </w:r>
            <w:r w:rsidRPr="00284820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2"/>
                <w:w w:val="99"/>
                <w:sz w:val="22"/>
                <w:szCs w:val="22"/>
              </w:rPr>
              <w:t>b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gh,</w:t>
            </w:r>
            <w:r w:rsidRPr="00284820">
              <w:rPr>
                <w:rFonts w:asciiTheme="minorHAnsi" w:eastAsia="Arial" w:hAnsiTheme="minorHAnsi" w:cstheme="minorHAnsi"/>
                <w:spacing w:val="-16"/>
                <w:w w:val="99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PA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28482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284820">
              <w:rPr>
                <w:rFonts w:asciiTheme="minorHAnsi" w:eastAsia="Arial" w:hAnsiTheme="minorHAnsi" w:cstheme="minorHAnsi"/>
                <w:spacing w:val="-20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puter</w:t>
            </w:r>
            <w:r w:rsidRPr="00284820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0414DF5C" w14:textId="77777777" w:rsidR="00201423" w:rsidRPr="00284820" w:rsidRDefault="00201423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C977E2" w14:textId="77777777" w:rsidR="00201423" w:rsidRPr="00284820" w:rsidRDefault="00201423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08DA10" w14:textId="77777777" w:rsidR="00201423" w:rsidRPr="00284820" w:rsidRDefault="00BA4EA9">
            <w:pPr>
              <w:ind w:left="4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284820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X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</w:p>
        </w:tc>
      </w:tr>
      <w:tr w:rsidR="00201423" w:rsidRPr="00284820" w14:paraId="642406DF" w14:textId="77777777">
        <w:trPr>
          <w:trHeight w:hRule="exact" w:val="570"/>
        </w:trPr>
        <w:tc>
          <w:tcPr>
            <w:tcW w:w="151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02B4E567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81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70D13F10" w14:textId="77777777" w:rsidR="00201423" w:rsidRPr="00284820" w:rsidRDefault="00BA4EA9">
            <w:pPr>
              <w:spacing w:line="200" w:lineRule="exact"/>
              <w:ind w:left="4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28482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  <w:p w14:paraId="266D2DD2" w14:textId="77777777" w:rsidR="00201423" w:rsidRPr="00284820" w:rsidRDefault="00BA4EA9">
            <w:pPr>
              <w:spacing w:line="220" w:lineRule="exact"/>
              <w:ind w:left="4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PA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3.4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/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45839626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23" w:rsidRPr="00284820" w14:paraId="2DBFD8A8" w14:textId="77777777">
        <w:trPr>
          <w:trHeight w:hRule="exact" w:val="1193"/>
        </w:trPr>
        <w:tc>
          <w:tcPr>
            <w:tcW w:w="151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55287566" w14:textId="77777777" w:rsidR="00201423" w:rsidRPr="00284820" w:rsidRDefault="00201423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2CA279" w14:textId="77777777" w:rsidR="00201423" w:rsidRPr="00284820" w:rsidRDefault="00BA4EA9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PUTER</w:t>
            </w:r>
          </w:p>
          <w:p w14:paraId="2761BC52" w14:textId="77777777" w:rsidR="00201423" w:rsidRPr="00284820" w:rsidRDefault="00BA4EA9">
            <w:pPr>
              <w:spacing w:before="1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KILLS</w:t>
            </w:r>
          </w:p>
        </w:tc>
        <w:tc>
          <w:tcPr>
            <w:tcW w:w="8181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6B8270C0" w14:textId="77777777" w:rsidR="00201423" w:rsidRPr="00284820" w:rsidRDefault="00201423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2C6339" w14:textId="77777777" w:rsidR="00201423" w:rsidRPr="00284820" w:rsidRDefault="00BA4EA9">
            <w:pPr>
              <w:ind w:left="4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Pr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og</w:t>
            </w:r>
            <w:r w:rsidRPr="0028482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mm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ngu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284820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C/</w:t>
            </w:r>
            <w:r w:rsidRPr="0028482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++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8482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J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a,</w:t>
            </w:r>
            <w:r w:rsidRPr="0028482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P</w:t>
            </w:r>
            <w:r w:rsidRPr="0028482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hon,</w:t>
            </w:r>
            <w:r w:rsidRPr="0028482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tem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g,</w:t>
            </w:r>
            <w:r w:rsidRPr="0028482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2"/>
                <w:w w:val="99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ri</w:t>
            </w:r>
            <w:r w:rsidRPr="00284820">
              <w:rPr>
                <w:rFonts w:asciiTheme="minorHAnsi" w:eastAsia="Arial" w:hAnsiTheme="minorHAnsi" w:cstheme="minorHAnsi"/>
                <w:spacing w:val="-1"/>
                <w:w w:val="99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og,</w:t>
            </w:r>
            <w:r w:rsidRPr="00284820">
              <w:rPr>
                <w:rFonts w:asciiTheme="minorHAnsi" w:eastAsia="Arial" w:hAnsiTheme="minorHAnsi" w:cstheme="minorHAnsi"/>
                <w:spacing w:val="-36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AB</w:t>
            </w:r>
          </w:p>
          <w:p w14:paraId="6FE743B7" w14:textId="77777777" w:rsidR="00201423" w:rsidRPr="00284820" w:rsidRDefault="00BA4EA9">
            <w:pPr>
              <w:spacing w:before="24"/>
              <w:ind w:left="4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oft</w:t>
            </w:r>
            <w:r w:rsidRPr="00284820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28482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ff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e,</w:t>
            </w:r>
            <w:r w:rsidRPr="0028482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d</w:t>
            </w:r>
            <w:r w:rsidRPr="00284820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>W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84820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utoC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D,</w:t>
            </w:r>
            <w:r w:rsidRPr="0028482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2"/>
                <w:w w:val="99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spacing w:val="-1"/>
                <w:w w:val="99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t,</w:t>
            </w:r>
            <w:r w:rsidRPr="00284820">
              <w:rPr>
                <w:rFonts w:asciiTheme="minorHAnsi" w:eastAsia="Arial" w:hAnsiTheme="minorHAnsi" w:cstheme="minorHAnsi"/>
                <w:spacing w:val="-21"/>
                <w:w w:val="99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2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84820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ad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161DC4A9" w14:textId="77777777" w:rsidR="00201423" w:rsidRPr="00284820" w:rsidRDefault="00BA4EA9">
            <w:pPr>
              <w:spacing w:before="5"/>
              <w:ind w:left="4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Op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ys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s:</w:t>
            </w:r>
            <w:r w:rsidRPr="00284820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Ma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nto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284820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X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8482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W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ux</w:t>
            </w:r>
            <w:r w:rsidRPr="0028482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</w:p>
          <w:p w14:paraId="0F0E4091" w14:textId="77777777" w:rsidR="00201423" w:rsidRPr="00284820" w:rsidRDefault="00BA4EA9">
            <w:pPr>
              <w:spacing w:line="220" w:lineRule="exact"/>
              <w:ind w:left="4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Fo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ei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ngu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s:</w:t>
            </w:r>
            <w:r w:rsidRPr="00284820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pacing w:val="2"/>
                <w:w w:val="99"/>
                <w:sz w:val="22"/>
                <w:szCs w:val="22"/>
              </w:rPr>
              <w:t>an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da</w:t>
            </w:r>
            <w:r w:rsidRPr="00284820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-1"/>
                <w:w w:val="99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-21"/>
                <w:w w:val="99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28482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30CFC4DB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23" w:rsidRPr="00284820" w14:paraId="07E952FF" w14:textId="77777777">
        <w:trPr>
          <w:trHeight w:hRule="exact" w:val="624"/>
        </w:trPr>
        <w:tc>
          <w:tcPr>
            <w:tcW w:w="151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33E7695E" w14:textId="77777777" w:rsidR="00201423" w:rsidRPr="00284820" w:rsidRDefault="00201423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C207CD" w14:textId="77777777" w:rsidR="00201423" w:rsidRPr="00284820" w:rsidRDefault="00BA4EA9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RK</w:t>
            </w:r>
          </w:p>
          <w:p w14:paraId="61B21657" w14:textId="77777777" w:rsidR="00201423" w:rsidRPr="00284820" w:rsidRDefault="00BA4EA9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XPERIENCE</w:t>
            </w:r>
          </w:p>
        </w:tc>
        <w:tc>
          <w:tcPr>
            <w:tcW w:w="8181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081003C4" w14:textId="77777777" w:rsidR="00201423" w:rsidRPr="00284820" w:rsidRDefault="00201423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6D28DA" w14:textId="77777777" w:rsidR="00201423" w:rsidRPr="00284820" w:rsidRDefault="00BA4EA9">
            <w:pPr>
              <w:ind w:left="4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3"/>
                <w:w w:val="99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b/>
                <w:spacing w:val="-5"/>
                <w:w w:val="99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3"/>
                <w:w w:val="99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w w:val="99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b/>
                <w:spacing w:val="2"/>
                <w:w w:val="99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-14"/>
                <w:w w:val="99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4"/>
                <w:w w:val="99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w w:val="99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LLO</w:t>
            </w:r>
            <w:r w:rsidRPr="00284820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pacing w:val="-13"/>
                <w:w w:val="99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UNI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w w:val="99"/>
                <w:sz w:val="22"/>
                <w:szCs w:val="22"/>
              </w:rPr>
              <w:t>VE</w:t>
            </w:r>
            <w:r w:rsidRPr="00284820">
              <w:rPr>
                <w:rFonts w:asciiTheme="minorHAnsi" w:eastAsia="Arial" w:hAnsiTheme="minorHAnsi" w:cstheme="minorHAnsi"/>
                <w:b/>
                <w:spacing w:val="3"/>
                <w:w w:val="99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w w:val="99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pacing w:val="3"/>
                <w:w w:val="99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Y</w:t>
            </w:r>
            <w:r w:rsidRPr="00284820">
              <w:rPr>
                <w:rFonts w:asciiTheme="minorHAnsi" w:eastAsia="Arial" w:hAnsiTheme="minorHAnsi" w:cstheme="minorHAnsi"/>
                <w:b/>
                <w:spacing w:val="-10"/>
                <w:w w:val="99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Y</w:t>
            </w:r>
            <w:r w:rsidRPr="00284820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B</w:t>
            </w:r>
            <w:r w:rsidRPr="00284820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tt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bu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h,</w:t>
            </w:r>
            <w:r w:rsidRPr="00284820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PA</w:t>
            </w:r>
          </w:p>
          <w:p w14:paraId="1BC52B4F" w14:textId="77777777" w:rsidR="00201423" w:rsidRPr="00284820" w:rsidRDefault="00BA4EA9">
            <w:pPr>
              <w:spacing w:before="22"/>
              <w:ind w:left="4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um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mer</w:t>
            </w:r>
            <w:r w:rsidRPr="00284820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se</w:t>
            </w:r>
            <w:r w:rsidRPr="0028482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ch</w:t>
            </w:r>
            <w:r w:rsidRPr="00284820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oftw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nt</w:t>
            </w:r>
            <w:r w:rsidRPr="0028482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761B2FB1" w14:textId="77777777" w:rsidR="00201423" w:rsidRPr="00284820" w:rsidRDefault="00201423">
            <w:pPr>
              <w:spacing w:before="3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0189C6" w14:textId="77777777" w:rsidR="00201423" w:rsidRPr="00284820" w:rsidRDefault="00201423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0F16C5" w14:textId="77777777" w:rsidR="00201423" w:rsidRPr="00284820" w:rsidRDefault="00BA4EA9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284820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X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</w:p>
        </w:tc>
      </w:tr>
      <w:tr w:rsidR="00201423" w:rsidRPr="00284820" w14:paraId="02197851" w14:textId="77777777">
        <w:trPr>
          <w:trHeight w:hRule="exact" w:val="245"/>
        </w:trPr>
        <w:tc>
          <w:tcPr>
            <w:tcW w:w="151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1D21A26F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81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2E612CBB" w14:textId="77777777" w:rsidR="00201423" w:rsidRPr="00284820" w:rsidRDefault="00BA4EA9">
            <w:pPr>
              <w:spacing w:line="220" w:lineRule="exact"/>
              <w:ind w:left="4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Verdana" w:hAnsiTheme="minorHAnsi" w:cstheme="minorHAnsi"/>
                <w:w w:val="82"/>
                <w:sz w:val="22"/>
                <w:szCs w:val="22"/>
              </w:rPr>
              <w:t xml:space="preserve">•   </w:t>
            </w:r>
            <w:r w:rsidRPr="00284820">
              <w:rPr>
                <w:rFonts w:asciiTheme="minorHAnsi" w:eastAsia="Verdana" w:hAnsiTheme="minorHAnsi" w:cstheme="minorHAnsi"/>
                <w:spacing w:val="40"/>
                <w:w w:val="8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hed</w:t>
            </w:r>
            <w:r w:rsidRPr="00284820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no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ous</w:t>
            </w:r>
            <w:r w:rsidRPr="00284820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ght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W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y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.R.</w:t>
            </w:r>
            <w:r w:rsidRPr="0028482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D</w:t>
            </w:r>
            <w:r w:rsidRPr="00284820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one</w:t>
            </w:r>
            <w:r w:rsidRPr="00284820">
              <w:rPr>
                <w:rFonts w:asciiTheme="minorHAnsi" w:eastAsia="Arial" w:hAnsiTheme="minorHAnsi" w:cstheme="minorHAnsi"/>
                <w:spacing w:val="-3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.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60FDC272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23" w:rsidRPr="00284820" w14:paraId="28C7F53B" w14:textId="77777777">
        <w:trPr>
          <w:trHeight w:hRule="exact" w:val="244"/>
        </w:trPr>
        <w:tc>
          <w:tcPr>
            <w:tcW w:w="151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26297A4B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81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204551F0" w14:textId="77777777" w:rsidR="00201423" w:rsidRPr="00284820" w:rsidRDefault="00BA4EA9">
            <w:pPr>
              <w:spacing w:line="220" w:lineRule="exact"/>
              <w:ind w:left="4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Verdana" w:hAnsiTheme="minorHAnsi" w:cstheme="minorHAnsi"/>
                <w:w w:val="82"/>
                <w:sz w:val="22"/>
                <w:szCs w:val="22"/>
              </w:rPr>
              <w:t xml:space="preserve">•   </w:t>
            </w:r>
            <w:r w:rsidRPr="00284820">
              <w:rPr>
                <w:rFonts w:asciiTheme="minorHAnsi" w:eastAsia="Verdana" w:hAnsiTheme="minorHAnsi" w:cstheme="minorHAnsi"/>
                <w:spacing w:val="40"/>
                <w:w w:val="8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28482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28482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dete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go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28482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the</w:t>
            </w:r>
            <w:r w:rsidRPr="00284820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4"/>
                <w:w w:val="99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al</w:t>
            </w:r>
            <w:r w:rsidRPr="00284820">
              <w:rPr>
                <w:rFonts w:asciiTheme="minorHAnsi" w:eastAsia="Arial" w:hAnsiTheme="minorHAnsi" w:cstheme="minorHAnsi"/>
                <w:spacing w:val="-24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1E6521A2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23" w:rsidRPr="00284820" w14:paraId="1B0077F2" w14:textId="77777777">
        <w:trPr>
          <w:trHeight w:hRule="exact" w:val="351"/>
        </w:trPr>
        <w:tc>
          <w:tcPr>
            <w:tcW w:w="151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1A17A6D0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81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18672CE4" w14:textId="77777777" w:rsidR="00201423" w:rsidRPr="00284820" w:rsidRDefault="00BA4EA9">
            <w:pPr>
              <w:spacing w:line="220" w:lineRule="exact"/>
              <w:ind w:left="4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Verdana" w:hAnsiTheme="minorHAnsi" w:cstheme="minorHAnsi"/>
                <w:w w:val="82"/>
                <w:sz w:val="22"/>
                <w:szCs w:val="22"/>
              </w:rPr>
              <w:t xml:space="preserve">•   </w:t>
            </w:r>
            <w:r w:rsidRPr="00284820">
              <w:rPr>
                <w:rFonts w:asciiTheme="minorHAnsi" w:eastAsia="Verdana" w:hAnsiTheme="minorHAnsi" w:cstheme="minorHAnsi"/>
                <w:spacing w:val="40"/>
                <w:w w:val="8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Cont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bu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284820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ong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ge</w:t>
            </w:r>
            <w:r w:rsidRPr="00284820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ad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d</w:t>
            </w:r>
            <w:r w:rsidRPr="00284820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2"/>
                <w:w w:val="99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ne</w:t>
            </w:r>
            <w:r w:rsidRPr="00284820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-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to</w:t>
            </w:r>
            <w:r w:rsidRPr="00284820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-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d</w:t>
            </w:r>
            <w:r w:rsidRPr="00284820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2"/>
                <w:w w:val="99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ne</w:t>
            </w:r>
            <w:r w:rsidRPr="00284820">
              <w:rPr>
                <w:rFonts w:asciiTheme="minorHAnsi" w:eastAsia="Arial" w:hAnsiTheme="minorHAnsi" w:cstheme="minorHAnsi"/>
                <w:spacing w:val="-29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ons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4931EA90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23" w:rsidRPr="00284820" w14:paraId="2CA4D2D5" w14:textId="77777777">
        <w:trPr>
          <w:trHeight w:hRule="exact" w:val="581"/>
        </w:trPr>
        <w:tc>
          <w:tcPr>
            <w:tcW w:w="151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7C064C63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81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18AD6B20" w14:textId="77777777" w:rsidR="00201423" w:rsidRPr="00284820" w:rsidRDefault="00201423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F37986" w14:textId="77777777" w:rsidR="00201423" w:rsidRPr="00284820" w:rsidRDefault="00BA4EA9">
            <w:pPr>
              <w:ind w:left="4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.C.</w:t>
            </w:r>
            <w:r w:rsidRPr="00284820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28482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Du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8482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  <w:p w14:paraId="4A89EDC9" w14:textId="77777777" w:rsidR="00201423" w:rsidRPr="00284820" w:rsidRDefault="00BA4EA9">
            <w:pPr>
              <w:ind w:left="4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Desi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ng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nt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28740546" w14:textId="77777777" w:rsidR="00201423" w:rsidRPr="00284820" w:rsidRDefault="00201423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FB0C53" w14:textId="77777777" w:rsidR="00201423" w:rsidRPr="00284820" w:rsidRDefault="00201423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1480FB" w14:textId="77777777" w:rsidR="00201423" w:rsidRPr="00284820" w:rsidRDefault="00BA4EA9">
            <w:pPr>
              <w:ind w:left="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284820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X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</w:p>
        </w:tc>
      </w:tr>
      <w:tr w:rsidR="00201423" w:rsidRPr="00284820" w14:paraId="64AF0D5F" w14:textId="77777777">
        <w:trPr>
          <w:trHeight w:hRule="exact" w:val="245"/>
        </w:trPr>
        <w:tc>
          <w:tcPr>
            <w:tcW w:w="151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4A391151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81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0A5A2566" w14:textId="77777777" w:rsidR="00201423" w:rsidRPr="00284820" w:rsidRDefault="00BA4EA9">
            <w:pPr>
              <w:spacing w:line="220" w:lineRule="exact"/>
              <w:ind w:left="4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Verdana" w:hAnsiTheme="minorHAnsi" w:cstheme="minorHAnsi"/>
                <w:w w:val="82"/>
                <w:sz w:val="22"/>
                <w:szCs w:val="22"/>
              </w:rPr>
              <w:t xml:space="preserve">•   </w:t>
            </w:r>
            <w:r w:rsidRPr="00284820">
              <w:rPr>
                <w:rFonts w:asciiTheme="minorHAnsi" w:eastAsia="Verdana" w:hAnsiTheme="minorHAnsi" w:cstheme="minorHAnsi"/>
                <w:spacing w:val="40"/>
                <w:w w:val="8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284820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gh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284820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28482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28482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284820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28482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toDe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28482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uto</w:t>
            </w:r>
            <w:r w:rsidRPr="0028482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284820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28482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3F596CC8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23" w:rsidRPr="00284820" w14:paraId="56079EEC" w14:textId="77777777">
        <w:trPr>
          <w:trHeight w:hRule="exact" w:val="242"/>
        </w:trPr>
        <w:tc>
          <w:tcPr>
            <w:tcW w:w="151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2AA0D1C0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81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769B7D3A" w14:textId="77777777" w:rsidR="00201423" w:rsidRPr="00284820" w:rsidRDefault="00BA4EA9">
            <w:pPr>
              <w:spacing w:line="220" w:lineRule="exact"/>
              <w:ind w:left="4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Verdana" w:hAnsiTheme="minorHAnsi" w:cstheme="minorHAnsi"/>
                <w:w w:val="82"/>
                <w:sz w:val="22"/>
                <w:szCs w:val="22"/>
              </w:rPr>
              <w:t xml:space="preserve">•   </w:t>
            </w:r>
            <w:r w:rsidRPr="00284820">
              <w:rPr>
                <w:rFonts w:asciiTheme="minorHAnsi" w:eastAsia="Verdana" w:hAnsiTheme="minorHAnsi" w:cstheme="minorHAnsi"/>
                <w:spacing w:val="40"/>
                <w:w w:val="8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284820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gh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28482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ons</w:t>
            </w:r>
            <w:r w:rsidRPr="0028482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28482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pacing w:val="4"/>
                <w:w w:val="99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-1"/>
                <w:w w:val="99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ng</w:t>
            </w:r>
            <w:r w:rsidRPr="00284820">
              <w:rPr>
                <w:rFonts w:asciiTheme="minorHAnsi" w:eastAsia="Arial" w:hAnsiTheme="minorHAnsi" w:cstheme="minorHAnsi"/>
                <w:spacing w:val="-24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32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4620090A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23" w:rsidRPr="00284820" w14:paraId="78B74A91" w14:textId="77777777">
        <w:trPr>
          <w:trHeight w:hRule="exact" w:val="242"/>
        </w:trPr>
        <w:tc>
          <w:tcPr>
            <w:tcW w:w="151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7D6898D9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81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30BCCA39" w14:textId="77777777" w:rsidR="00201423" w:rsidRPr="00284820" w:rsidRDefault="00BA4EA9">
            <w:pPr>
              <w:spacing w:line="220" w:lineRule="exact"/>
              <w:ind w:left="4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Verdana" w:hAnsiTheme="minorHAnsi" w:cstheme="minorHAnsi"/>
                <w:w w:val="82"/>
                <w:sz w:val="22"/>
                <w:szCs w:val="22"/>
              </w:rPr>
              <w:t xml:space="preserve">•   </w:t>
            </w:r>
            <w:r w:rsidRPr="00284820">
              <w:rPr>
                <w:rFonts w:asciiTheme="minorHAnsi" w:eastAsia="Verdana" w:hAnsiTheme="minorHAnsi" w:cstheme="minorHAnsi"/>
                <w:spacing w:val="40"/>
                <w:w w:val="8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28482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20 pa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of ta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eof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pacing w:val="-26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ana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55A6BD41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23" w:rsidRPr="00284820" w14:paraId="7E76961A" w14:textId="77777777">
        <w:trPr>
          <w:trHeight w:hRule="exact" w:val="353"/>
        </w:trPr>
        <w:tc>
          <w:tcPr>
            <w:tcW w:w="151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2AB4825B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81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69F9A344" w14:textId="77777777" w:rsidR="00201423" w:rsidRPr="00284820" w:rsidRDefault="00BA4EA9">
            <w:pPr>
              <w:spacing w:line="220" w:lineRule="exact"/>
              <w:ind w:left="4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Verdana" w:hAnsiTheme="minorHAnsi" w:cstheme="minorHAnsi"/>
                <w:w w:val="82"/>
                <w:sz w:val="22"/>
                <w:szCs w:val="22"/>
              </w:rPr>
              <w:t xml:space="preserve">•   </w:t>
            </w:r>
            <w:r w:rsidRPr="00284820">
              <w:rPr>
                <w:rFonts w:asciiTheme="minorHAnsi" w:eastAsia="Verdana" w:hAnsiTheme="minorHAnsi" w:cstheme="minorHAnsi"/>
                <w:spacing w:val="40"/>
                <w:w w:val="8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284820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30 pa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28482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gh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28482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ag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and</w:t>
            </w:r>
            <w:r w:rsidRPr="00284820">
              <w:rPr>
                <w:rFonts w:asciiTheme="minorHAnsi" w:eastAsia="Arial" w:hAnsiTheme="minorHAnsi" w:cstheme="minorHAnsi"/>
                <w:spacing w:val="-3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28F9491D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23" w:rsidRPr="00284820" w14:paraId="3A245A13" w14:textId="77777777">
        <w:trPr>
          <w:trHeight w:hRule="exact" w:val="581"/>
        </w:trPr>
        <w:tc>
          <w:tcPr>
            <w:tcW w:w="151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266968F8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81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34ECBFF2" w14:textId="77777777" w:rsidR="00201423" w:rsidRPr="00284820" w:rsidRDefault="00201423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8C762F" w14:textId="77777777" w:rsidR="00201423" w:rsidRPr="00284820" w:rsidRDefault="00BA4EA9">
            <w:pPr>
              <w:ind w:left="4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28482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Y</w:t>
            </w:r>
            <w:r w:rsidRPr="00284820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ICS</w:t>
            </w:r>
            <w:r w:rsidRPr="00284820">
              <w:rPr>
                <w:rFonts w:asciiTheme="minorHAnsi" w:eastAsia="Arial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FO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pacing w:val="7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pacing w:val="-14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CHN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OLOG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284820">
              <w:rPr>
                <w:rFonts w:asciiTheme="minorHAnsi" w:eastAsia="Arial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8482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  <w:p w14:paraId="1C9EF006" w14:textId="77777777" w:rsidR="00201423" w:rsidRPr="00284820" w:rsidRDefault="00BA4EA9">
            <w:pPr>
              <w:ind w:left="4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ec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hn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ical</w:t>
            </w:r>
            <w:r w:rsidRPr="00284820">
              <w:rPr>
                <w:rFonts w:asciiTheme="minorHAnsi" w:eastAsia="Arial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um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mer</w:t>
            </w:r>
            <w:r w:rsidRPr="00284820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nt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186ACEE7" w14:textId="77777777" w:rsidR="00201423" w:rsidRPr="00284820" w:rsidRDefault="00201423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903AA6" w14:textId="77777777" w:rsidR="00201423" w:rsidRPr="00284820" w:rsidRDefault="00201423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26DE21" w14:textId="77777777" w:rsidR="00201423" w:rsidRPr="00284820" w:rsidRDefault="00BA4EA9">
            <w:pPr>
              <w:ind w:left="2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284820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X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</w:p>
        </w:tc>
      </w:tr>
      <w:tr w:rsidR="00201423" w:rsidRPr="00284820" w14:paraId="1136D8CF" w14:textId="77777777">
        <w:trPr>
          <w:trHeight w:hRule="exact" w:val="245"/>
        </w:trPr>
        <w:tc>
          <w:tcPr>
            <w:tcW w:w="151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1FA06CB0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81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687650FC" w14:textId="77777777" w:rsidR="00201423" w:rsidRPr="00284820" w:rsidRDefault="00BA4EA9">
            <w:pPr>
              <w:spacing w:line="220" w:lineRule="exact"/>
              <w:ind w:left="4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Verdana" w:hAnsiTheme="minorHAnsi" w:cstheme="minorHAnsi"/>
                <w:w w:val="82"/>
                <w:sz w:val="22"/>
                <w:szCs w:val="22"/>
              </w:rPr>
              <w:t xml:space="preserve">•   </w:t>
            </w:r>
            <w:r w:rsidRPr="00284820">
              <w:rPr>
                <w:rFonts w:asciiTheme="minorHAnsi" w:eastAsia="Verdana" w:hAnsiTheme="minorHAnsi" w:cstheme="minorHAnsi"/>
                <w:spacing w:val="40"/>
                <w:w w:val="8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ped</w:t>
            </w:r>
            <w:r w:rsidRPr="0028482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top</w:t>
            </w:r>
            <w:r w:rsidRPr="0028482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iz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ons</w:t>
            </w:r>
            <w:r w:rsidRPr="0028482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2"/>
                <w:w w:val="99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2"/>
                <w:w w:val="99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4"/>
                <w:w w:val="99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ent</w:t>
            </w:r>
            <w:r w:rsidRPr="00284820">
              <w:rPr>
                <w:rFonts w:asciiTheme="minorHAnsi" w:eastAsia="Arial" w:hAnsiTheme="minorHAnsi" w:cstheme="minorHAnsi"/>
                <w:spacing w:val="-3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ont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1E0DC477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23" w:rsidRPr="00284820" w14:paraId="52ACBB3A" w14:textId="77777777">
        <w:trPr>
          <w:trHeight w:hRule="exact" w:val="269"/>
        </w:trPr>
        <w:tc>
          <w:tcPr>
            <w:tcW w:w="151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00282CEF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81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205074FD" w14:textId="77777777" w:rsidR="00201423" w:rsidRPr="00284820" w:rsidRDefault="00BA4EA9">
            <w:pPr>
              <w:spacing w:line="220" w:lineRule="exact"/>
              <w:ind w:left="4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Verdana" w:hAnsiTheme="minorHAnsi" w:cstheme="minorHAnsi"/>
                <w:w w:val="82"/>
                <w:sz w:val="22"/>
                <w:szCs w:val="22"/>
              </w:rPr>
              <w:t xml:space="preserve">•   </w:t>
            </w:r>
            <w:r w:rsidRPr="00284820">
              <w:rPr>
                <w:rFonts w:asciiTheme="minorHAnsi" w:eastAsia="Verdana" w:hAnsiTheme="minorHAnsi" w:cstheme="minorHAnsi"/>
                <w:spacing w:val="40"/>
                <w:w w:val="8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28482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 p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vi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(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  <w:r w:rsidRPr="0028482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to 3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.S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28482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spacing w:val="2"/>
                <w:w w:val="99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-1"/>
                <w:w w:val="99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4"/>
                <w:w w:val="99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ent</w:t>
            </w:r>
            <w:r w:rsidRPr="00284820">
              <w:rPr>
                <w:rFonts w:asciiTheme="minorHAnsi" w:eastAsia="Arial" w:hAnsiTheme="minorHAnsi" w:cstheme="minorHAnsi"/>
                <w:spacing w:val="-36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ag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49A4CF2D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977DA8" w14:textId="77777777" w:rsidR="00201423" w:rsidRPr="00284820" w:rsidRDefault="00BA4EA9">
      <w:pPr>
        <w:spacing w:line="200" w:lineRule="exact"/>
        <w:ind w:left="2122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z w:val="22"/>
          <w:szCs w:val="22"/>
        </w:rPr>
        <w:t>et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ana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he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de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pa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or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te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nd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op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tu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</w:p>
    <w:p w14:paraId="19BC6ADA" w14:textId="77777777" w:rsidR="00201423" w:rsidRPr="00284820" w:rsidRDefault="00BA4EA9">
      <w:pPr>
        <w:ind w:left="2482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ons</w:t>
      </w:r>
    </w:p>
    <w:p w14:paraId="6C5BF859" w14:textId="77777777" w:rsidR="00201423" w:rsidRPr="00284820" w:rsidRDefault="00201423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1F534F4B" w14:textId="77777777" w:rsidR="00201423" w:rsidRPr="00284820" w:rsidRDefault="00BA4EA9">
      <w:pPr>
        <w:ind w:left="2122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LLO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UN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VE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284820">
        <w:rPr>
          <w:rFonts w:asciiTheme="minorHAnsi" w:eastAsia="Arial" w:hAnsiTheme="minorHAnsi" w:cstheme="minorHAnsi"/>
          <w:sz w:val="22"/>
          <w:szCs w:val="22"/>
        </w:rPr>
        <w:t>tt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gh,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</w:p>
    <w:p w14:paraId="5A15A585" w14:textId="77777777" w:rsidR="00201423" w:rsidRPr="00284820" w:rsidRDefault="00BA4EA9">
      <w:pPr>
        <w:ind w:left="2122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omput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kil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w w:val="99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b/>
          <w:w w:val="99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to</w:t>
      </w:r>
      <w:r w:rsidRPr="00284820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w w:val="99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b/>
          <w:spacing w:val="-16"/>
          <w:w w:val="9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omput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284820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n                      </w:t>
      </w:r>
      <w:r w:rsidRPr="00284820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–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</w:p>
    <w:p w14:paraId="0B7BBEC7" w14:textId="77777777" w:rsidR="00201423" w:rsidRPr="00284820" w:rsidRDefault="00BA4EA9">
      <w:pPr>
        <w:spacing w:line="240" w:lineRule="exact"/>
        <w:ind w:left="2122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position w:val="-1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0"/>
          <w:w w:val="8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ted</w:t>
      </w:r>
      <w:r w:rsidRPr="00284820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qu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puter</w:t>
      </w:r>
      <w:r w:rsidRPr="0028482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ill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rs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w w:val="99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1"/>
          <w:w w:val="99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4"/>
          <w:w w:val="99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1"/>
          <w:w w:val="99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33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</w:p>
    <w:p w14:paraId="25529B81" w14:textId="77777777" w:rsidR="00201423" w:rsidRPr="00284820" w:rsidRDefault="00BA4EA9">
      <w:pPr>
        <w:spacing w:before="1"/>
        <w:ind w:left="2122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th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ted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tude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ts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to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ote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put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15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</w:p>
    <w:p w14:paraId="6D247B14" w14:textId="77777777" w:rsidR="00201423" w:rsidRPr="00284820" w:rsidRDefault="00201423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2B929897" w14:textId="77777777" w:rsidR="00201423" w:rsidRPr="00284820" w:rsidRDefault="00BA4EA9">
      <w:pPr>
        <w:ind w:left="105" w:right="12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pict w14:anchorId="57D255E4">
          <v:group id="_x0000_s1046" style="position:absolute;left:0;text-align:left;margin-left:101.6pt;margin-top:92.45pt;width:0;height:666.9pt;z-index:-1137;mso-position-horizontal-relative:page;mso-position-vertical-relative:page" coordorigin="2032,1849" coordsize="0,13338">
            <v:shape id="_x0000_s1047" style="position:absolute;left:2032;top:1849;width:0;height:13338" coordorigin="2032,1849" coordsize="0,13338" path="m2032,1849r,13338e" filled="f" strokecolor="#818181" strokeweight="1.5pt">
              <v:path arrowok="t"/>
            </v:shape>
            <w10:wrap anchorx="page" anchory="page"/>
          </v:group>
        </w:pic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ECTS                  </w:t>
      </w:r>
      <w:r w:rsidRPr="00284820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ad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ogn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tal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Co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un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at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nal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ss</w:t>
      </w:r>
      <w:r w:rsidRPr="0028482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3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tem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De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gn      </w:t>
      </w:r>
      <w:r w:rsidRPr="0028482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X</w:t>
      </w:r>
    </w:p>
    <w:p w14:paraId="31F4A91B" w14:textId="77777777" w:rsidR="00201423" w:rsidRPr="00284820" w:rsidRDefault="00BA4EA9">
      <w:pPr>
        <w:spacing w:before="2"/>
        <w:ind w:left="2122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De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ented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oad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gn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og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thm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C67</w:t>
      </w:r>
      <w:r w:rsidRPr="00284820">
        <w:rPr>
          <w:rFonts w:asciiTheme="minorHAnsi" w:eastAsia="Arial" w:hAnsiTheme="minorHAnsi" w:cstheme="minorHAnsi"/>
          <w:spacing w:val="-3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SP</w:t>
      </w:r>
    </w:p>
    <w:p w14:paraId="120838E5" w14:textId="77777777" w:rsidR="00201423" w:rsidRPr="00284820" w:rsidRDefault="00BA4EA9">
      <w:pPr>
        <w:spacing w:before="3"/>
        <w:ind w:left="2122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en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at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he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neg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Un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te</w:t>
      </w:r>
      <w:r w:rsidRPr="0028482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Re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284820">
        <w:rPr>
          <w:rFonts w:asciiTheme="minorHAnsi" w:eastAsia="Arial" w:hAnsiTheme="minorHAnsi" w:cstheme="minorHAnsi"/>
          <w:spacing w:val="20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po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um</w:t>
      </w:r>
    </w:p>
    <w:p w14:paraId="607B52A0" w14:textId="77777777" w:rsidR="00201423" w:rsidRPr="00284820" w:rsidRDefault="00201423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761DAF1F" w14:textId="77777777" w:rsidR="00201423" w:rsidRPr="00284820" w:rsidRDefault="00BA4EA9">
      <w:pPr>
        <w:ind w:left="2122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it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is,</w:t>
      </w:r>
      <w:r w:rsidRPr="0028482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vic</w:t>
      </w:r>
      <w:r w:rsidRPr="00284820">
        <w:rPr>
          <w:rFonts w:asciiTheme="minorHAnsi" w:eastAsia="Arial" w:hAnsiTheme="minorHAnsi" w:cstheme="minorHAnsi"/>
          <w:sz w:val="22"/>
          <w:szCs w:val="22"/>
        </w:rPr>
        <w:t>es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-21"/>
          <w:w w:val="9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og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ts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                 </w:t>
      </w:r>
      <w:r w:rsidRPr="00284820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</w:p>
    <w:p w14:paraId="6BD420C9" w14:textId="77777777" w:rsidR="00201423" w:rsidRPr="00284820" w:rsidRDefault="00BA4EA9">
      <w:pPr>
        <w:spacing w:before="1"/>
        <w:ind w:left="2122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pa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sz w:val="22"/>
          <w:szCs w:val="22"/>
        </w:rPr>
        <w:t>es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of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s-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abs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to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nd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pe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ate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og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ts</w:t>
      </w:r>
    </w:p>
    <w:p w14:paraId="43FAA7D8" w14:textId="77777777" w:rsidR="00201423" w:rsidRPr="00284820" w:rsidRDefault="00BA4EA9">
      <w:pPr>
        <w:tabs>
          <w:tab w:val="left" w:pos="2480"/>
        </w:tabs>
        <w:spacing w:before="3"/>
        <w:ind w:left="2482" w:right="330" w:hanging="36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en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ponent</w:t>
      </w:r>
      <w:r w:rsidRPr="00284820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ode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g,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84820">
        <w:rPr>
          <w:rFonts w:asciiTheme="minorHAnsi" w:eastAsia="Arial" w:hAnsiTheme="minorHAnsi" w:cstheme="minorHAnsi"/>
          <w:sz w:val="22"/>
          <w:szCs w:val="22"/>
        </w:rPr>
        <w:t>te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al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dete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and 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</w:p>
    <w:p w14:paraId="0205E7CF" w14:textId="77777777" w:rsidR="00201423" w:rsidRPr="00284820" w:rsidRDefault="00201423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379A979D" w14:textId="77777777" w:rsidR="00201423" w:rsidRPr="00284820" w:rsidRDefault="00BA4EA9">
      <w:pPr>
        <w:ind w:left="104" w:right="17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RSHIP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              </w:t>
      </w:r>
      <w:r w:rsidRPr="00284820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M –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w w:val="99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w w:val="99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tu</w:t>
      </w:r>
      <w:r w:rsidRPr="00284820">
        <w:rPr>
          <w:rFonts w:asciiTheme="minorHAnsi" w:eastAsia="Arial" w:hAnsiTheme="minorHAnsi" w:cstheme="minorHAnsi"/>
          <w:b/>
          <w:w w:val="99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9"/>
          <w:w w:val="99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b/>
          <w:w w:val="99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w w:val="99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z</w:t>
      </w:r>
      <w:r w:rsidRPr="00284820">
        <w:rPr>
          <w:rFonts w:asciiTheme="minorHAnsi" w:eastAsia="Arial" w:hAnsiTheme="minorHAnsi" w:cstheme="minorHAnsi"/>
          <w:b/>
          <w:w w:val="99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b/>
          <w:w w:val="99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b/>
          <w:spacing w:val="-10"/>
          <w:w w:val="9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dent:     </w:t>
      </w:r>
      <w:r w:rsidRPr="0028482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.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–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284820">
        <w:rPr>
          <w:rFonts w:asciiTheme="minorHAnsi" w:eastAsia="Arial" w:hAnsiTheme="minorHAnsi" w:cstheme="minorHAnsi"/>
          <w:sz w:val="22"/>
          <w:szCs w:val="22"/>
        </w:rPr>
        <w:t>eta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z w:val="22"/>
          <w:szCs w:val="22"/>
        </w:rPr>
        <w:t>:</w:t>
      </w:r>
      <w:r w:rsidRPr="00284820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n.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–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Ma</w:t>
      </w:r>
      <w:r w:rsidRPr="00284820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.</w:t>
      </w:r>
      <w:r w:rsidRPr="00284820">
        <w:rPr>
          <w:rFonts w:asciiTheme="minorHAnsi" w:eastAsia="Arial" w:hAnsiTheme="minorHAnsi" w:cstheme="minorHAnsi"/>
          <w:spacing w:val="-2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X</w:t>
      </w:r>
    </w:p>
    <w:p w14:paraId="40B72A58" w14:textId="77777777" w:rsidR="00201423" w:rsidRPr="00284820" w:rsidRDefault="00BA4EA9">
      <w:pPr>
        <w:spacing w:before="3"/>
        <w:ind w:left="2121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Off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28482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Dean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tud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ff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4DE04750" w14:textId="77777777" w:rsidR="00201423" w:rsidRPr="00284820" w:rsidRDefault="00BA4EA9">
      <w:pPr>
        <w:spacing w:line="240" w:lineRule="exact"/>
        <w:ind w:left="2122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position w:val="-1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0"/>
          <w:w w:val="8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Pl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ttee,</w:t>
      </w:r>
      <w:r w:rsidRPr="00284820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ur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Ch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28482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to</w:t>
      </w:r>
      <w:r w:rsidRPr="00284820">
        <w:rPr>
          <w:rFonts w:asciiTheme="minorHAnsi" w:eastAsia="Arial" w:hAnsiTheme="minorHAnsi" w:cstheme="minorHAnsi"/>
          <w:spacing w:val="-2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                                </w:t>
      </w:r>
      <w:r w:rsidRPr="00284820">
        <w:rPr>
          <w:rFonts w:asciiTheme="minorHAnsi" w:eastAsia="Arial" w:hAnsiTheme="minorHAnsi" w:cstheme="minorHAnsi"/>
          <w:spacing w:val="13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284820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</w:p>
    <w:p w14:paraId="301C9DA2" w14:textId="77777777" w:rsidR="00201423" w:rsidRPr="00284820" w:rsidRDefault="00BA4EA9">
      <w:pPr>
        <w:spacing w:line="240" w:lineRule="exact"/>
        <w:ind w:left="2122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position w:val="-1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0"/>
          <w:w w:val="8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un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ee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ne</w:t>
      </w:r>
      <w:r w:rsidRPr="0028482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Re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e/</w:t>
      </w:r>
      <w:r w:rsidRPr="0028482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2"/>
          <w:w w:val="99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nt</w:t>
      </w:r>
      <w:r w:rsidRPr="00284820">
        <w:rPr>
          <w:rFonts w:asciiTheme="minorHAnsi" w:eastAsia="Arial" w:hAnsiTheme="minorHAnsi" w:cstheme="minorHAnsi"/>
          <w:spacing w:val="1"/>
          <w:w w:val="99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"/>
          <w:w w:val="99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21"/>
          <w:w w:val="99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one</w:t>
      </w:r>
      <w:r w:rsidRPr="00284820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ne:          </w:t>
      </w:r>
      <w:r w:rsidRPr="00284820">
        <w:rPr>
          <w:rFonts w:asciiTheme="minorHAnsi" w:eastAsia="Arial" w:hAnsiTheme="minorHAnsi" w:cstheme="minorHAnsi"/>
          <w:spacing w:val="13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284820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ent</w:t>
      </w:r>
    </w:p>
    <w:p w14:paraId="54D813F6" w14:textId="77777777" w:rsidR="00201423" w:rsidRPr="00284820" w:rsidRDefault="00BA4EA9">
      <w:pPr>
        <w:spacing w:line="240" w:lineRule="exact"/>
        <w:ind w:left="2122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position w:val="-1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0"/>
          <w:w w:val="8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Pl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ttee,</w:t>
      </w:r>
      <w:r w:rsidRPr="00284820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nn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al</w:t>
      </w:r>
      <w:r w:rsidRPr="0028482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Con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20"/>
          <w:w w:val="99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’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ss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ue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                     </w:t>
      </w:r>
      <w:r w:rsidRPr="00284820">
        <w:rPr>
          <w:rFonts w:asciiTheme="minorHAnsi" w:eastAsia="Arial" w:hAnsiTheme="minorHAnsi" w:cstheme="minorHAnsi"/>
          <w:spacing w:val="3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284820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X</w:t>
      </w:r>
    </w:p>
    <w:p w14:paraId="0082A27B" w14:textId="77777777" w:rsidR="00201423" w:rsidRPr="00284820" w:rsidRDefault="00BA4EA9">
      <w:pPr>
        <w:spacing w:before="3"/>
        <w:ind w:left="2122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cie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om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28482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s,</w:t>
      </w:r>
      <w:r w:rsidRPr="00284820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nu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9"/>
          <w:w w:val="99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nter</w:t>
      </w:r>
      <w:r w:rsidRPr="00284820">
        <w:rPr>
          <w:rFonts w:asciiTheme="minorHAnsi" w:eastAsia="Arial" w:hAnsiTheme="minorHAnsi" w:cstheme="minorHAnsi"/>
          <w:spacing w:val="-17"/>
          <w:w w:val="9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al</w:t>
      </w:r>
      <w:r w:rsidRPr="00284820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Cha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:                 </w:t>
      </w:r>
      <w:r w:rsidRPr="00284820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–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Ma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</w:p>
    <w:p w14:paraId="2EA0018E" w14:textId="77777777" w:rsidR="00201423" w:rsidRPr="00284820" w:rsidRDefault="00201423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4B687941" w14:textId="77777777" w:rsidR="00201423" w:rsidRPr="00284820" w:rsidRDefault="00BA4EA9">
      <w:pPr>
        <w:spacing w:line="245" w:lineRule="auto"/>
        <w:ind w:left="2122" w:right="5108" w:hanging="198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RS                      </w:t>
      </w:r>
      <w:r w:rsidRPr="00284820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Dea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t,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ge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28482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g:</w:t>
      </w:r>
      <w:r w:rsidRPr="00284820">
        <w:rPr>
          <w:rFonts w:asciiTheme="minorHAnsi" w:eastAsia="Arial" w:hAnsiTheme="minorHAnsi" w:cstheme="minorHAnsi"/>
          <w:spacing w:val="-18"/>
          <w:w w:val="9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p,</w:t>
      </w:r>
      <w:r w:rsidRPr="00284820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</w:p>
    <w:p w14:paraId="0200A1B3" w14:textId="77777777" w:rsidR="00201423" w:rsidRPr="00284820" w:rsidRDefault="00BA4EA9">
      <w:pPr>
        <w:spacing w:before="19"/>
        <w:ind w:left="5579" w:right="5576"/>
        <w:jc w:val="center"/>
        <w:rPr>
          <w:rFonts w:asciiTheme="minorHAnsi" w:eastAsia="Calibri" w:hAnsiTheme="minorHAnsi" w:cstheme="minorHAnsi"/>
          <w:sz w:val="22"/>
          <w:szCs w:val="22"/>
        </w:rPr>
        <w:sectPr w:rsidR="00201423" w:rsidRPr="00284820">
          <w:headerReference w:type="default" r:id="rId20"/>
          <w:footerReference w:type="default" r:id="rId21"/>
          <w:pgSz w:w="12240" w:h="15840"/>
          <w:pgMar w:top="460" w:right="480" w:bottom="280" w:left="420" w:header="0" w:footer="0" w:gutter="0"/>
          <w:cols w:space="720"/>
        </w:sectPr>
      </w:pPr>
      <w:r w:rsidRPr="00284820">
        <w:rPr>
          <w:rFonts w:asciiTheme="minorHAnsi" w:eastAsia="Calibri" w:hAnsiTheme="minorHAnsi" w:cstheme="minorHAnsi"/>
          <w:sz w:val="22"/>
          <w:szCs w:val="22"/>
        </w:rPr>
        <w:t>7</w:t>
      </w:r>
    </w:p>
    <w:p w14:paraId="6D47FB2F" w14:textId="77777777" w:rsidR="00201423" w:rsidRPr="00284820" w:rsidRDefault="00BA4EA9">
      <w:pPr>
        <w:spacing w:before="52"/>
        <w:ind w:left="4126" w:right="324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5"/>
          <w:sz w:val="22"/>
          <w:szCs w:val="22"/>
        </w:rPr>
        <w:lastRenderedPageBreak/>
        <w:t>M</w:t>
      </w:r>
      <w:r w:rsidRPr="0028482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Y </w:t>
      </w:r>
      <w:r w:rsidRPr="00284820">
        <w:rPr>
          <w:rFonts w:asciiTheme="minorHAnsi" w:eastAsia="Arial" w:hAnsiTheme="minorHAnsi" w:cstheme="minorHAnsi"/>
          <w:b/>
          <w:spacing w:val="6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URE</w:t>
      </w:r>
    </w:p>
    <w:p w14:paraId="7D7C2BE4" w14:textId="77777777" w:rsidR="00201423" w:rsidRPr="00284820" w:rsidRDefault="00BA4EA9">
      <w:pPr>
        <w:spacing w:before="5"/>
        <w:ind w:left="2979" w:right="2283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22">
        <w:r w:rsidRPr="00284820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mf</w:t>
        </w:r>
        <w:r w:rsidRPr="00284820">
          <w:rPr>
            <w:rFonts w:asciiTheme="minorHAnsi" w:eastAsia="Arial" w:hAnsiTheme="minorHAnsi" w:cstheme="minorHAnsi"/>
            <w:w w:val="99"/>
            <w:sz w:val="22"/>
            <w:szCs w:val="22"/>
          </w:rPr>
          <w:t>a</w:t>
        </w:r>
        <w:r w:rsidRPr="00284820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284820">
          <w:rPr>
            <w:rFonts w:asciiTheme="minorHAnsi" w:eastAsia="Arial" w:hAnsiTheme="minorHAnsi" w:cstheme="minorHAnsi"/>
            <w:w w:val="99"/>
            <w:sz w:val="22"/>
            <w:szCs w:val="22"/>
          </w:rPr>
          <w:t>tu</w:t>
        </w:r>
        <w:r w:rsidRPr="00284820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r</w:t>
        </w:r>
        <w:r w:rsidRPr="00284820">
          <w:rPr>
            <w:rFonts w:asciiTheme="minorHAnsi" w:eastAsia="Arial" w:hAnsiTheme="minorHAnsi" w:cstheme="minorHAnsi"/>
            <w:w w:val="99"/>
            <w:sz w:val="22"/>
            <w:szCs w:val="22"/>
          </w:rPr>
          <w:t>e</w:t>
        </w:r>
        <w:r w:rsidRPr="00284820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@</w:t>
        </w:r>
        <w:r w:rsidRPr="00284820">
          <w:rPr>
            <w:rFonts w:asciiTheme="minorHAnsi" w:eastAsia="Arial" w:hAnsiTheme="minorHAnsi" w:cstheme="minorHAnsi"/>
            <w:w w:val="99"/>
            <w:sz w:val="22"/>
            <w:szCs w:val="22"/>
          </w:rPr>
          <w:t>and</w:t>
        </w:r>
        <w:r w:rsidRPr="00284820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r</w:t>
        </w:r>
        <w:r w:rsidRPr="00284820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e</w:t>
        </w:r>
        <w:r w:rsidRPr="00284820">
          <w:rPr>
            <w:rFonts w:asciiTheme="minorHAnsi" w:eastAsia="Arial" w:hAnsiTheme="minorHAnsi" w:cstheme="minorHAnsi"/>
            <w:spacing w:val="-2"/>
            <w:w w:val="99"/>
            <w:sz w:val="22"/>
            <w:szCs w:val="22"/>
          </w:rPr>
          <w:t>w</w:t>
        </w:r>
        <w:r w:rsidRPr="00284820">
          <w:rPr>
            <w:rFonts w:asciiTheme="minorHAnsi" w:eastAsia="Arial" w:hAnsiTheme="minorHAnsi" w:cstheme="minorHAnsi"/>
            <w:w w:val="99"/>
            <w:sz w:val="22"/>
            <w:szCs w:val="22"/>
          </w:rPr>
          <w:t>.</w:t>
        </w:r>
        <w:r w:rsidRPr="00284820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284820">
          <w:rPr>
            <w:rFonts w:asciiTheme="minorHAnsi" w:eastAsia="Arial" w:hAnsiTheme="minorHAnsi" w:cstheme="minorHAnsi"/>
            <w:spacing w:val="4"/>
            <w:w w:val="99"/>
            <w:sz w:val="22"/>
            <w:szCs w:val="22"/>
          </w:rPr>
          <w:t>m</w:t>
        </w:r>
        <w:r w:rsidRPr="00284820">
          <w:rPr>
            <w:rFonts w:asciiTheme="minorHAnsi" w:eastAsia="Arial" w:hAnsiTheme="minorHAnsi" w:cstheme="minorHAnsi"/>
            <w:w w:val="99"/>
            <w:sz w:val="22"/>
            <w:szCs w:val="22"/>
          </w:rPr>
          <w:t>u.e</w:t>
        </w:r>
        <w:r w:rsidRPr="00284820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d</w:t>
        </w:r>
        <w:r w:rsidRPr="00284820">
          <w:rPr>
            <w:rFonts w:asciiTheme="minorHAnsi" w:eastAsia="Arial" w:hAnsiTheme="minorHAnsi" w:cstheme="minorHAnsi"/>
            <w:w w:val="99"/>
            <w:sz w:val="22"/>
            <w:szCs w:val="22"/>
          </w:rPr>
          <w:t>u</w:t>
        </w:r>
        <w:r w:rsidRPr="00284820">
          <w:rPr>
            <w:rFonts w:asciiTheme="minorHAnsi" w:eastAsia="Arial" w:hAnsiTheme="minorHAnsi" w:cstheme="minorHAnsi"/>
            <w:spacing w:val="3"/>
            <w:w w:val="99"/>
            <w:sz w:val="22"/>
            <w:szCs w:val="22"/>
          </w:rPr>
          <w:t xml:space="preserve"> </w:t>
        </w:r>
        <w:r w:rsidRPr="00284820">
          <w:rPr>
            <w:rFonts w:asciiTheme="minorHAnsi" w:eastAsia="Arial" w:hAnsiTheme="minorHAnsi" w:cstheme="minorHAnsi"/>
            <w:sz w:val="22"/>
            <w:szCs w:val="22"/>
          </w:rPr>
          <w:t>|</w:t>
        </w:r>
        <w:r w:rsidRPr="00284820">
          <w:rPr>
            <w:rFonts w:asciiTheme="minorHAnsi" w:eastAsia="Arial" w:hAnsiTheme="minorHAnsi" w:cstheme="minorHAnsi"/>
            <w:spacing w:val="-3"/>
            <w:sz w:val="22"/>
            <w:szCs w:val="22"/>
          </w:rPr>
          <w:t xml:space="preserve"> </w:t>
        </w:r>
      </w:hyperlink>
      <w:hyperlink r:id="rId23">
        <w:r w:rsidRPr="00284820">
          <w:rPr>
            <w:rFonts w:asciiTheme="minorHAnsi" w:eastAsia="Arial" w:hAnsiTheme="minorHAnsi" w:cstheme="minorHAnsi"/>
            <w:w w:val="99"/>
            <w:sz w:val="22"/>
            <w:szCs w:val="22"/>
          </w:rPr>
          <w:t>www</w:t>
        </w:r>
        <w:r w:rsidRPr="00284820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.</w:t>
        </w:r>
        <w:r w:rsidRPr="00284820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li</w:t>
        </w:r>
        <w:r w:rsidRPr="00284820">
          <w:rPr>
            <w:rFonts w:asciiTheme="minorHAnsi" w:eastAsia="Arial" w:hAnsiTheme="minorHAnsi" w:cstheme="minorHAnsi"/>
            <w:w w:val="99"/>
            <w:sz w:val="22"/>
            <w:szCs w:val="22"/>
          </w:rPr>
          <w:t>n</w:t>
        </w:r>
        <w:r w:rsidRPr="00284820">
          <w:rPr>
            <w:rFonts w:asciiTheme="minorHAnsi" w:eastAsia="Arial" w:hAnsiTheme="minorHAnsi" w:cstheme="minorHAnsi"/>
            <w:spacing w:val="4"/>
            <w:w w:val="99"/>
            <w:sz w:val="22"/>
            <w:szCs w:val="22"/>
          </w:rPr>
          <w:t>k</w:t>
        </w:r>
        <w:r w:rsidRPr="00284820">
          <w:rPr>
            <w:rFonts w:asciiTheme="minorHAnsi" w:eastAsia="Arial" w:hAnsiTheme="minorHAnsi" w:cstheme="minorHAnsi"/>
            <w:w w:val="99"/>
            <w:sz w:val="22"/>
            <w:szCs w:val="22"/>
          </w:rPr>
          <w:t>ed</w:t>
        </w:r>
        <w:r w:rsidRPr="00284820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i</w:t>
        </w:r>
        <w:r w:rsidRPr="00284820">
          <w:rPr>
            <w:rFonts w:asciiTheme="minorHAnsi" w:eastAsia="Arial" w:hAnsiTheme="minorHAnsi" w:cstheme="minorHAnsi"/>
            <w:w w:val="99"/>
            <w:sz w:val="22"/>
            <w:szCs w:val="22"/>
          </w:rPr>
          <w:t>n.</w:t>
        </w:r>
        <w:r w:rsidRPr="00284820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284820">
          <w:rPr>
            <w:rFonts w:asciiTheme="minorHAnsi" w:eastAsia="Arial" w:hAnsiTheme="minorHAnsi" w:cstheme="minorHAnsi"/>
            <w:w w:val="99"/>
            <w:sz w:val="22"/>
            <w:szCs w:val="22"/>
          </w:rPr>
          <w:t>o</w:t>
        </w:r>
        <w:r w:rsidRPr="00284820">
          <w:rPr>
            <w:rFonts w:asciiTheme="minorHAnsi" w:eastAsia="Arial" w:hAnsiTheme="minorHAnsi" w:cstheme="minorHAnsi"/>
            <w:spacing w:val="4"/>
            <w:w w:val="99"/>
            <w:sz w:val="22"/>
            <w:szCs w:val="22"/>
          </w:rPr>
          <w:t>m</w:t>
        </w:r>
        <w:r w:rsidRPr="00284820">
          <w:rPr>
            <w:rFonts w:asciiTheme="minorHAnsi" w:eastAsia="Arial" w:hAnsiTheme="minorHAnsi" w:cstheme="minorHAnsi"/>
            <w:w w:val="99"/>
            <w:sz w:val="22"/>
            <w:szCs w:val="22"/>
          </w:rPr>
          <w:t>/</w:t>
        </w:r>
        <w:r w:rsidRPr="00284820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i</w:t>
        </w:r>
        <w:r w:rsidRPr="00284820">
          <w:rPr>
            <w:rFonts w:asciiTheme="minorHAnsi" w:eastAsia="Arial" w:hAnsiTheme="minorHAnsi" w:cstheme="minorHAnsi"/>
            <w:w w:val="99"/>
            <w:sz w:val="22"/>
            <w:szCs w:val="22"/>
          </w:rPr>
          <w:t>n/</w:t>
        </w:r>
        <w:r w:rsidRPr="00284820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m</w:t>
        </w:r>
        <w:r w:rsidRPr="00284820">
          <w:rPr>
            <w:rFonts w:asciiTheme="minorHAnsi" w:eastAsia="Arial" w:hAnsiTheme="minorHAnsi" w:cstheme="minorHAnsi"/>
            <w:w w:val="99"/>
            <w:sz w:val="22"/>
            <w:szCs w:val="22"/>
          </w:rPr>
          <w:t>fa</w:t>
        </w:r>
        <w:r w:rsidRPr="00284820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284820">
          <w:rPr>
            <w:rFonts w:asciiTheme="minorHAnsi" w:eastAsia="Arial" w:hAnsiTheme="minorHAnsi" w:cstheme="minorHAnsi"/>
            <w:w w:val="99"/>
            <w:sz w:val="22"/>
            <w:szCs w:val="22"/>
          </w:rPr>
          <w:t>tu</w:t>
        </w:r>
        <w:r w:rsidRPr="00284820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r</w:t>
        </w:r>
        <w:r w:rsidRPr="00284820">
          <w:rPr>
            <w:rFonts w:asciiTheme="minorHAnsi" w:eastAsia="Arial" w:hAnsiTheme="minorHAnsi" w:cstheme="minorHAnsi"/>
            <w:w w:val="99"/>
            <w:sz w:val="22"/>
            <w:szCs w:val="22"/>
          </w:rPr>
          <w:t>e</w:t>
        </w:r>
      </w:hyperlink>
    </w:p>
    <w:p w14:paraId="1FACB74D" w14:textId="77777777" w:rsidR="00201423" w:rsidRPr="00284820" w:rsidRDefault="00201423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4000C6FC" w14:textId="77777777" w:rsidR="00201423" w:rsidRPr="00284820" w:rsidRDefault="00BA4EA9">
      <w:pPr>
        <w:ind w:left="1375" w:right="68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s:</w:t>
      </w:r>
      <w:r w:rsidRPr="00284820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MC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284820">
        <w:rPr>
          <w:rFonts w:asciiTheme="minorHAnsi" w:eastAsia="Arial" w:hAnsiTheme="minorHAnsi" w:cstheme="minorHAnsi"/>
          <w:sz w:val="22"/>
          <w:szCs w:val="22"/>
        </w:rPr>
        <w:t>3,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5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z w:val="22"/>
          <w:szCs w:val="22"/>
        </w:rPr>
        <w:t>32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bes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nu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bu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gh,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1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284820">
        <w:rPr>
          <w:rFonts w:asciiTheme="minorHAnsi" w:eastAsia="Arial" w:hAnsiTheme="minorHAnsi" w:cstheme="minorHAnsi"/>
          <w:sz w:val="22"/>
          <w:szCs w:val="22"/>
        </w:rPr>
        <w:t>289</w:t>
      </w:r>
      <w:r w:rsidRPr="0028482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l: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284820">
        <w:rPr>
          <w:rFonts w:asciiTheme="minorHAnsi" w:eastAsia="Arial" w:hAnsiTheme="minorHAnsi" w:cstheme="minorHAnsi"/>
          <w:sz w:val="22"/>
          <w:szCs w:val="22"/>
        </w:rPr>
        <w:t>12)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5</w:t>
      </w:r>
      <w:r w:rsidRPr="00284820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1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1</w:t>
      </w:r>
      <w:r w:rsidRPr="00284820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-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44</w:t>
      </w:r>
      <w:r w:rsidRPr="00284820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2</w:t>
      </w:r>
    </w:p>
    <w:p w14:paraId="78DE8C5B" w14:textId="77777777" w:rsidR="00201423" w:rsidRPr="00284820" w:rsidRDefault="00BA4EA9">
      <w:pPr>
        <w:ind w:left="2983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dd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: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21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hool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ue,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NY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1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z w:val="22"/>
          <w:szCs w:val="22"/>
        </w:rPr>
        <w:t>014</w:t>
      </w:r>
    </w:p>
    <w:p w14:paraId="0CBB84F5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E87543" w14:textId="77777777" w:rsidR="00201423" w:rsidRPr="00284820" w:rsidRDefault="00201423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40E73F0A" w14:textId="77777777" w:rsidR="00201423" w:rsidRPr="00284820" w:rsidRDefault="00BA4EA9">
      <w:pPr>
        <w:spacing w:line="245" w:lineRule="auto"/>
        <w:ind w:left="2279" w:right="3145" w:hanging="205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284820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N              </w:t>
      </w:r>
      <w:r w:rsidRPr="00284820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ell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y                 </w:t>
      </w:r>
      <w:r w:rsidRPr="00284820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284820">
        <w:rPr>
          <w:rFonts w:asciiTheme="minorHAnsi" w:eastAsia="Arial" w:hAnsiTheme="minorHAnsi" w:cstheme="minorHAnsi"/>
          <w:sz w:val="22"/>
          <w:szCs w:val="22"/>
        </w:rPr>
        <w:t>tt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gh,</w:t>
      </w:r>
      <w:r w:rsidRPr="00284820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PA B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or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en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 Me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ha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al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ee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sz w:val="22"/>
          <w:szCs w:val="22"/>
        </w:rPr>
        <w:t>ng,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2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z w:val="22"/>
          <w:szCs w:val="22"/>
        </w:rPr>
        <w:t>018</w:t>
      </w:r>
    </w:p>
    <w:p w14:paraId="026A4937" w14:textId="77777777" w:rsidR="00201423" w:rsidRPr="00284820" w:rsidRDefault="00BA4EA9">
      <w:pPr>
        <w:spacing w:line="220" w:lineRule="exact"/>
        <w:ind w:left="2279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sz w:val="22"/>
          <w:szCs w:val="22"/>
        </w:rPr>
        <w:t>Dou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Ma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84820">
        <w:rPr>
          <w:rFonts w:asciiTheme="minorHAnsi" w:eastAsia="Arial" w:hAnsiTheme="minorHAnsi" w:cstheme="minorHAnsi"/>
          <w:sz w:val="22"/>
          <w:szCs w:val="22"/>
        </w:rPr>
        <w:t>or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28482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16"/>
          <w:w w:val="9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</w:p>
    <w:p w14:paraId="428769A5" w14:textId="77777777" w:rsidR="00201423" w:rsidRPr="00284820" w:rsidRDefault="00BA4EA9">
      <w:pPr>
        <w:spacing w:line="220" w:lineRule="exact"/>
        <w:ind w:left="228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284820">
        <w:rPr>
          <w:rFonts w:asciiTheme="minorHAnsi" w:eastAsia="Arial" w:hAnsiTheme="minorHAnsi" w:cstheme="minorHAnsi"/>
          <w:sz w:val="22"/>
          <w:szCs w:val="22"/>
        </w:rPr>
        <w:t>: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3.0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284820">
        <w:rPr>
          <w:rFonts w:asciiTheme="minorHAnsi" w:eastAsia="Arial" w:hAnsiTheme="minorHAnsi" w:cstheme="minorHAnsi"/>
          <w:sz w:val="22"/>
          <w:szCs w:val="22"/>
        </w:rPr>
        <w:t>4.0</w:t>
      </w:r>
    </w:p>
    <w:p w14:paraId="5FECAE4B" w14:textId="77777777" w:rsidR="00201423" w:rsidRPr="00284820" w:rsidRDefault="00201423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15E74B71" w14:textId="77777777" w:rsidR="00201423" w:rsidRPr="00284820" w:rsidRDefault="00BA4EA9">
      <w:pPr>
        <w:spacing w:line="245" w:lineRule="auto"/>
        <w:ind w:left="2279" w:right="343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z w:val="22"/>
          <w:szCs w:val="22"/>
        </w:rPr>
        <w:t>New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Hi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l                         </w:t>
      </w:r>
      <w:r w:rsidRPr="00284820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NY 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gh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z w:val="22"/>
          <w:szCs w:val="22"/>
        </w:rPr>
        <w:t>ool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a,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84820">
        <w:rPr>
          <w:rFonts w:asciiTheme="minorHAnsi" w:eastAsia="Arial" w:hAnsiTheme="minorHAnsi" w:cstheme="minorHAnsi"/>
          <w:sz w:val="22"/>
          <w:szCs w:val="22"/>
        </w:rPr>
        <w:t>une</w:t>
      </w:r>
      <w:r w:rsidRPr="00284820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6545D982" w14:textId="77777777" w:rsidR="00201423" w:rsidRPr="00284820" w:rsidRDefault="00BA4EA9">
      <w:pPr>
        <w:spacing w:line="220" w:lineRule="exact"/>
        <w:ind w:left="2279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3.8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z w:val="22"/>
          <w:szCs w:val="22"/>
        </w:rPr>
        <w:t>/4.0</w:t>
      </w:r>
    </w:p>
    <w:p w14:paraId="43B6378E" w14:textId="77777777" w:rsidR="00201423" w:rsidRPr="00284820" w:rsidRDefault="0020142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07E0892" w14:textId="77777777" w:rsidR="00201423" w:rsidRPr="00284820" w:rsidRDefault="00BA4EA9">
      <w:pPr>
        <w:ind w:left="119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J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 </w:t>
      </w:r>
      <w:r w:rsidRPr="00284820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ical</w:t>
      </w:r>
      <w:r w:rsidRPr="00284820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16"/>
          <w:w w:val="9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284820">
        <w:rPr>
          <w:rFonts w:asciiTheme="minorHAnsi" w:eastAsia="Arial" w:hAnsiTheme="minorHAnsi" w:cstheme="minorHAnsi"/>
          <w:sz w:val="22"/>
          <w:szCs w:val="22"/>
        </w:rPr>
        <w:t>6</w:t>
      </w:r>
    </w:p>
    <w:p w14:paraId="3E1B958B" w14:textId="77777777" w:rsidR="00201423" w:rsidRPr="00284820" w:rsidRDefault="00BA4EA9">
      <w:pPr>
        <w:tabs>
          <w:tab w:val="left" w:pos="2660"/>
        </w:tabs>
        <w:spacing w:before="22" w:line="220" w:lineRule="exact"/>
        <w:ind w:left="2673" w:right="155" w:hanging="394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eastAsia="Arial" w:hAnsiTheme="minorHAnsi" w:cstheme="minorHAnsi"/>
          <w:sz w:val="22"/>
          <w:szCs w:val="22"/>
        </w:rPr>
        <w:t>De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han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al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ne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tu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ght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to 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-d</w:t>
      </w:r>
      <w:r w:rsidRPr="00284820">
        <w:rPr>
          <w:rFonts w:asciiTheme="minorHAnsi" w:eastAsia="Arial" w:hAnsiTheme="minorHAnsi" w:cstheme="minorHAnsi"/>
          <w:sz w:val="22"/>
          <w:szCs w:val="22"/>
        </w:rPr>
        <w:t>ete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ned he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ght,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284820">
        <w:rPr>
          <w:rFonts w:asciiTheme="minorHAnsi" w:eastAsia="Arial" w:hAnsiTheme="minorHAnsi" w:cstheme="minorHAnsi"/>
          <w:sz w:val="22"/>
          <w:szCs w:val="22"/>
        </w:rPr>
        <w:t>e,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ght</w:t>
      </w:r>
      <w:r w:rsidRPr="00284820">
        <w:rPr>
          <w:rFonts w:asciiTheme="minorHAnsi" w:eastAsia="Arial" w:hAnsiTheme="minorHAnsi" w:cstheme="minorHAnsi"/>
          <w:spacing w:val="-2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ts</w:t>
      </w:r>
    </w:p>
    <w:p w14:paraId="4344BA6E" w14:textId="77777777" w:rsidR="00201423" w:rsidRPr="00284820" w:rsidRDefault="00BA4EA9">
      <w:pPr>
        <w:spacing w:line="220" w:lineRule="exact"/>
        <w:ind w:left="2279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position w:val="-1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0"/>
          <w:w w:val="8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eam 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eas</w:t>
      </w:r>
      <w:r w:rsidRPr="0028482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to ob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al</w:t>
      </w:r>
      <w:r w:rsidRPr="0028482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ept</w:t>
      </w:r>
      <w:r w:rsidRPr="0028482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th</w:t>
      </w:r>
      <w:r w:rsidRPr="00284820">
        <w:rPr>
          <w:rFonts w:asciiTheme="minorHAnsi" w:eastAsia="Arial" w:hAnsiTheme="minorHAnsi" w:cstheme="minorHAnsi"/>
          <w:spacing w:val="18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ta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</w:p>
    <w:p w14:paraId="3EB0EBFF" w14:textId="77777777" w:rsidR="00201423" w:rsidRPr="00284820" w:rsidRDefault="0020142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45A6DE7" w14:textId="77777777" w:rsidR="00201423" w:rsidRPr="00284820" w:rsidRDefault="00BA4EA9">
      <w:pPr>
        <w:ind w:left="2279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ap</w:t>
      </w:r>
      <w:r w:rsidRPr="0028482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jec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z w:val="22"/>
          <w:szCs w:val="22"/>
        </w:rPr>
        <w:t>14</w:t>
      </w:r>
    </w:p>
    <w:p w14:paraId="3C370FB5" w14:textId="77777777" w:rsidR="00201423" w:rsidRPr="00284820" w:rsidRDefault="00BA4EA9">
      <w:pPr>
        <w:tabs>
          <w:tab w:val="left" w:pos="2620"/>
        </w:tabs>
        <w:spacing w:before="3"/>
        <w:ind w:left="2639" w:right="637" w:hanging="36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oda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ten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eet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17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z w:val="22"/>
          <w:szCs w:val="22"/>
        </w:rPr>
        <w:t>e p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z w:val="22"/>
          <w:szCs w:val="22"/>
        </w:rPr>
        <w:t>er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of a</w:t>
      </w:r>
      <w:r w:rsidRPr="0028482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ou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et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</w:p>
    <w:p w14:paraId="276275F6" w14:textId="77777777" w:rsidR="00201423" w:rsidRPr="00284820" w:rsidRDefault="00BA4EA9">
      <w:pPr>
        <w:spacing w:line="220" w:lineRule="exact"/>
        <w:ind w:left="2279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position w:val="-1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0"/>
          <w:w w:val="8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Rea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of the</w:t>
      </w:r>
      <w:r w:rsidRPr="0028482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pet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pacing w:val="14"/>
          <w:position w:val="-1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th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28482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am to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our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gn</w:t>
      </w:r>
    </w:p>
    <w:p w14:paraId="075424BB" w14:textId="77777777" w:rsidR="00201423" w:rsidRPr="00284820" w:rsidRDefault="0020142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211BC8D" w14:textId="77777777" w:rsidR="00201423" w:rsidRPr="00284820" w:rsidRDefault="00BA4EA9">
      <w:pPr>
        <w:ind w:left="2279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omput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A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Wr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28482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Desi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gn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z w:val="22"/>
          <w:szCs w:val="22"/>
        </w:rPr>
        <w:t>14</w:t>
      </w:r>
    </w:p>
    <w:p w14:paraId="3D7B43EA" w14:textId="77777777" w:rsidR="00201423" w:rsidRPr="00284820" w:rsidRDefault="00BA4EA9">
      <w:pPr>
        <w:tabs>
          <w:tab w:val="left" w:pos="2620"/>
        </w:tabs>
        <w:spacing w:before="3"/>
        <w:ind w:left="2639" w:right="532" w:hanging="36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eastAsia="Arial" w:hAnsiTheme="minorHAnsi" w:cstheme="minorHAnsi"/>
          <w:sz w:val="22"/>
          <w:szCs w:val="22"/>
        </w:rPr>
        <w:t>De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num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/E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yz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de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gn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or</w:t>
      </w:r>
      <w:r w:rsidRPr="00284820">
        <w:rPr>
          <w:rFonts w:asciiTheme="minorHAnsi" w:eastAsia="Arial" w:hAnsiTheme="minorHAnsi" w:cstheme="minorHAnsi"/>
          <w:spacing w:val="-3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ss c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ent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ons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th</w:t>
      </w:r>
      <w:r w:rsidRPr="00284820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YS</w:t>
      </w:r>
    </w:p>
    <w:p w14:paraId="3CE947EB" w14:textId="77777777" w:rsidR="00201423" w:rsidRPr="00284820" w:rsidRDefault="00BA4EA9">
      <w:pPr>
        <w:spacing w:line="220" w:lineRule="exact"/>
        <w:ind w:left="2279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position w:val="-1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0"/>
          <w:w w:val="8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ned</w:t>
      </w:r>
      <w:r w:rsidRPr="00284820">
        <w:rPr>
          <w:rFonts w:asciiTheme="minorHAnsi" w:eastAsia="Arial" w:hAnsiTheme="minorHAnsi" w:cstheme="minorHAnsi"/>
          <w:spacing w:val="-1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etal</w:t>
      </w:r>
      <w:r w:rsidRPr="0028482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sk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th</w:t>
      </w:r>
      <w:r w:rsidRPr="0028482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NC</w:t>
      </w:r>
      <w:r w:rsidRPr="0028482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ne</w:t>
      </w:r>
      <w:r w:rsidRPr="00284820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284820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pe</w:t>
      </w:r>
      <w:r w:rsidRPr="0028482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</w:p>
    <w:p w14:paraId="5C78C907" w14:textId="77777777" w:rsidR="00201423" w:rsidRPr="00284820" w:rsidRDefault="0020142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0C4F666" w14:textId="77777777" w:rsidR="00201423" w:rsidRPr="00284820" w:rsidRDefault="00BA4EA9">
      <w:pPr>
        <w:ind w:left="119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RK                          </w:t>
      </w:r>
      <w:r w:rsidRPr="00284820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tud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Off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ice,</w:t>
      </w:r>
      <w:r w:rsidRPr="00284820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w w:val="99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b/>
          <w:w w:val="99"/>
          <w:sz w:val="22"/>
          <w:szCs w:val="22"/>
        </w:rPr>
        <w:t>ie</w:t>
      </w:r>
      <w:r w:rsidRPr="00284820">
        <w:rPr>
          <w:rFonts w:asciiTheme="minorHAnsi" w:eastAsia="Arial" w:hAnsiTheme="minorHAnsi" w:cstheme="minorHAnsi"/>
          <w:b/>
          <w:spacing w:val="-19"/>
          <w:w w:val="9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ell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3F2D6D43" w14:textId="77777777" w:rsidR="00201423" w:rsidRPr="00284820" w:rsidRDefault="00BA4EA9">
      <w:pPr>
        <w:ind w:left="119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pict w14:anchorId="3B35EE5C">
          <v:group id="_x0000_s1044" style="position:absolute;left:0;text-align:left;margin-left:105.5pt;margin-top:105.9pt;width:0;height:631.2pt;z-index:-1136;mso-position-horizontal-relative:page;mso-position-vertical-relative:page" coordorigin="2110,2118" coordsize="0,12624">
            <v:shape id="_x0000_s1045" style="position:absolute;left:2110;top:2118;width:0;height:12624" coordorigin="2110,2118" coordsize="0,12624" path="m2110,2118r,12624e" filled="f" strokecolor="#818181" strokeweight="1.5pt">
              <v:path arrowok="t"/>
            </v:shape>
            <w10:wrap anchorx="page" anchory="page"/>
          </v:group>
        </w:pic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CE              </w:t>
      </w:r>
      <w:r w:rsidRPr="00284820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tu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z w:val="22"/>
          <w:szCs w:val="22"/>
        </w:rPr>
        <w:t>ent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Re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t,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mm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er</w:t>
      </w:r>
      <w:r w:rsidRPr="00284820">
        <w:rPr>
          <w:rFonts w:asciiTheme="minorHAnsi" w:eastAsia="Arial" w:hAnsiTheme="minorHAnsi" w:cstheme="minorHAnsi"/>
          <w:spacing w:val="-19"/>
          <w:w w:val="9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2015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4CC584BF" w14:textId="77777777" w:rsidR="00201423" w:rsidRPr="00284820" w:rsidRDefault="00BA4EA9">
      <w:pPr>
        <w:spacing w:line="240" w:lineRule="exact"/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position w:val="-1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0"/>
          <w:w w:val="8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28482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ph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ne</w:t>
      </w:r>
      <w:r w:rsidRPr="0028482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as</w:t>
      </w:r>
      <w:r w:rsidRPr="00284820">
        <w:rPr>
          <w:rFonts w:asciiTheme="minorHAnsi" w:eastAsia="Arial" w:hAnsiTheme="minorHAnsi" w:cstheme="minorHAnsi"/>
          <w:spacing w:val="-25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op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ate</w:t>
      </w:r>
    </w:p>
    <w:p w14:paraId="50827252" w14:textId="77777777" w:rsidR="00201423" w:rsidRPr="00284820" w:rsidRDefault="00BA4EA9">
      <w:pPr>
        <w:spacing w:before="3"/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Co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ete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ts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or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z w:val="22"/>
          <w:szCs w:val="22"/>
        </w:rPr>
        <w:t>ata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3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ead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ets</w:t>
      </w:r>
    </w:p>
    <w:p w14:paraId="376892F3" w14:textId="77777777" w:rsidR="00201423" w:rsidRPr="00284820" w:rsidRDefault="00201423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41DA41FA" w14:textId="77777777" w:rsidR="00201423" w:rsidRPr="00284820" w:rsidRDefault="00BA4EA9">
      <w:pPr>
        <w:spacing w:line="242" w:lineRule="auto"/>
        <w:ind w:left="2277" w:right="3401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z w:val="22"/>
          <w:szCs w:val="22"/>
        </w:rPr>
        <w:t>Ha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um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p                          </w:t>
      </w:r>
      <w:r w:rsidRPr="00284820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d,</w:t>
      </w:r>
      <w:r w:rsidRPr="00284820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NJ Ca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Coun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er</w:t>
      </w:r>
      <w:r w:rsidRPr="00284820">
        <w:rPr>
          <w:rFonts w:asciiTheme="minorHAnsi" w:eastAsia="Arial" w:hAnsiTheme="minorHAnsi" w:cstheme="minorHAnsi"/>
          <w:spacing w:val="-17"/>
          <w:w w:val="9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6D21FB85" w14:textId="77777777" w:rsidR="00201423" w:rsidRPr="00284820" w:rsidRDefault="00BA4EA9">
      <w:pPr>
        <w:spacing w:line="220" w:lineRule="exact"/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position w:val="-1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0"/>
          <w:w w:val="8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eated</w:t>
      </w:r>
      <w:r w:rsidRPr="0028482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oo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ated</w:t>
      </w:r>
      <w:r w:rsidRPr="0028482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28482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ten</w:t>
      </w:r>
      <w:r w:rsidRPr="0028482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pe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10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-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12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ea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3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ld</w:t>
      </w:r>
    </w:p>
    <w:p w14:paraId="4BBB0624" w14:textId="77777777" w:rsidR="00201423" w:rsidRPr="00284820" w:rsidRDefault="00BA4EA9">
      <w:pPr>
        <w:spacing w:before="3"/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Nego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z w:val="22"/>
          <w:szCs w:val="22"/>
        </w:rPr>
        <w:t>tes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en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pe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t-</w:t>
      </w:r>
      <w:r w:rsidRPr="00284820">
        <w:rPr>
          <w:rFonts w:asciiTheme="minorHAnsi" w:eastAsia="Arial" w:hAnsiTheme="minorHAnsi" w:cstheme="minorHAnsi"/>
          <w:sz w:val="22"/>
          <w:szCs w:val="22"/>
        </w:rPr>
        <w:t>up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or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ent</w:t>
      </w:r>
      <w:r w:rsidRPr="00284820">
        <w:rPr>
          <w:rFonts w:asciiTheme="minorHAnsi" w:eastAsia="Arial" w:hAnsiTheme="minorHAnsi" w:cstheme="minorHAnsi"/>
          <w:spacing w:val="23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z w:val="22"/>
          <w:szCs w:val="22"/>
        </w:rPr>
        <w:t>end</w:t>
      </w:r>
    </w:p>
    <w:p w14:paraId="60E77169" w14:textId="77777777" w:rsidR="00201423" w:rsidRPr="00284820" w:rsidRDefault="00201423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29F6BD49" w14:textId="77777777" w:rsidR="00201423" w:rsidRPr="00284820" w:rsidRDefault="00BA4EA9">
      <w:pPr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IP              </w:t>
      </w:r>
      <w:r w:rsidRPr="00284820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-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esi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can</w:t>
      </w:r>
      <w:r w:rsidRPr="00284820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cie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ical</w:t>
      </w:r>
      <w:r w:rsidRPr="00284820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6"/>
          <w:sz w:val="22"/>
          <w:szCs w:val="22"/>
        </w:rPr>
        <w:t>(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)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z w:val="22"/>
          <w:szCs w:val="22"/>
        </w:rPr>
        <w:t>15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79C861D2" w14:textId="77777777" w:rsidR="00201423" w:rsidRPr="00284820" w:rsidRDefault="00BA4EA9">
      <w:pPr>
        <w:spacing w:before="6"/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8"/>
          <w:w w:val="8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284820">
        <w:rPr>
          <w:rFonts w:asciiTheme="minorHAnsi" w:eastAsia="Arial" w:hAnsiTheme="minorHAnsi" w:cstheme="minorHAnsi"/>
          <w:sz w:val="22"/>
          <w:szCs w:val="22"/>
        </w:rPr>
        <w:t>gan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onth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ea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z w:val="22"/>
          <w:szCs w:val="22"/>
        </w:rPr>
        <w:t>er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z w:val="22"/>
          <w:szCs w:val="22"/>
        </w:rPr>
        <w:t>as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po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ate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ni</w:t>
      </w:r>
      <w:r w:rsidRPr="00284820">
        <w:rPr>
          <w:rFonts w:asciiTheme="minorHAnsi" w:eastAsia="Arial" w:hAnsiTheme="minorHAnsi" w:cstheme="minorHAnsi"/>
          <w:spacing w:val="-3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en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</w:p>
    <w:p w14:paraId="175DC05C" w14:textId="77777777" w:rsidR="00201423" w:rsidRPr="00284820" w:rsidRDefault="00201423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02A941B2" w14:textId="77777777" w:rsidR="00201423" w:rsidRPr="00284820" w:rsidRDefault="00BA4EA9">
      <w:pPr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eas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boo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Cl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New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Hi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2013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284820">
        <w:rPr>
          <w:rFonts w:asciiTheme="minorHAnsi" w:eastAsia="Arial" w:hAnsiTheme="minorHAnsi" w:cstheme="minorHAnsi"/>
          <w:sz w:val="22"/>
          <w:szCs w:val="22"/>
        </w:rPr>
        <w:t>4</w:t>
      </w:r>
    </w:p>
    <w:p w14:paraId="324A0CF3" w14:textId="77777777" w:rsidR="00201423" w:rsidRPr="00284820" w:rsidRDefault="00BA4EA9">
      <w:pPr>
        <w:spacing w:before="3"/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284820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Man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nan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es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or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he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284820">
        <w:rPr>
          <w:rFonts w:asciiTheme="minorHAnsi" w:eastAsia="Arial" w:hAnsiTheme="minorHAnsi" w:cstheme="minorHAnsi"/>
          <w:sz w:val="22"/>
          <w:szCs w:val="22"/>
        </w:rPr>
        <w:t>at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th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z w:val="22"/>
          <w:szCs w:val="22"/>
        </w:rPr>
        <w:t>ud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et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of</w:t>
      </w:r>
      <w:r w:rsidRPr="00284820">
        <w:rPr>
          <w:rFonts w:asciiTheme="minorHAnsi" w:eastAsia="Arial" w:hAnsiTheme="minorHAnsi" w:cstheme="minorHAnsi"/>
          <w:spacing w:val="-2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$5,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z w:val="22"/>
          <w:szCs w:val="22"/>
        </w:rPr>
        <w:t>00</w:t>
      </w:r>
    </w:p>
    <w:p w14:paraId="5DDFA477" w14:textId="77777777" w:rsidR="00201423" w:rsidRPr="00284820" w:rsidRDefault="00201423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67B54012" w14:textId="77777777" w:rsidR="00201423" w:rsidRPr="00284820" w:rsidRDefault="00BA4EA9">
      <w:pPr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KI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</w:t>
      </w:r>
      <w:r w:rsidRPr="00284820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oft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e:</w:t>
      </w:r>
      <w:r w:rsidRPr="00284820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e,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z w:val="22"/>
          <w:szCs w:val="22"/>
        </w:rPr>
        <w:t>wo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eo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ode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3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z w:val="22"/>
          <w:szCs w:val="22"/>
        </w:rPr>
        <w:t>In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z w:val="22"/>
          <w:szCs w:val="22"/>
        </w:rPr>
        <w:t>en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or</w:t>
      </w:r>
    </w:p>
    <w:p w14:paraId="2F67E063" w14:textId="77777777" w:rsidR="00201423" w:rsidRPr="00284820" w:rsidRDefault="00BA4EA9">
      <w:pPr>
        <w:spacing w:line="220" w:lineRule="exact"/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ac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es:</w:t>
      </w:r>
      <w:r w:rsidRPr="00284820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at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284820">
        <w:rPr>
          <w:rFonts w:asciiTheme="minorHAnsi" w:eastAsia="Arial" w:hAnsiTheme="minorHAnsi" w:cstheme="minorHAnsi"/>
          <w:sz w:val="22"/>
          <w:szCs w:val="22"/>
        </w:rPr>
        <w:t>w</w:t>
      </w:r>
    </w:p>
    <w:p w14:paraId="3F17F461" w14:textId="77777777" w:rsidR="00201423" w:rsidRPr="00284820" w:rsidRDefault="00BA4EA9">
      <w:pPr>
        <w:ind w:left="2275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ngu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e:</w:t>
      </w:r>
      <w:r w:rsidRPr="00284820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z w:val="22"/>
          <w:szCs w:val="22"/>
        </w:rPr>
        <w:t>ent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an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284820">
        <w:rPr>
          <w:rFonts w:asciiTheme="minorHAnsi" w:eastAsia="Arial" w:hAnsiTheme="minorHAnsi" w:cstheme="minorHAnsi"/>
          <w:sz w:val="22"/>
          <w:szCs w:val="22"/>
        </w:rPr>
        <w:t>h;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Co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284820">
        <w:rPr>
          <w:rFonts w:asciiTheme="minorHAnsi" w:eastAsia="Arial" w:hAnsiTheme="minorHAnsi" w:cstheme="minorHAnsi"/>
          <w:sz w:val="22"/>
          <w:szCs w:val="22"/>
        </w:rPr>
        <w:t>en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</w:p>
    <w:p w14:paraId="150712D8" w14:textId="77777777" w:rsidR="00201423" w:rsidRPr="00284820" w:rsidRDefault="0020142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B6AA7A2" w14:textId="77777777" w:rsidR="00201423" w:rsidRPr="00284820" w:rsidRDefault="00BA4EA9">
      <w:pPr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</w:t>
      </w:r>
      <w:r w:rsidRPr="00284820">
        <w:rPr>
          <w:rFonts w:asciiTheme="minorHAnsi" w:eastAsia="Arial" w:hAnsiTheme="minorHAnsi" w:cstheme="minorHAnsi"/>
          <w:b/>
          <w:spacing w:val="5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ha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ega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284820">
        <w:rPr>
          <w:rFonts w:asciiTheme="minorHAnsi" w:eastAsia="Arial" w:hAnsiTheme="minorHAnsi" w:cstheme="minorHAnsi"/>
          <w:sz w:val="22"/>
          <w:szCs w:val="22"/>
        </w:rPr>
        <w:t>ate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2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z w:val="22"/>
          <w:szCs w:val="22"/>
        </w:rPr>
        <w:t>014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</w:p>
    <w:p w14:paraId="55ADD069" w14:textId="77777777" w:rsidR="00201423" w:rsidRPr="00284820" w:rsidRDefault="00BA4EA9">
      <w:pPr>
        <w:spacing w:before="5"/>
        <w:ind w:left="2274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sz w:val="22"/>
          <w:szCs w:val="22"/>
        </w:rPr>
        <w:t>Int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al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: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tb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z w:val="22"/>
          <w:szCs w:val="22"/>
        </w:rPr>
        <w:t>14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nt</w:t>
      </w:r>
    </w:p>
    <w:p w14:paraId="08212ED4" w14:textId="77777777" w:rsidR="00201423" w:rsidRPr="00284820" w:rsidRDefault="00BA4EA9">
      <w:pPr>
        <w:ind w:left="2274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an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of Me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al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nee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z w:val="22"/>
          <w:szCs w:val="22"/>
        </w:rPr>
        <w:t>15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</w:p>
    <w:p w14:paraId="7C0E36F4" w14:textId="77777777" w:rsidR="00201423" w:rsidRPr="00284820" w:rsidRDefault="00BA4EA9">
      <w:pPr>
        <w:ind w:left="2274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Orc</w:t>
      </w:r>
      <w:r w:rsidRPr="00284820">
        <w:rPr>
          <w:rFonts w:asciiTheme="minorHAnsi" w:eastAsia="Arial" w:hAnsiTheme="minorHAnsi" w:cstheme="minorHAnsi"/>
          <w:sz w:val="22"/>
          <w:szCs w:val="22"/>
        </w:rPr>
        <w:t>he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a,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gh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ho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284820">
        <w:rPr>
          <w:rFonts w:asciiTheme="minorHAnsi" w:eastAsia="Arial" w:hAnsiTheme="minorHAnsi" w:cstheme="minorHAnsi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284820">
        <w:rPr>
          <w:rFonts w:asciiTheme="minorHAnsi" w:eastAsia="Arial" w:hAnsiTheme="minorHAnsi" w:cstheme="minorHAnsi"/>
          <w:sz w:val="22"/>
          <w:szCs w:val="22"/>
        </w:rPr>
        <w:t>4</w:t>
      </w:r>
    </w:p>
    <w:p w14:paraId="485F3AD5" w14:textId="77777777" w:rsidR="00201423" w:rsidRPr="00284820" w:rsidRDefault="00201423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0860D187" w14:textId="77777777" w:rsidR="00201423" w:rsidRPr="00284820" w:rsidRDefault="00BA4EA9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RS                       </w:t>
      </w:r>
      <w:r w:rsidRPr="00284820">
        <w:rPr>
          <w:rFonts w:asciiTheme="minorHAnsi" w:eastAsia="Arial" w:hAnsiTheme="minorHAnsi" w:cstheme="minorHAnsi"/>
          <w:sz w:val="22"/>
          <w:szCs w:val="22"/>
        </w:rPr>
        <w:t>Co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nee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De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(G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3.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284820">
        <w:rPr>
          <w:rFonts w:asciiTheme="minorHAnsi" w:eastAsia="Arial" w:hAnsiTheme="minorHAnsi" w:cstheme="minorHAnsi"/>
          <w:sz w:val="22"/>
          <w:szCs w:val="22"/>
        </w:rPr>
        <w:t>5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)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2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z w:val="22"/>
          <w:szCs w:val="22"/>
        </w:rPr>
        <w:t>014</w:t>
      </w:r>
    </w:p>
    <w:p w14:paraId="0552DAD9" w14:textId="77777777" w:rsidR="00201423" w:rsidRPr="00284820" w:rsidRDefault="00BA4EA9">
      <w:pPr>
        <w:spacing w:before="3" w:line="220" w:lineRule="exact"/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Nat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nor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gh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w w:val="99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1"/>
          <w:w w:val="99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2"/>
          <w:w w:val="99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w w:val="99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20"/>
          <w:w w:val="99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14</w:t>
      </w:r>
    </w:p>
    <w:p w14:paraId="56A27027" w14:textId="77777777" w:rsidR="00201423" w:rsidRPr="00284820" w:rsidRDefault="00201423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30B56049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3B9B60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C476F6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1480FB" w14:textId="77777777" w:rsidR="00201423" w:rsidRPr="00284820" w:rsidRDefault="00BA4EA9">
      <w:pPr>
        <w:spacing w:before="12"/>
        <w:ind w:left="5559" w:right="4856"/>
        <w:jc w:val="center"/>
        <w:rPr>
          <w:rFonts w:asciiTheme="minorHAnsi" w:eastAsia="Calibri" w:hAnsiTheme="minorHAnsi" w:cstheme="minorHAnsi"/>
          <w:sz w:val="22"/>
          <w:szCs w:val="22"/>
        </w:rPr>
        <w:sectPr w:rsidR="00201423" w:rsidRPr="00284820">
          <w:headerReference w:type="default" r:id="rId24"/>
          <w:footerReference w:type="default" r:id="rId25"/>
          <w:pgSz w:w="12240" w:h="15840"/>
          <w:pgMar w:top="440" w:right="1200" w:bottom="280" w:left="440" w:header="0" w:footer="0" w:gutter="0"/>
          <w:cols w:space="720"/>
        </w:sectPr>
      </w:pPr>
      <w:r w:rsidRPr="00284820">
        <w:rPr>
          <w:rFonts w:asciiTheme="minorHAnsi" w:eastAsia="Calibri" w:hAnsiTheme="minorHAnsi" w:cstheme="minorHAnsi"/>
          <w:sz w:val="22"/>
          <w:szCs w:val="22"/>
        </w:rPr>
        <w:t>8</w:t>
      </w:r>
    </w:p>
    <w:p w14:paraId="37A4C6D8" w14:textId="77777777" w:rsidR="00201423" w:rsidRPr="00284820" w:rsidRDefault="00BA4EA9">
      <w:pPr>
        <w:spacing w:before="58"/>
        <w:ind w:left="4175" w:right="4083"/>
        <w:jc w:val="center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M</w:t>
      </w:r>
      <w:r w:rsidRPr="00284820">
        <w:rPr>
          <w:rFonts w:asciiTheme="minorHAnsi" w:hAnsiTheme="minorHAnsi" w:cstheme="minorHAnsi"/>
          <w:b/>
          <w:sz w:val="22"/>
          <w:szCs w:val="22"/>
        </w:rPr>
        <w:t>ANNY</w:t>
      </w:r>
      <w:r w:rsidRPr="00284820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F</w:t>
      </w:r>
      <w:r w:rsidRPr="00284820">
        <w:rPr>
          <w:rFonts w:asciiTheme="minorHAnsi" w:hAnsiTheme="minorHAnsi" w:cstheme="minorHAnsi"/>
          <w:b/>
          <w:w w:val="99"/>
          <w:sz w:val="22"/>
          <w:szCs w:val="22"/>
        </w:rPr>
        <w:t>AC</w:t>
      </w:r>
      <w:r w:rsidRPr="00284820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T</w:t>
      </w:r>
      <w:r w:rsidRPr="00284820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U</w:t>
      </w:r>
      <w:r w:rsidRPr="00284820">
        <w:rPr>
          <w:rFonts w:asciiTheme="minorHAnsi" w:hAnsiTheme="minorHAnsi" w:cstheme="minorHAnsi"/>
          <w:b/>
          <w:w w:val="99"/>
          <w:sz w:val="22"/>
          <w:szCs w:val="22"/>
        </w:rPr>
        <w:t>RE</w:t>
      </w:r>
    </w:p>
    <w:p w14:paraId="476D2602" w14:textId="77777777" w:rsidR="00201423" w:rsidRPr="00284820" w:rsidRDefault="00BA4EA9">
      <w:pPr>
        <w:spacing w:before="94"/>
        <w:ind w:left="3289" w:right="3250"/>
        <w:jc w:val="center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84820">
        <w:rPr>
          <w:rFonts w:asciiTheme="minorHAnsi" w:hAnsiTheme="minorHAnsi" w:cstheme="minorHAnsi"/>
          <w:b/>
          <w:sz w:val="22"/>
          <w:szCs w:val="22"/>
        </w:rPr>
        <w:t>e</w:t>
      </w:r>
      <w:r w:rsidRPr="0028482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284820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z w:val="22"/>
          <w:szCs w:val="22"/>
        </w:rPr>
        <w:t>n</w:t>
      </w:r>
      <w:r w:rsidRPr="00284820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b/>
          <w:sz w:val="22"/>
          <w:szCs w:val="22"/>
        </w:rPr>
        <w:t>n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hAnsiTheme="minorHAnsi" w:cstheme="minorHAnsi"/>
          <w:b/>
          <w:sz w:val="22"/>
          <w:szCs w:val="22"/>
        </w:rPr>
        <w:t>:</w:t>
      </w:r>
      <w:r w:rsidRPr="00284820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352</w:t>
      </w:r>
      <w:r w:rsidRPr="00284820">
        <w:rPr>
          <w:rFonts w:asciiTheme="minorHAnsi" w:hAnsiTheme="minorHAnsi" w:cstheme="minorHAnsi"/>
          <w:sz w:val="22"/>
          <w:szCs w:val="22"/>
        </w:rPr>
        <w:t>1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Sec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284820">
        <w:rPr>
          <w:rFonts w:asciiTheme="minorHAnsi" w:hAnsiTheme="minorHAnsi" w:cstheme="minorHAnsi"/>
          <w:sz w:val="22"/>
          <w:szCs w:val="22"/>
        </w:rPr>
        <w:t>e,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w w:val="99"/>
          <w:sz w:val="22"/>
          <w:szCs w:val="22"/>
        </w:rPr>
        <w:t>01881</w:t>
      </w:r>
    </w:p>
    <w:p w14:paraId="4157F6E3" w14:textId="77777777" w:rsidR="00201423" w:rsidRPr="00284820" w:rsidRDefault="00BA4EA9">
      <w:pPr>
        <w:ind w:left="1980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b/>
          <w:sz w:val="22"/>
          <w:szCs w:val="22"/>
        </w:rPr>
        <w:t>Curren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hAnsiTheme="minorHAnsi" w:cstheme="minorHAnsi"/>
          <w:b/>
          <w:sz w:val="22"/>
          <w:szCs w:val="22"/>
        </w:rPr>
        <w:t>:</w:t>
      </w:r>
      <w:r w:rsidRPr="0028482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123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50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284820">
        <w:rPr>
          <w:rFonts w:asciiTheme="minorHAnsi" w:hAnsiTheme="minorHAnsi" w:cstheme="minorHAnsi"/>
          <w:sz w:val="22"/>
          <w:szCs w:val="22"/>
        </w:rPr>
        <w:t>2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F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hAnsiTheme="minorHAnsi" w:cstheme="minorHAnsi"/>
          <w:sz w:val="22"/>
          <w:szCs w:val="22"/>
        </w:rPr>
        <w:t>es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z w:val="22"/>
          <w:szCs w:val="22"/>
        </w:rPr>
        <w:t>e,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itt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1528</w:t>
      </w:r>
      <w:r w:rsidRPr="00284820">
        <w:rPr>
          <w:rFonts w:asciiTheme="minorHAnsi" w:hAnsiTheme="minorHAnsi" w:cstheme="minorHAnsi"/>
          <w:sz w:val="22"/>
          <w:szCs w:val="22"/>
        </w:rPr>
        <w:t xml:space="preserve">9   </w:t>
      </w:r>
      <w:r w:rsidRPr="00284820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z w:val="22"/>
          <w:szCs w:val="22"/>
        </w:rPr>
        <w:t>Cell:</w:t>
      </w:r>
      <w:r w:rsidRPr="0028482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111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22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284820">
        <w:rPr>
          <w:rFonts w:asciiTheme="minorHAnsi" w:hAnsiTheme="minorHAnsi" w:cstheme="minorHAnsi"/>
          <w:sz w:val="22"/>
          <w:szCs w:val="22"/>
        </w:rPr>
        <w:t>2</w:t>
      </w:r>
    </w:p>
    <w:p w14:paraId="66A74C56" w14:textId="77777777" w:rsidR="00201423" w:rsidRPr="00284820" w:rsidRDefault="00BA4EA9">
      <w:pPr>
        <w:ind w:left="2355" w:right="2319"/>
        <w:jc w:val="center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8482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z w:val="22"/>
          <w:szCs w:val="22"/>
        </w:rPr>
        <w:t>il:</w:t>
      </w:r>
      <w:r w:rsidRPr="0028482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hyperlink r:id="rId26">
        <w:r w:rsidRPr="00284820">
          <w:rPr>
            <w:rFonts w:asciiTheme="minorHAnsi" w:hAnsiTheme="minorHAnsi" w:cstheme="minorHAnsi"/>
            <w:spacing w:val="-1"/>
            <w:sz w:val="22"/>
            <w:szCs w:val="22"/>
          </w:rPr>
          <w:t>m</w:t>
        </w:r>
        <w:r w:rsidRPr="00284820">
          <w:rPr>
            <w:rFonts w:asciiTheme="minorHAnsi" w:hAnsiTheme="minorHAnsi" w:cstheme="minorHAnsi"/>
            <w:spacing w:val="-2"/>
            <w:sz w:val="22"/>
            <w:szCs w:val="22"/>
          </w:rPr>
          <w:t>f</w:t>
        </w:r>
        <w:r w:rsidRPr="00284820">
          <w:rPr>
            <w:rFonts w:asciiTheme="minorHAnsi" w:hAnsiTheme="minorHAnsi" w:cstheme="minorHAnsi"/>
            <w:sz w:val="22"/>
            <w:szCs w:val="22"/>
          </w:rPr>
          <w:t>ac</w:t>
        </w:r>
        <w:r w:rsidRPr="00284820">
          <w:rPr>
            <w:rFonts w:asciiTheme="minorHAnsi" w:hAnsiTheme="minorHAnsi" w:cstheme="minorHAnsi"/>
            <w:spacing w:val="2"/>
            <w:sz w:val="22"/>
            <w:szCs w:val="22"/>
          </w:rPr>
          <w:t>t</w:t>
        </w:r>
        <w:r w:rsidRPr="00284820">
          <w:rPr>
            <w:rFonts w:asciiTheme="minorHAnsi" w:hAnsiTheme="minorHAnsi" w:cstheme="minorHAnsi"/>
            <w:spacing w:val="-1"/>
            <w:sz w:val="22"/>
            <w:szCs w:val="22"/>
          </w:rPr>
          <w:t>u</w:t>
        </w:r>
        <w:r w:rsidRPr="00284820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284820">
          <w:rPr>
            <w:rFonts w:asciiTheme="minorHAnsi" w:hAnsiTheme="minorHAnsi" w:cstheme="minorHAnsi"/>
            <w:sz w:val="22"/>
            <w:szCs w:val="22"/>
          </w:rPr>
          <w:t>e</w:t>
        </w:r>
        <w:r w:rsidRPr="00284820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284820">
          <w:rPr>
            <w:rFonts w:asciiTheme="minorHAnsi" w:hAnsiTheme="minorHAnsi" w:cstheme="minorHAnsi"/>
            <w:spacing w:val="3"/>
            <w:sz w:val="22"/>
            <w:szCs w:val="22"/>
          </w:rPr>
          <w:t>a</w:t>
        </w:r>
        <w:r w:rsidRPr="00284820">
          <w:rPr>
            <w:rFonts w:asciiTheme="minorHAnsi" w:hAnsiTheme="minorHAnsi" w:cstheme="minorHAnsi"/>
            <w:spacing w:val="-1"/>
            <w:sz w:val="22"/>
            <w:szCs w:val="22"/>
          </w:rPr>
          <w:t>n</w:t>
        </w:r>
        <w:r w:rsidRPr="00284820">
          <w:rPr>
            <w:rFonts w:asciiTheme="minorHAnsi" w:hAnsiTheme="minorHAnsi" w:cstheme="minorHAnsi"/>
            <w:spacing w:val="1"/>
            <w:sz w:val="22"/>
            <w:szCs w:val="22"/>
          </w:rPr>
          <w:t>dr</w:t>
        </w:r>
        <w:r w:rsidRPr="00284820">
          <w:rPr>
            <w:rFonts w:asciiTheme="minorHAnsi" w:hAnsiTheme="minorHAnsi" w:cstheme="minorHAnsi"/>
            <w:spacing w:val="3"/>
            <w:sz w:val="22"/>
            <w:szCs w:val="22"/>
          </w:rPr>
          <w:t>e</w:t>
        </w:r>
        <w:r w:rsidRPr="00284820">
          <w:rPr>
            <w:rFonts w:asciiTheme="minorHAnsi" w:hAnsiTheme="minorHAnsi" w:cstheme="minorHAnsi"/>
            <w:spacing w:val="-2"/>
            <w:sz w:val="22"/>
            <w:szCs w:val="22"/>
          </w:rPr>
          <w:t>w</w:t>
        </w:r>
        <w:r w:rsidRPr="00284820">
          <w:rPr>
            <w:rFonts w:asciiTheme="minorHAnsi" w:hAnsiTheme="minorHAnsi" w:cstheme="minorHAnsi"/>
            <w:spacing w:val="1"/>
            <w:sz w:val="22"/>
            <w:szCs w:val="22"/>
          </w:rPr>
          <w:t>.</w:t>
        </w:r>
        <w:r w:rsidRPr="00284820">
          <w:rPr>
            <w:rFonts w:asciiTheme="minorHAnsi" w:hAnsiTheme="minorHAnsi" w:cstheme="minorHAnsi"/>
            <w:spacing w:val="3"/>
            <w:sz w:val="22"/>
            <w:szCs w:val="22"/>
          </w:rPr>
          <w:t>c</w:t>
        </w:r>
        <w:r w:rsidRPr="00284820">
          <w:rPr>
            <w:rFonts w:asciiTheme="minorHAnsi" w:hAnsiTheme="minorHAnsi" w:cstheme="minorHAnsi"/>
            <w:spacing w:val="-1"/>
            <w:sz w:val="22"/>
            <w:szCs w:val="22"/>
          </w:rPr>
          <w:t>mu</w:t>
        </w:r>
        <w:r w:rsidRPr="00284820">
          <w:rPr>
            <w:rFonts w:asciiTheme="minorHAnsi" w:hAnsiTheme="minorHAnsi" w:cstheme="minorHAnsi"/>
            <w:spacing w:val="1"/>
            <w:sz w:val="22"/>
            <w:szCs w:val="22"/>
          </w:rPr>
          <w:t>.</w:t>
        </w:r>
        <w:r w:rsidRPr="00284820">
          <w:rPr>
            <w:rFonts w:asciiTheme="minorHAnsi" w:hAnsiTheme="minorHAnsi" w:cstheme="minorHAnsi"/>
            <w:sz w:val="22"/>
            <w:szCs w:val="22"/>
          </w:rPr>
          <w:t>e</w:t>
        </w:r>
        <w:r w:rsidRPr="00284820">
          <w:rPr>
            <w:rFonts w:asciiTheme="minorHAnsi" w:hAnsiTheme="minorHAnsi" w:cstheme="minorHAnsi"/>
            <w:spacing w:val="1"/>
            <w:sz w:val="22"/>
            <w:szCs w:val="22"/>
          </w:rPr>
          <w:t>d</w:t>
        </w:r>
        <w:r w:rsidRPr="00284820">
          <w:rPr>
            <w:rFonts w:asciiTheme="minorHAnsi" w:hAnsiTheme="minorHAnsi" w:cstheme="minorHAnsi"/>
            <w:sz w:val="22"/>
            <w:szCs w:val="22"/>
          </w:rPr>
          <w:t xml:space="preserve">u  </w:t>
        </w:r>
        <w:r w:rsidRPr="00284820">
          <w:rPr>
            <w:rFonts w:asciiTheme="minorHAnsi" w:hAnsiTheme="minorHAnsi" w:cstheme="minorHAnsi"/>
            <w:spacing w:val="16"/>
            <w:sz w:val="22"/>
            <w:szCs w:val="22"/>
          </w:rPr>
          <w:t xml:space="preserve"> </w:t>
        </w:r>
        <w:r w:rsidRPr="00284820">
          <w:rPr>
            <w:rFonts w:asciiTheme="minorHAnsi" w:hAnsiTheme="minorHAnsi" w:cstheme="minorHAnsi"/>
            <w:b/>
            <w:spacing w:val="-1"/>
            <w:sz w:val="22"/>
            <w:szCs w:val="22"/>
          </w:rPr>
          <w:t>L</w:t>
        </w:r>
      </w:hyperlink>
      <w:r w:rsidRPr="00284820">
        <w:rPr>
          <w:rFonts w:asciiTheme="minorHAnsi" w:hAnsiTheme="minorHAnsi" w:cstheme="minorHAnsi"/>
          <w:b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284820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284820">
        <w:rPr>
          <w:rFonts w:asciiTheme="minorHAnsi" w:hAnsiTheme="minorHAnsi" w:cstheme="minorHAnsi"/>
          <w:b/>
          <w:sz w:val="22"/>
          <w:szCs w:val="22"/>
        </w:rPr>
        <w:t>e</w:t>
      </w:r>
      <w:r w:rsidRPr="00284820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z w:val="22"/>
          <w:szCs w:val="22"/>
        </w:rPr>
        <w:t>n:</w:t>
      </w:r>
      <w:r w:rsidRPr="0028482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hyperlink r:id="rId27">
        <w:r w:rsidRPr="00284820">
          <w:rPr>
            <w:rFonts w:asciiTheme="minorHAnsi" w:hAnsiTheme="minorHAnsi" w:cstheme="minorHAnsi"/>
            <w:w w:val="99"/>
            <w:sz w:val="22"/>
            <w:szCs w:val="22"/>
          </w:rPr>
          <w:t>ww</w:t>
        </w:r>
        <w:r w:rsidRPr="00284820">
          <w:rPr>
            <w:rFonts w:asciiTheme="minorHAnsi" w:hAnsiTheme="minorHAnsi" w:cstheme="minorHAnsi"/>
            <w:spacing w:val="-2"/>
            <w:w w:val="99"/>
            <w:sz w:val="22"/>
            <w:szCs w:val="22"/>
          </w:rPr>
          <w:t>w</w:t>
        </w:r>
        <w:r w:rsidRPr="00284820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.</w:t>
        </w:r>
        <w:r w:rsidRPr="00284820">
          <w:rPr>
            <w:rFonts w:asciiTheme="minorHAnsi" w:hAnsiTheme="minorHAnsi" w:cstheme="minorHAnsi"/>
            <w:w w:val="99"/>
            <w:sz w:val="22"/>
            <w:szCs w:val="22"/>
          </w:rPr>
          <w:t>l</w:t>
        </w:r>
        <w:r w:rsidRPr="00284820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i</w:t>
        </w:r>
        <w:r w:rsidRPr="00284820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n</w:t>
        </w:r>
        <w:r w:rsidRPr="00284820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k</w:t>
        </w:r>
        <w:r w:rsidRPr="00284820">
          <w:rPr>
            <w:rFonts w:asciiTheme="minorHAnsi" w:hAnsiTheme="minorHAnsi" w:cstheme="minorHAnsi"/>
            <w:w w:val="99"/>
            <w:sz w:val="22"/>
            <w:szCs w:val="22"/>
          </w:rPr>
          <w:t>e</w:t>
        </w:r>
        <w:r w:rsidRPr="00284820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d</w:t>
        </w:r>
        <w:r w:rsidRPr="00284820">
          <w:rPr>
            <w:rFonts w:asciiTheme="minorHAnsi" w:hAnsiTheme="minorHAnsi" w:cstheme="minorHAnsi"/>
            <w:w w:val="99"/>
            <w:sz w:val="22"/>
            <w:szCs w:val="22"/>
          </w:rPr>
          <w:t>i</w:t>
        </w:r>
        <w:r w:rsidRPr="00284820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n</w:t>
        </w:r>
        <w:r w:rsidRPr="00284820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.</w:t>
        </w:r>
        <w:r w:rsidRPr="00284820">
          <w:rPr>
            <w:rFonts w:asciiTheme="minorHAnsi" w:hAnsiTheme="minorHAnsi" w:cstheme="minorHAnsi"/>
            <w:w w:val="99"/>
            <w:sz w:val="22"/>
            <w:szCs w:val="22"/>
          </w:rPr>
          <w:t>c</w:t>
        </w:r>
        <w:r w:rsidRPr="00284820">
          <w:rPr>
            <w:rFonts w:asciiTheme="minorHAnsi" w:hAnsiTheme="minorHAnsi" w:cstheme="minorHAnsi"/>
            <w:spacing w:val="4"/>
            <w:w w:val="99"/>
            <w:sz w:val="22"/>
            <w:szCs w:val="22"/>
          </w:rPr>
          <w:t>o</w:t>
        </w:r>
        <w:r w:rsidRPr="00284820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m</w:t>
        </w:r>
        <w:r w:rsidRPr="00284820">
          <w:rPr>
            <w:rFonts w:asciiTheme="minorHAnsi" w:hAnsiTheme="minorHAnsi" w:cstheme="minorHAnsi"/>
            <w:w w:val="99"/>
            <w:sz w:val="22"/>
            <w:szCs w:val="22"/>
          </w:rPr>
          <w:t>/</w:t>
        </w:r>
        <w:r w:rsidRPr="00284820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i</w:t>
        </w:r>
        <w:r w:rsidRPr="00284820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n</w:t>
        </w:r>
        <w:r w:rsidRPr="00284820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/</w:t>
        </w:r>
        <w:r w:rsidRPr="00284820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m</w:t>
        </w:r>
        <w:r w:rsidRPr="00284820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f</w:t>
        </w:r>
        <w:r w:rsidRPr="00284820">
          <w:rPr>
            <w:rFonts w:asciiTheme="minorHAnsi" w:hAnsiTheme="minorHAnsi" w:cstheme="minorHAnsi"/>
            <w:w w:val="99"/>
            <w:sz w:val="22"/>
            <w:szCs w:val="22"/>
          </w:rPr>
          <w:t>act</w:t>
        </w:r>
        <w:r w:rsidRPr="00284820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u</w:t>
        </w:r>
        <w:r w:rsidRPr="00284820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r</w:t>
        </w:r>
        <w:r w:rsidRPr="00284820">
          <w:rPr>
            <w:rFonts w:asciiTheme="minorHAnsi" w:hAnsiTheme="minorHAnsi" w:cstheme="minorHAnsi"/>
            <w:w w:val="99"/>
            <w:sz w:val="22"/>
            <w:szCs w:val="22"/>
          </w:rPr>
          <w:t>e</w:t>
        </w:r>
      </w:hyperlink>
    </w:p>
    <w:p w14:paraId="3B287255" w14:textId="77777777" w:rsidR="00201423" w:rsidRPr="00284820" w:rsidRDefault="00201423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19B700B8" w14:textId="77777777" w:rsidR="00201423" w:rsidRPr="00284820" w:rsidRDefault="00BA4EA9">
      <w:pPr>
        <w:ind w:left="2040" w:right="3987" w:hanging="1800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hAnsiTheme="minorHAnsi" w:cstheme="minorHAnsi"/>
          <w:b/>
          <w:sz w:val="22"/>
          <w:szCs w:val="22"/>
        </w:rPr>
        <w:t>DUC</w:t>
      </w:r>
      <w:r w:rsidRPr="0028482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b/>
          <w:sz w:val="22"/>
          <w:szCs w:val="22"/>
        </w:rPr>
        <w:t xml:space="preserve">N          </w:t>
      </w:r>
      <w:r w:rsidRPr="0028482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z w:val="22"/>
          <w:szCs w:val="22"/>
        </w:rPr>
        <w:t>C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z w:val="22"/>
          <w:szCs w:val="22"/>
        </w:rPr>
        <w:t>rne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hAnsiTheme="minorHAnsi" w:cstheme="minorHAnsi"/>
          <w:b/>
          <w:sz w:val="22"/>
          <w:szCs w:val="22"/>
        </w:rPr>
        <w:t>ie</w:t>
      </w:r>
      <w:r w:rsidRPr="00284820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84820">
        <w:rPr>
          <w:rFonts w:asciiTheme="minorHAnsi" w:hAnsiTheme="minorHAnsi" w:cstheme="minorHAnsi"/>
          <w:b/>
          <w:sz w:val="22"/>
          <w:szCs w:val="22"/>
        </w:rPr>
        <w:t>ell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b/>
          <w:sz w:val="22"/>
          <w:szCs w:val="22"/>
        </w:rPr>
        <w:t>n</w:t>
      </w:r>
      <w:r w:rsidRPr="0028482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z w:val="22"/>
          <w:szCs w:val="22"/>
        </w:rPr>
        <w:t>Uni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284820">
        <w:rPr>
          <w:rFonts w:asciiTheme="minorHAnsi" w:hAnsiTheme="minorHAnsi" w:cstheme="minorHAnsi"/>
          <w:b/>
          <w:sz w:val="22"/>
          <w:szCs w:val="22"/>
        </w:rPr>
        <w:t>er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b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hAnsiTheme="minorHAnsi" w:cstheme="minorHAnsi"/>
          <w:b/>
          <w:sz w:val="22"/>
          <w:szCs w:val="22"/>
        </w:rPr>
        <w:t>y</w:t>
      </w:r>
      <w:r w:rsidRPr="00284820">
        <w:rPr>
          <w:rFonts w:asciiTheme="minorHAnsi" w:hAnsiTheme="minorHAnsi" w:cstheme="minorHAnsi"/>
          <w:b/>
          <w:sz w:val="22"/>
          <w:szCs w:val="22"/>
        </w:rPr>
        <w:t xml:space="preserve">                              </w:t>
      </w:r>
      <w:r w:rsidRPr="00284820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itt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 xml:space="preserve">A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84820">
        <w:rPr>
          <w:rFonts w:asciiTheme="minorHAnsi" w:hAnsiTheme="minorHAnsi" w:cstheme="minorHAnsi"/>
          <w:sz w:val="22"/>
          <w:szCs w:val="22"/>
        </w:rPr>
        <w:t>ac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el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f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Scie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ce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ec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ical</w:t>
      </w:r>
      <w:r w:rsidRPr="002848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ee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z w:val="22"/>
          <w:szCs w:val="22"/>
        </w:rPr>
        <w:t>y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284820">
        <w:rPr>
          <w:rFonts w:asciiTheme="minorHAnsi" w:hAnsiTheme="minorHAnsi" w:cstheme="minorHAnsi"/>
          <w:sz w:val="22"/>
          <w:szCs w:val="22"/>
        </w:rPr>
        <w:t>8</w:t>
      </w:r>
    </w:p>
    <w:p w14:paraId="1CA36485" w14:textId="77777777" w:rsidR="00201423" w:rsidRPr="00284820" w:rsidRDefault="00BA4EA9">
      <w:pPr>
        <w:ind w:left="2040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hAnsiTheme="minorHAnsi" w:cstheme="minorHAnsi"/>
          <w:sz w:val="22"/>
          <w:szCs w:val="22"/>
        </w:rPr>
        <w:t>le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in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hAnsiTheme="minorHAnsi" w:cstheme="minorHAnsi"/>
          <w:sz w:val="22"/>
          <w:szCs w:val="22"/>
        </w:rPr>
        <w:t>ical</w:t>
      </w:r>
      <w:r w:rsidRPr="002848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ee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g</w:t>
      </w:r>
    </w:p>
    <w:p w14:paraId="4353F558" w14:textId="77777777" w:rsidR="00201423" w:rsidRPr="00284820" w:rsidRDefault="00BA4EA9">
      <w:pPr>
        <w:ind w:left="2040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all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A: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3.0</w:t>
      </w:r>
      <w:r w:rsidRPr="00284820">
        <w:rPr>
          <w:rFonts w:asciiTheme="minorHAnsi" w:hAnsiTheme="minorHAnsi" w:cstheme="minorHAnsi"/>
          <w:sz w:val="22"/>
          <w:szCs w:val="22"/>
        </w:rPr>
        <w:t>/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4.</w:t>
      </w:r>
      <w:r w:rsidRPr="00284820">
        <w:rPr>
          <w:rFonts w:asciiTheme="minorHAnsi" w:hAnsiTheme="minorHAnsi" w:cstheme="minorHAnsi"/>
          <w:sz w:val="22"/>
          <w:szCs w:val="22"/>
        </w:rPr>
        <w:t>0</w:t>
      </w:r>
    </w:p>
    <w:p w14:paraId="06F7FF33" w14:textId="77777777" w:rsidR="00201423" w:rsidRPr="00284820" w:rsidRDefault="00201423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7305ECEA" w14:textId="77777777" w:rsidR="00201423" w:rsidRPr="00284820" w:rsidRDefault="00BA4EA9">
      <w:pPr>
        <w:ind w:left="259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b/>
          <w:sz w:val="22"/>
          <w:szCs w:val="22"/>
        </w:rPr>
        <w:t>R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hAnsiTheme="minorHAnsi" w:cstheme="minorHAnsi"/>
          <w:b/>
          <w:sz w:val="22"/>
          <w:szCs w:val="22"/>
        </w:rPr>
        <w:t>V</w:t>
      </w:r>
      <w:r w:rsidRPr="0028482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z w:val="22"/>
          <w:szCs w:val="22"/>
        </w:rPr>
        <w:t xml:space="preserve">NT            </w:t>
      </w:r>
      <w:r w:rsidRPr="00284820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84820">
        <w:rPr>
          <w:rFonts w:asciiTheme="minorHAnsi" w:hAnsiTheme="minorHAnsi" w:cstheme="minorHAnsi"/>
          <w:b/>
          <w:sz w:val="22"/>
          <w:szCs w:val="22"/>
        </w:rPr>
        <w:t>r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b/>
          <w:sz w:val="22"/>
          <w:szCs w:val="22"/>
        </w:rPr>
        <w:t>c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hAnsiTheme="minorHAnsi" w:cstheme="minorHAnsi"/>
          <w:b/>
          <w:sz w:val="22"/>
          <w:szCs w:val="22"/>
        </w:rPr>
        <w:t>er</w:t>
      </w:r>
      <w:r w:rsidRPr="0028482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z w:val="22"/>
          <w:szCs w:val="22"/>
        </w:rPr>
        <w:t>&amp;</w:t>
      </w:r>
      <w:r w:rsidRPr="0028482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284820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84820">
        <w:rPr>
          <w:rFonts w:asciiTheme="minorHAnsi" w:hAnsiTheme="minorHAnsi" w:cstheme="minorHAnsi"/>
          <w:b/>
          <w:sz w:val="22"/>
          <w:szCs w:val="22"/>
        </w:rPr>
        <w:t>ble</w:t>
      </w:r>
      <w:r w:rsidRPr="0028482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z w:val="22"/>
          <w:szCs w:val="22"/>
        </w:rPr>
        <w:t>nu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fa</w:t>
      </w:r>
      <w:r w:rsidRPr="00284820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hAnsiTheme="minorHAnsi" w:cstheme="minorHAnsi"/>
          <w:b/>
          <w:sz w:val="22"/>
          <w:szCs w:val="22"/>
        </w:rPr>
        <w:t>uring</w:t>
      </w:r>
      <w:r w:rsidRPr="00284820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z w:val="22"/>
          <w:szCs w:val="22"/>
        </w:rPr>
        <w:t>C</w:t>
      </w:r>
      <w:r w:rsidRPr="00284820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28482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84820">
        <w:rPr>
          <w:rFonts w:asciiTheme="minorHAnsi" w:hAnsiTheme="minorHAnsi" w:cstheme="minorHAnsi"/>
          <w:b/>
          <w:sz w:val="22"/>
          <w:szCs w:val="22"/>
        </w:rPr>
        <w:t>p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z w:val="22"/>
          <w:szCs w:val="22"/>
        </w:rPr>
        <w:t xml:space="preserve">ny </w:t>
      </w:r>
      <w:r w:rsidRPr="00284820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a,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OH</w:t>
      </w:r>
    </w:p>
    <w:p w14:paraId="455EBF59" w14:textId="77777777" w:rsidR="00201423" w:rsidRPr="00284820" w:rsidRDefault="00BA4EA9">
      <w:pPr>
        <w:ind w:left="259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hAnsiTheme="minorHAnsi" w:cstheme="minorHAnsi"/>
          <w:b/>
          <w:sz w:val="22"/>
          <w:szCs w:val="22"/>
        </w:rPr>
        <w:t>X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84820">
        <w:rPr>
          <w:rFonts w:asciiTheme="minorHAnsi" w:hAnsiTheme="minorHAnsi" w:cstheme="minorHAnsi"/>
          <w:b/>
          <w:sz w:val="22"/>
          <w:szCs w:val="22"/>
        </w:rPr>
        <w:t>NCE</w:t>
      </w:r>
      <w:r w:rsidRPr="00284820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28482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ee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te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284820">
        <w:rPr>
          <w:rFonts w:asciiTheme="minorHAnsi" w:hAnsiTheme="minorHAnsi" w:cstheme="minorHAnsi"/>
          <w:sz w:val="22"/>
          <w:szCs w:val="22"/>
        </w:rPr>
        <w:t>er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4"/>
          <w:sz w:val="22"/>
          <w:szCs w:val="22"/>
        </w:rPr>
        <w:t>2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284820">
        <w:rPr>
          <w:rFonts w:asciiTheme="minorHAnsi" w:hAnsiTheme="minorHAnsi" w:cstheme="minorHAnsi"/>
          <w:sz w:val="22"/>
          <w:szCs w:val="22"/>
        </w:rPr>
        <w:t>7</w:t>
      </w:r>
    </w:p>
    <w:p w14:paraId="5EDF9A5D" w14:textId="77777777" w:rsidR="00201423" w:rsidRPr="00284820" w:rsidRDefault="00BA4EA9">
      <w:pPr>
        <w:ind w:left="2023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z w:val="22"/>
          <w:szCs w:val="22"/>
        </w:rPr>
        <w:t>cted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l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ials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 xml:space="preserve">to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hAnsiTheme="minorHAnsi" w:cstheme="minorHAnsi"/>
          <w:sz w:val="22"/>
          <w:szCs w:val="22"/>
        </w:rPr>
        <w:t>ete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la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ca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hAnsiTheme="minorHAnsi" w:cstheme="minorHAnsi"/>
          <w:sz w:val="22"/>
          <w:szCs w:val="22"/>
        </w:rPr>
        <w:t>ili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z w:val="22"/>
          <w:szCs w:val="22"/>
        </w:rPr>
        <w:t>y</w:t>
      </w:r>
      <w:r w:rsidRPr="0028482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ec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hAnsiTheme="minorHAnsi" w:cstheme="minorHAnsi"/>
          <w:sz w:val="22"/>
          <w:szCs w:val="22"/>
        </w:rPr>
        <w:t>ati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284820">
        <w:rPr>
          <w:rFonts w:asciiTheme="minorHAnsi" w:hAnsiTheme="minorHAnsi" w:cstheme="minorHAnsi"/>
          <w:sz w:val="22"/>
          <w:szCs w:val="22"/>
        </w:rPr>
        <w:t>it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hAnsiTheme="minorHAnsi" w:cstheme="minorHAnsi"/>
          <w:sz w:val="22"/>
          <w:szCs w:val="22"/>
        </w:rPr>
        <w:t>ati</w:t>
      </w:r>
      <w:r w:rsidRPr="00284820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n</w:t>
      </w:r>
    </w:p>
    <w:p w14:paraId="4331C43E" w14:textId="77777777" w:rsidR="00201423" w:rsidRPr="00284820" w:rsidRDefault="00BA4EA9">
      <w:pPr>
        <w:spacing w:before="36"/>
        <w:ind w:left="2022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l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ted</w:t>
      </w:r>
      <w:r w:rsidRPr="002848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 xml:space="preserve">a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hAnsiTheme="minorHAnsi" w:cstheme="minorHAnsi"/>
          <w:sz w:val="22"/>
          <w:szCs w:val="22"/>
        </w:rPr>
        <w:t>ai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84820">
        <w:rPr>
          <w:rFonts w:asciiTheme="minorHAnsi" w:hAnsiTheme="minorHAnsi" w:cstheme="minorHAnsi"/>
          <w:sz w:val="22"/>
          <w:szCs w:val="22"/>
        </w:rPr>
        <w:t>y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ap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in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284820">
        <w:rPr>
          <w:rFonts w:asciiTheme="minorHAnsi" w:hAnsiTheme="minorHAnsi" w:cstheme="minorHAnsi"/>
          <w:sz w:val="22"/>
          <w:szCs w:val="22"/>
        </w:rPr>
        <w:t>er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to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z w:val="22"/>
          <w:szCs w:val="22"/>
        </w:rPr>
        <w:t>ce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84820">
        <w:rPr>
          <w:rFonts w:asciiTheme="minorHAnsi" w:hAnsiTheme="minorHAnsi" w:cstheme="minorHAnsi"/>
          <w:sz w:val="22"/>
          <w:szCs w:val="22"/>
        </w:rPr>
        <w:t>ee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84820">
        <w:rPr>
          <w:rFonts w:asciiTheme="minorHAnsi" w:hAnsiTheme="minorHAnsi" w:cstheme="minorHAnsi"/>
          <w:sz w:val="22"/>
          <w:szCs w:val="22"/>
        </w:rPr>
        <w:t>y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z w:val="22"/>
          <w:szCs w:val="22"/>
        </w:rPr>
        <w:t>cc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mu</w:t>
      </w:r>
      <w:r w:rsidRPr="00284820">
        <w:rPr>
          <w:rFonts w:asciiTheme="minorHAnsi" w:hAnsiTheme="minorHAnsi" w:cstheme="minorHAnsi"/>
          <w:sz w:val="22"/>
          <w:szCs w:val="22"/>
        </w:rPr>
        <w:t>la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n</w:t>
      </w:r>
    </w:p>
    <w:p w14:paraId="67424BEC" w14:textId="77777777" w:rsidR="00201423" w:rsidRPr="00284820" w:rsidRDefault="00BA4EA9">
      <w:pPr>
        <w:spacing w:before="34"/>
        <w:ind w:left="2022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hAnsiTheme="minorHAnsi" w:cstheme="minorHAnsi"/>
          <w:sz w:val="22"/>
          <w:szCs w:val="22"/>
        </w:rPr>
        <w:t>ed</w:t>
      </w:r>
      <w:r w:rsidRPr="002848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hAnsiTheme="minorHAnsi" w:cstheme="minorHAnsi"/>
          <w:sz w:val="22"/>
          <w:szCs w:val="22"/>
        </w:rPr>
        <w:t>y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let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84820">
        <w:rPr>
          <w:rFonts w:asciiTheme="minorHAnsi" w:hAnsiTheme="minorHAnsi" w:cstheme="minorHAnsi"/>
          <w:sz w:val="22"/>
          <w:szCs w:val="22"/>
        </w:rPr>
        <w:t>ects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3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ead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f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z w:val="22"/>
          <w:szCs w:val="22"/>
        </w:rPr>
        <w:t>le</w:t>
      </w:r>
    </w:p>
    <w:p w14:paraId="75678EEC" w14:textId="77777777" w:rsidR="00201423" w:rsidRPr="00284820" w:rsidRDefault="00201423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20E2ED0C" w14:textId="77777777" w:rsidR="00201423" w:rsidRPr="00284820" w:rsidRDefault="00BA4EA9">
      <w:pPr>
        <w:ind w:left="220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84820">
        <w:rPr>
          <w:rFonts w:asciiTheme="minorHAnsi" w:hAnsiTheme="minorHAnsi" w:cstheme="minorHAnsi"/>
          <w:b/>
          <w:sz w:val="22"/>
          <w:szCs w:val="22"/>
        </w:rPr>
        <w:t>R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hAnsiTheme="minorHAnsi" w:cstheme="minorHAnsi"/>
          <w:b/>
          <w:sz w:val="22"/>
          <w:szCs w:val="22"/>
        </w:rPr>
        <w:t>C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hAnsiTheme="minorHAnsi" w:cstheme="minorHAnsi"/>
          <w:b/>
          <w:sz w:val="22"/>
          <w:szCs w:val="22"/>
        </w:rPr>
        <w:t xml:space="preserve">S              </w:t>
      </w:r>
      <w:r w:rsidRPr="0028482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z w:val="22"/>
          <w:szCs w:val="22"/>
        </w:rPr>
        <w:t>Sui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hAnsiTheme="minorHAnsi" w:cstheme="minorHAnsi"/>
          <w:b/>
          <w:sz w:val="22"/>
          <w:szCs w:val="22"/>
        </w:rPr>
        <w:t>c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b/>
          <w:sz w:val="22"/>
          <w:szCs w:val="22"/>
        </w:rPr>
        <w:t>e</w:t>
      </w:r>
      <w:r w:rsidRPr="0028482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284820">
        <w:rPr>
          <w:rFonts w:asciiTheme="minorHAnsi" w:hAnsiTheme="minorHAnsi" w:cstheme="minorHAnsi"/>
          <w:b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hAnsiTheme="minorHAnsi" w:cstheme="minorHAnsi"/>
          <w:b/>
          <w:sz w:val="22"/>
          <w:szCs w:val="22"/>
        </w:rPr>
        <w:t>h</w:t>
      </w:r>
      <w:r w:rsidRPr="0028482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z w:val="22"/>
          <w:szCs w:val="22"/>
        </w:rPr>
        <w:t>V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z w:val="22"/>
          <w:szCs w:val="22"/>
        </w:rPr>
        <w:t>cu</w:t>
      </w:r>
      <w:r w:rsidRPr="00284820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284820">
        <w:rPr>
          <w:rFonts w:asciiTheme="minorHAnsi" w:hAnsiTheme="minorHAnsi" w:cstheme="minorHAnsi"/>
          <w:b/>
          <w:sz w:val="22"/>
          <w:szCs w:val="22"/>
        </w:rPr>
        <w:t>m</w:t>
      </w:r>
      <w:r w:rsidRPr="00284820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84820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284820">
        <w:rPr>
          <w:rFonts w:asciiTheme="minorHAnsi" w:hAnsiTheme="minorHAnsi" w:cstheme="minorHAnsi"/>
          <w:b/>
          <w:sz w:val="22"/>
          <w:szCs w:val="22"/>
        </w:rPr>
        <w:t>mp,</w:t>
      </w:r>
      <w:r w:rsidRPr="0028482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z w:val="22"/>
          <w:szCs w:val="22"/>
        </w:rPr>
        <w:t>De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b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hAnsiTheme="minorHAnsi" w:cstheme="minorHAnsi"/>
          <w:b/>
          <w:sz w:val="22"/>
          <w:szCs w:val="22"/>
        </w:rPr>
        <w:t>n</w:t>
      </w:r>
      <w:r w:rsidRPr="0028482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z w:val="22"/>
          <w:szCs w:val="22"/>
        </w:rPr>
        <w:t>,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Fall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2017</w:t>
      </w:r>
    </w:p>
    <w:p w14:paraId="3CAC9BD5" w14:textId="77777777" w:rsidR="00201423" w:rsidRPr="00284820" w:rsidRDefault="00BA4EA9">
      <w:pPr>
        <w:tabs>
          <w:tab w:val="left" w:pos="2380"/>
        </w:tabs>
        <w:spacing w:line="275" w:lineRule="auto"/>
        <w:ind w:left="2399" w:right="98" w:hanging="360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hAnsiTheme="minorHAnsi" w:cstheme="minorHAnsi"/>
          <w:sz w:val="22"/>
          <w:szCs w:val="22"/>
        </w:rPr>
        <w:t>De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hAnsiTheme="minorHAnsi" w:cstheme="minorHAnsi"/>
          <w:sz w:val="22"/>
          <w:szCs w:val="22"/>
        </w:rPr>
        <w:t>el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284820">
        <w:rPr>
          <w:rFonts w:asciiTheme="minorHAnsi" w:hAnsiTheme="minorHAnsi" w:cstheme="minorHAnsi"/>
          <w:sz w:val="22"/>
          <w:szCs w:val="22"/>
        </w:rPr>
        <w:t>ed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z w:val="22"/>
          <w:szCs w:val="22"/>
        </w:rPr>
        <w:t>ilt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 xml:space="preserve">a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z w:val="22"/>
          <w:szCs w:val="22"/>
        </w:rPr>
        <w:t>itca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 xml:space="preserve">e 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z w:val="22"/>
          <w:szCs w:val="22"/>
        </w:rPr>
        <w:t>h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 xml:space="preserve">a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uu</w:t>
      </w:r>
      <w:r w:rsidRPr="00284820">
        <w:rPr>
          <w:rFonts w:asciiTheme="minorHAnsi" w:hAnsiTheme="minorHAnsi" w:cstheme="minorHAnsi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p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at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hAnsiTheme="minorHAnsi" w:cstheme="minorHAnsi"/>
          <w:sz w:val="22"/>
          <w:szCs w:val="22"/>
        </w:rPr>
        <w:t>ed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hAnsiTheme="minorHAnsi" w:cstheme="minorHAnsi"/>
          <w:sz w:val="22"/>
          <w:szCs w:val="22"/>
        </w:rPr>
        <w:t>ce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air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to 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ac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ca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aci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z w:val="22"/>
          <w:szCs w:val="22"/>
        </w:rPr>
        <w:t>y</w:t>
      </w:r>
      <w:r w:rsidRPr="0028482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84820">
        <w:rPr>
          <w:rFonts w:asciiTheme="minorHAnsi" w:hAnsiTheme="minorHAnsi" w:cstheme="minorHAnsi"/>
          <w:sz w:val="22"/>
          <w:szCs w:val="22"/>
        </w:rPr>
        <w:t xml:space="preserve">y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z w:val="22"/>
          <w:szCs w:val="22"/>
        </w:rPr>
        <w:t xml:space="preserve">p to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50</w:t>
      </w:r>
      <w:r w:rsidRPr="00284820">
        <w:rPr>
          <w:rFonts w:asciiTheme="minorHAnsi" w:hAnsiTheme="minorHAnsi" w:cstheme="minorHAnsi"/>
          <w:sz w:val="22"/>
          <w:szCs w:val="22"/>
        </w:rPr>
        <w:t>%,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all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hAnsiTheme="minorHAnsi" w:cstheme="minorHAnsi"/>
          <w:sz w:val="22"/>
          <w:szCs w:val="22"/>
        </w:rPr>
        <w:t>ele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 xml:space="preserve">to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al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it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er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ip</w:t>
      </w:r>
    </w:p>
    <w:p w14:paraId="44E3163E" w14:textId="77777777" w:rsidR="00201423" w:rsidRPr="00284820" w:rsidRDefault="00201423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56D91686" w14:textId="77777777" w:rsidR="00201423" w:rsidRPr="00284820" w:rsidRDefault="00BA4EA9">
      <w:pPr>
        <w:ind w:left="2040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84820">
        <w:rPr>
          <w:rFonts w:asciiTheme="minorHAnsi" w:hAnsiTheme="minorHAnsi" w:cstheme="minorHAnsi"/>
          <w:b/>
          <w:sz w:val="22"/>
          <w:szCs w:val="22"/>
        </w:rPr>
        <w:t>per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284820">
        <w:rPr>
          <w:rFonts w:asciiTheme="minorHAnsi" w:hAnsiTheme="minorHAnsi" w:cstheme="minorHAnsi"/>
          <w:b/>
          <w:sz w:val="22"/>
          <w:szCs w:val="22"/>
        </w:rPr>
        <w:t>ure</w:t>
      </w:r>
      <w:r w:rsidRPr="00284820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z w:val="22"/>
          <w:szCs w:val="22"/>
        </w:rPr>
        <w:t>C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b/>
          <w:sz w:val="22"/>
          <w:szCs w:val="22"/>
        </w:rPr>
        <w:t>n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hAnsiTheme="minorHAnsi" w:cstheme="minorHAnsi"/>
          <w:b/>
          <w:sz w:val="22"/>
          <w:szCs w:val="22"/>
        </w:rPr>
        <w:t>r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b/>
          <w:sz w:val="22"/>
          <w:szCs w:val="22"/>
        </w:rPr>
        <w:t>lled</w:t>
      </w:r>
      <w:r w:rsidRPr="00284820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284820">
        <w:rPr>
          <w:rFonts w:asciiTheme="minorHAnsi" w:hAnsiTheme="minorHAnsi" w:cstheme="minorHAnsi"/>
          <w:b/>
          <w:sz w:val="22"/>
          <w:szCs w:val="22"/>
        </w:rPr>
        <w:t>h</w:t>
      </w:r>
      <w:r w:rsidRPr="0028482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z w:val="22"/>
          <w:szCs w:val="22"/>
        </w:rPr>
        <w:t>pping</w:t>
      </w:r>
      <w:r w:rsidRPr="0028482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z w:val="22"/>
          <w:szCs w:val="22"/>
        </w:rPr>
        <w:t>Uni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hAnsiTheme="minorHAnsi" w:cstheme="minorHAnsi"/>
          <w:b/>
          <w:sz w:val="22"/>
          <w:szCs w:val="22"/>
        </w:rPr>
        <w:t>,</w:t>
      </w:r>
      <w:r w:rsidRPr="0028482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2017</w:t>
      </w:r>
    </w:p>
    <w:p w14:paraId="6141EFE4" w14:textId="77777777" w:rsidR="00201423" w:rsidRPr="00284820" w:rsidRDefault="00BA4EA9">
      <w:pPr>
        <w:ind w:left="2018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De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ed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84820">
        <w:rPr>
          <w:rFonts w:asciiTheme="minorHAnsi" w:hAnsiTheme="minorHAnsi" w:cstheme="minorHAnsi"/>
          <w:sz w:val="22"/>
          <w:szCs w:val="22"/>
        </w:rPr>
        <w:t>zed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z w:val="22"/>
          <w:szCs w:val="22"/>
        </w:rPr>
        <w:t>h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 xml:space="preserve">a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ta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er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can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 xml:space="preserve">a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ec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en</w:t>
      </w:r>
      <w:r w:rsidRPr="0028482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84820">
        <w:rPr>
          <w:rFonts w:asciiTheme="minorHAnsi" w:hAnsiTheme="minorHAnsi" w:cstheme="minorHAnsi"/>
          <w:sz w:val="22"/>
          <w:szCs w:val="22"/>
        </w:rPr>
        <w:t>ta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er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 xml:space="preserve">to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284820">
        <w:rPr>
          <w:rFonts w:asciiTheme="minorHAnsi" w:hAnsiTheme="minorHAnsi" w:cstheme="minorHAnsi"/>
          <w:sz w:val="22"/>
          <w:szCs w:val="22"/>
        </w:rPr>
        <w:t>°C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hAnsiTheme="minorHAnsi" w:cstheme="minorHAnsi"/>
          <w:sz w:val="22"/>
          <w:szCs w:val="22"/>
        </w:rPr>
        <w:t>it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in</w:t>
      </w:r>
    </w:p>
    <w:p w14:paraId="399CD62B" w14:textId="77777777" w:rsidR="00201423" w:rsidRPr="00284820" w:rsidRDefault="00BA4EA9">
      <w:pPr>
        <w:spacing w:before="34"/>
        <w:ind w:left="2378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284820">
        <w:rPr>
          <w:rFonts w:asciiTheme="minorHAnsi" w:hAnsiTheme="minorHAnsi" w:cstheme="minorHAnsi"/>
          <w:sz w:val="22"/>
          <w:szCs w:val="22"/>
        </w:rPr>
        <w:t xml:space="preserve">0 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hAnsiTheme="minorHAnsi" w:cstheme="minorHAnsi"/>
          <w:sz w:val="22"/>
          <w:szCs w:val="22"/>
        </w:rPr>
        <w:t>tes</w:t>
      </w:r>
    </w:p>
    <w:p w14:paraId="50D10F61" w14:textId="77777777" w:rsidR="00201423" w:rsidRPr="00284820" w:rsidRDefault="00BA4EA9">
      <w:pPr>
        <w:spacing w:before="34"/>
        <w:ind w:left="2018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De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ed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84820">
        <w:rPr>
          <w:rFonts w:asciiTheme="minorHAnsi" w:hAnsiTheme="minorHAnsi" w:cstheme="minorHAnsi"/>
          <w:sz w:val="22"/>
          <w:szCs w:val="22"/>
        </w:rPr>
        <w:t>h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at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is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fu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cti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al</w:t>
      </w:r>
      <w:r w:rsidRPr="002848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60</w:t>
      </w:r>
      <w:r w:rsidRPr="00284820">
        <w:rPr>
          <w:rFonts w:asciiTheme="minorHAnsi" w:hAnsiTheme="minorHAnsi" w:cstheme="minorHAnsi"/>
          <w:sz w:val="22"/>
          <w:szCs w:val="22"/>
        </w:rPr>
        <w:t>°C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84820">
        <w:rPr>
          <w:rFonts w:asciiTheme="minorHAnsi" w:hAnsiTheme="minorHAnsi" w:cstheme="minorHAnsi"/>
          <w:sz w:val="22"/>
          <w:szCs w:val="22"/>
        </w:rPr>
        <w:t>ie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at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</w:p>
    <w:p w14:paraId="7F47DB52" w14:textId="77777777" w:rsidR="00201423" w:rsidRPr="00284820" w:rsidRDefault="00201423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02B5C5E4" w14:textId="77777777" w:rsidR="00201423" w:rsidRPr="00284820" w:rsidRDefault="00BA4EA9">
      <w:pPr>
        <w:ind w:left="2018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b/>
          <w:sz w:val="22"/>
          <w:szCs w:val="22"/>
        </w:rPr>
        <w:t>S</w:t>
      </w:r>
      <w:r w:rsidRPr="0028482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284820">
        <w:rPr>
          <w:rFonts w:asciiTheme="minorHAnsi" w:hAnsiTheme="minorHAnsi" w:cstheme="minorHAnsi"/>
          <w:b/>
          <w:sz w:val="22"/>
          <w:szCs w:val="22"/>
        </w:rPr>
        <w:t>in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hAnsiTheme="minorHAnsi" w:cstheme="minorHAnsi"/>
          <w:b/>
          <w:sz w:val="22"/>
          <w:szCs w:val="22"/>
        </w:rPr>
        <w:t>ing</w:t>
      </w:r>
      <w:r w:rsidRPr="0028482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284820">
        <w:rPr>
          <w:rFonts w:asciiTheme="minorHAnsi" w:hAnsiTheme="minorHAnsi" w:cstheme="minorHAnsi"/>
          <w:b/>
          <w:sz w:val="22"/>
          <w:szCs w:val="22"/>
        </w:rPr>
        <w:t>ripper,</w:t>
      </w:r>
      <w:r w:rsidRPr="0028482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z w:val="22"/>
          <w:szCs w:val="22"/>
        </w:rPr>
        <w:t>D</w:t>
      </w:r>
      <w:r w:rsidRPr="00284820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b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hAnsiTheme="minorHAnsi" w:cstheme="minorHAnsi"/>
          <w:b/>
          <w:sz w:val="22"/>
          <w:szCs w:val="22"/>
        </w:rPr>
        <w:t>n</w:t>
      </w:r>
      <w:r w:rsidRPr="0028482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z w:val="22"/>
          <w:szCs w:val="22"/>
        </w:rPr>
        <w:t>,</w:t>
      </w:r>
      <w:r w:rsidRPr="00284820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Fall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2016</w:t>
      </w:r>
    </w:p>
    <w:p w14:paraId="12755AED" w14:textId="77777777" w:rsidR="00201423" w:rsidRPr="00284820" w:rsidRDefault="00BA4EA9">
      <w:pPr>
        <w:tabs>
          <w:tab w:val="left" w:pos="2360"/>
        </w:tabs>
        <w:spacing w:line="273" w:lineRule="auto"/>
        <w:ind w:left="2378" w:right="142" w:hanging="360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84820">
        <w:rPr>
          <w:rFonts w:asciiTheme="minorHAnsi" w:hAnsiTheme="minorHAnsi" w:cstheme="minorHAnsi"/>
          <w:sz w:val="22"/>
          <w:szCs w:val="22"/>
        </w:rPr>
        <w:t>ed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a te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f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5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284820">
        <w:rPr>
          <w:rFonts w:asciiTheme="minorHAnsi" w:hAnsiTheme="minorHAnsi" w:cstheme="minorHAnsi"/>
          <w:sz w:val="22"/>
          <w:szCs w:val="22"/>
        </w:rPr>
        <w:t>le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to c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hAnsiTheme="minorHAnsi" w:cstheme="minorHAnsi"/>
          <w:sz w:val="22"/>
          <w:szCs w:val="22"/>
        </w:rPr>
        <w:t>te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 xml:space="preserve">a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robo</w:t>
      </w:r>
      <w:r w:rsidRPr="00284820">
        <w:rPr>
          <w:rFonts w:asciiTheme="minorHAnsi" w:hAnsiTheme="minorHAnsi" w:cstheme="minorHAnsi"/>
          <w:sz w:val="22"/>
          <w:szCs w:val="22"/>
        </w:rPr>
        <w:t>tic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hAnsiTheme="minorHAnsi" w:cstheme="minorHAnsi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at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284820">
        <w:rPr>
          <w:rFonts w:asciiTheme="minorHAnsi" w:hAnsiTheme="minorHAnsi" w:cstheme="minorHAnsi"/>
          <w:sz w:val="22"/>
          <w:szCs w:val="22"/>
        </w:rPr>
        <w:t>ed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all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orq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 xml:space="preserve">to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ld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to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 xml:space="preserve">a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hAnsiTheme="minorHAnsi" w:cstheme="minorHAnsi"/>
          <w:sz w:val="22"/>
          <w:szCs w:val="22"/>
        </w:rPr>
        <w:t>illia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hAnsiTheme="minorHAnsi" w:cstheme="minorHAnsi"/>
          <w:sz w:val="22"/>
          <w:szCs w:val="22"/>
        </w:rPr>
        <w:t>all 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rou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hAnsiTheme="minorHAnsi" w:cstheme="minorHAnsi"/>
          <w:sz w:val="22"/>
          <w:szCs w:val="22"/>
        </w:rPr>
        <w:t>h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 xml:space="preserve">e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z w:val="22"/>
          <w:szCs w:val="22"/>
        </w:rPr>
        <w:t>ll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n</w:t>
      </w:r>
    </w:p>
    <w:p w14:paraId="3B2DF830" w14:textId="77777777" w:rsidR="00201423" w:rsidRPr="00284820" w:rsidRDefault="00BA4EA9">
      <w:pPr>
        <w:spacing w:before="3"/>
        <w:ind w:left="2018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z w:val="22"/>
          <w:szCs w:val="22"/>
        </w:rPr>
        <w:t>cted</w:t>
      </w:r>
      <w:r w:rsidRPr="002848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 xml:space="preserve">a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284820">
        <w:rPr>
          <w:rFonts w:asciiTheme="minorHAnsi" w:hAnsiTheme="minorHAnsi" w:cstheme="minorHAnsi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tat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f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284820">
        <w:rPr>
          <w:rFonts w:asciiTheme="minorHAnsi" w:hAnsiTheme="minorHAnsi" w:cstheme="minorHAnsi"/>
          <w:sz w:val="22"/>
          <w:szCs w:val="22"/>
        </w:rPr>
        <w:t>er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in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li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an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hAnsiTheme="minorHAnsi" w:cstheme="minorHAnsi"/>
          <w:sz w:val="22"/>
          <w:szCs w:val="22"/>
        </w:rPr>
        <w:t>lati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284820">
        <w:rPr>
          <w:rFonts w:asciiTheme="minorHAnsi" w:hAnsiTheme="minorHAnsi" w:cstheme="minorHAnsi"/>
          <w:sz w:val="22"/>
          <w:szCs w:val="22"/>
        </w:rPr>
        <w:t>el</w:t>
      </w:r>
    </w:p>
    <w:p w14:paraId="6D971BDB" w14:textId="77777777" w:rsidR="00201423" w:rsidRPr="00284820" w:rsidRDefault="00201423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59149944" w14:textId="77777777" w:rsidR="00201423" w:rsidRPr="00284820" w:rsidRDefault="00BA4EA9">
      <w:pPr>
        <w:ind w:left="2018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b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hAnsiTheme="minorHAnsi" w:cstheme="minorHAnsi"/>
          <w:b/>
          <w:sz w:val="22"/>
          <w:szCs w:val="22"/>
        </w:rPr>
        <w:t>r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b/>
          <w:sz w:val="22"/>
          <w:szCs w:val="22"/>
        </w:rPr>
        <w:t>n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z w:val="22"/>
          <w:szCs w:val="22"/>
        </w:rPr>
        <w:t>u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t’</w:t>
      </w:r>
      <w:r w:rsidRPr="00284820">
        <w:rPr>
          <w:rFonts w:asciiTheme="minorHAnsi" w:hAnsiTheme="minorHAnsi" w:cstheme="minorHAnsi"/>
          <w:b/>
          <w:sz w:val="22"/>
          <w:szCs w:val="22"/>
        </w:rPr>
        <w:t>s</w:t>
      </w:r>
      <w:r w:rsidRPr="00284820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z w:val="22"/>
          <w:szCs w:val="22"/>
        </w:rPr>
        <w:t>C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oa</w:t>
      </w:r>
      <w:r w:rsidRPr="00284820">
        <w:rPr>
          <w:rFonts w:asciiTheme="minorHAnsi" w:hAnsiTheme="minorHAnsi" w:cstheme="minorHAnsi"/>
          <w:b/>
          <w:sz w:val="22"/>
          <w:szCs w:val="22"/>
        </w:rPr>
        <w:t>t</w:t>
      </w:r>
      <w:r w:rsidRPr="0028482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z w:val="22"/>
          <w:szCs w:val="22"/>
        </w:rPr>
        <w:t>R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z w:val="22"/>
          <w:szCs w:val="22"/>
        </w:rPr>
        <w:t>c</w:t>
      </w:r>
      <w:r w:rsidRPr="00284820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284820">
        <w:rPr>
          <w:rFonts w:asciiTheme="minorHAnsi" w:hAnsiTheme="minorHAnsi" w:cstheme="minorHAnsi"/>
          <w:b/>
          <w:sz w:val="22"/>
          <w:szCs w:val="22"/>
        </w:rPr>
        <w:t>,</w:t>
      </w:r>
      <w:r w:rsidRPr="0028482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z w:val="22"/>
          <w:szCs w:val="22"/>
        </w:rPr>
        <w:t>De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hAnsiTheme="minorHAnsi" w:cstheme="minorHAnsi"/>
          <w:b/>
          <w:sz w:val="22"/>
          <w:szCs w:val="22"/>
        </w:rPr>
        <w:t>n</w:t>
      </w:r>
      <w:r w:rsidRPr="0028482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284820">
        <w:rPr>
          <w:rFonts w:asciiTheme="minorHAnsi" w:hAnsiTheme="minorHAnsi" w:cstheme="minorHAnsi"/>
          <w:sz w:val="22"/>
          <w:szCs w:val="22"/>
        </w:rPr>
        <w:t>Fall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2016</w:t>
      </w:r>
    </w:p>
    <w:p w14:paraId="0648B786" w14:textId="77777777" w:rsidR="00201423" w:rsidRPr="00284820" w:rsidRDefault="00BA4EA9">
      <w:pPr>
        <w:ind w:left="2018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eated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a c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at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ack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z w:val="22"/>
          <w:szCs w:val="22"/>
        </w:rPr>
        <w:t>h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su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ts</w:t>
      </w:r>
      <w:r w:rsidRPr="002848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 xml:space="preserve">to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z w:val="22"/>
          <w:szCs w:val="22"/>
        </w:rPr>
        <w:t>ain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a l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ad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in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ace</w:t>
      </w:r>
    </w:p>
    <w:p w14:paraId="2EB53FC9" w14:textId="77777777" w:rsidR="00201423" w:rsidRPr="00284820" w:rsidRDefault="00BA4EA9">
      <w:pPr>
        <w:tabs>
          <w:tab w:val="left" w:pos="2360"/>
        </w:tabs>
        <w:spacing w:before="34" w:line="273" w:lineRule="auto"/>
        <w:ind w:left="2378" w:right="66" w:hanging="360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z w:val="22"/>
          <w:szCs w:val="22"/>
        </w:rPr>
        <w:t>ccee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hAnsiTheme="minorHAnsi" w:cstheme="minorHAnsi"/>
          <w:sz w:val="22"/>
          <w:szCs w:val="22"/>
        </w:rPr>
        <w:t>ed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in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 xml:space="preserve">a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hAnsiTheme="minorHAnsi" w:cstheme="minorHAnsi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at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z w:val="22"/>
          <w:szCs w:val="22"/>
        </w:rPr>
        <w:t>ld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ca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284820">
        <w:rPr>
          <w:rFonts w:asciiTheme="minorHAnsi" w:hAnsiTheme="minorHAnsi" w:cstheme="minorHAnsi"/>
          <w:sz w:val="22"/>
          <w:szCs w:val="22"/>
        </w:rPr>
        <w:t>y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ee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es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ed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l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ad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z w:val="22"/>
          <w:szCs w:val="22"/>
        </w:rPr>
        <w:t>h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an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ac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84820">
        <w:rPr>
          <w:rFonts w:asciiTheme="minorHAnsi" w:hAnsiTheme="minorHAnsi" w:cstheme="minorHAnsi"/>
          <w:sz w:val="22"/>
          <w:szCs w:val="22"/>
        </w:rPr>
        <w:t>lic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 xml:space="preserve">at 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l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s 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an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284820">
        <w:rPr>
          <w:rFonts w:asciiTheme="minorHAnsi" w:hAnsiTheme="minorHAnsi" w:cstheme="minorHAnsi"/>
          <w:sz w:val="22"/>
          <w:szCs w:val="22"/>
        </w:rPr>
        <w:t xml:space="preserve">0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</w:p>
    <w:p w14:paraId="7A5CCD05" w14:textId="77777777" w:rsidR="00201423" w:rsidRPr="00284820" w:rsidRDefault="00201423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55323233" w14:textId="77777777" w:rsidR="00201423" w:rsidRPr="00284820" w:rsidRDefault="00BA4EA9">
      <w:pPr>
        <w:ind w:left="2018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84820">
        <w:rPr>
          <w:rFonts w:asciiTheme="minorHAnsi" w:hAnsiTheme="minorHAnsi" w:cstheme="minorHAnsi"/>
          <w:b/>
          <w:sz w:val="22"/>
          <w:szCs w:val="22"/>
        </w:rPr>
        <w:t>e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z w:val="22"/>
          <w:szCs w:val="22"/>
        </w:rPr>
        <w:t>d</w:t>
      </w:r>
      <w:r w:rsidRPr="0028482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84820">
        <w:rPr>
          <w:rFonts w:asciiTheme="minorHAnsi" w:hAnsiTheme="minorHAnsi" w:cstheme="minorHAnsi"/>
          <w:b/>
          <w:sz w:val="22"/>
          <w:szCs w:val="22"/>
        </w:rPr>
        <w:t>ech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z w:val="22"/>
          <w:szCs w:val="22"/>
        </w:rPr>
        <w:t>nic</w:t>
      </w:r>
      <w:r w:rsidRPr="0028482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z w:val="22"/>
          <w:szCs w:val="22"/>
        </w:rPr>
        <w:t>nd</w:t>
      </w:r>
      <w:r w:rsidRPr="0028482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284820">
        <w:rPr>
          <w:rFonts w:asciiTheme="minorHAnsi" w:hAnsiTheme="minorHAnsi" w:cstheme="minorHAnsi"/>
          <w:b/>
          <w:sz w:val="22"/>
          <w:szCs w:val="22"/>
        </w:rPr>
        <w:t>u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gg</w:t>
      </w:r>
      <w:r w:rsidRPr="00284820">
        <w:rPr>
          <w:rFonts w:asciiTheme="minorHAnsi" w:hAnsiTheme="minorHAnsi" w:cstheme="minorHAnsi"/>
          <w:b/>
          <w:sz w:val="22"/>
          <w:szCs w:val="22"/>
        </w:rPr>
        <w:t>y</w:t>
      </w:r>
      <w:r w:rsidRPr="0028482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z w:val="22"/>
          <w:szCs w:val="22"/>
        </w:rPr>
        <w:t>Ch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z w:val="22"/>
          <w:szCs w:val="22"/>
        </w:rPr>
        <w:t>irper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b/>
          <w:sz w:val="22"/>
          <w:szCs w:val="22"/>
        </w:rPr>
        <w:t>n,</w:t>
      </w:r>
      <w:r w:rsidRPr="00284820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84820">
        <w:rPr>
          <w:rFonts w:asciiTheme="minorHAnsi" w:hAnsiTheme="minorHAnsi" w:cstheme="minorHAnsi"/>
          <w:b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Ka</w:t>
      </w:r>
      <w:r w:rsidRPr="00284820">
        <w:rPr>
          <w:rFonts w:asciiTheme="minorHAnsi" w:hAnsiTheme="minorHAnsi" w:cstheme="minorHAnsi"/>
          <w:b/>
          <w:sz w:val="22"/>
          <w:szCs w:val="22"/>
        </w:rPr>
        <w:t>ppa</w:t>
      </w:r>
      <w:r w:rsidRPr="0028482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z w:val="22"/>
          <w:szCs w:val="22"/>
        </w:rPr>
        <w:t>Alp</w:t>
      </w:r>
      <w:r w:rsidRPr="0028482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284820">
        <w:rPr>
          <w:rFonts w:asciiTheme="minorHAnsi" w:hAnsiTheme="minorHAnsi" w:cstheme="minorHAnsi"/>
          <w:b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284820">
        <w:rPr>
          <w:rFonts w:asciiTheme="minorHAnsi" w:hAnsiTheme="minorHAnsi" w:cstheme="minorHAnsi"/>
          <w:b/>
          <w:sz w:val="22"/>
          <w:szCs w:val="22"/>
        </w:rPr>
        <w:t>r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284820">
        <w:rPr>
          <w:rFonts w:asciiTheme="minorHAnsi" w:hAnsiTheme="minorHAnsi" w:cstheme="minorHAnsi"/>
          <w:b/>
          <w:sz w:val="22"/>
          <w:szCs w:val="22"/>
        </w:rPr>
        <w:t>erni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ty</w:t>
      </w:r>
      <w:r w:rsidRPr="00284820">
        <w:rPr>
          <w:rFonts w:asciiTheme="minorHAnsi" w:hAnsiTheme="minorHAnsi" w:cstheme="minorHAnsi"/>
          <w:b/>
          <w:sz w:val="22"/>
          <w:szCs w:val="22"/>
        </w:rPr>
        <w:t>,</w:t>
      </w:r>
      <w:r w:rsidRPr="00284820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284820">
        <w:rPr>
          <w:rFonts w:asciiTheme="minorHAnsi" w:hAnsiTheme="minorHAnsi" w:cstheme="minorHAnsi"/>
          <w:sz w:val="22"/>
          <w:szCs w:val="22"/>
        </w:rPr>
        <w:t>6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–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</w:p>
    <w:p w14:paraId="01BCB243" w14:textId="77777777" w:rsidR="00201423" w:rsidRPr="00284820" w:rsidRDefault="00BA4EA9">
      <w:pPr>
        <w:ind w:left="2019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ized</w:t>
      </w:r>
      <w:r w:rsidRPr="002848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z w:val="22"/>
          <w:szCs w:val="22"/>
        </w:rPr>
        <w:t>ilt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 xml:space="preserve">a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z w:val="22"/>
          <w:szCs w:val="22"/>
        </w:rPr>
        <w:t>y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ace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f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ite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ial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z w:val="22"/>
          <w:szCs w:val="22"/>
        </w:rPr>
        <w:t>al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z w:val="22"/>
          <w:szCs w:val="22"/>
        </w:rPr>
        <w:t>y</w:t>
      </w:r>
      <w:r w:rsidRPr="002848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z w:val="22"/>
          <w:szCs w:val="22"/>
        </w:rPr>
        <w:t>titi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n</w:t>
      </w:r>
    </w:p>
    <w:p w14:paraId="3F0F5EC0" w14:textId="77777777" w:rsidR="00201423" w:rsidRPr="00284820" w:rsidRDefault="00BA4EA9">
      <w:pPr>
        <w:spacing w:before="34"/>
        <w:ind w:left="2019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eated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84820">
        <w:rPr>
          <w:rFonts w:asciiTheme="minorHAnsi" w:hAnsiTheme="minorHAnsi" w:cstheme="minorHAnsi"/>
          <w:sz w:val="22"/>
          <w:szCs w:val="22"/>
        </w:rPr>
        <w:t>ac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ed</w:t>
      </w:r>
      <w:r w:rsidRPr="002848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all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tee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ts</w:t>
      </w:r>
    </w:p>
    <w:p w14:paraId="4BB2BE3F" w14:textId="77777777" w:rsidR="00201423" w:rsidRPr="00284820" w:rsidRDefault="00BA4EA9">
      <w:pPr>
        <w:spacing w:before="34" w:line="240" w:lineRule="exact"/>
        <w:ind w:left="2019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position w:val="-1"/>
          <w:sz w:val="22"/>
          <w:szCs w:val="22"/>
        </w:rPr>
        <w:t>Dec</w:t>
      </w:r>
      <w:r w:rsidRPr="0028482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284820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28482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hAnsiTheme="minorHAnsi" w:cstheme="minorHAnsi"/>
          <w:position w:val="-1"/>
          <w:sz w:val="22"/>
          <w:szCs w:val="22"/>
        </w:rPr>
        <w:t>ace</w:t>
      </w:r>
      <w:r w:rsidRPr="0028482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28482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4"/>
          <w:position w:val="-1"/>
          <w:sz w:val="22"/>
          <w:szCs w:val="22"/>
        </w:rPr>
        <w:t>b</w:t>
      </w:r>
      <w:r w:rsidRPr="00284820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28482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28482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284820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position w:val="-1"/>
          <w:sz w:val="22"/>
          <w:szCs w:val="22"/>
        </w:rPr>
        <w:t>5</w:t>
      </w:r>
      <w:r w:rsidRPr="0028482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284820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4"/>
          <w:position w:val="-1"/>
          <w:sz w:val="22"/>
          <w:szCs w:val="22"/>
        </w:rPr>
        <w:t>d</w:t>
      </w:r>
      <w:r w:rsidRPr="0028482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28482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84820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28482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28482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84820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8482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n</w:t>
      </w:r>
      <w:r w:rsidRPr="00284820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84820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28482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position w:val="-1"/>
          <w:sz w:val="22"/>
          <w:szCs w:val="22"/>
        </w:rPr>
        <w:t>tee</w:t>
      </w:r>
      <w:r w:rsidRPr="0028482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position w:val="-1"/>
          <w:sz w:val="22"/>
          <w:szCs w:val="22"/>
        </w:rPr>
        <w:t>g</w:t>
      </w:r>
    </w:p>
    <w:p w14:paraId="23396735" w14:textId="77777777" w:rsidR="00201423" w:rsidRPr="00284820" w:rsidRDefault="00201423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C391A71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6"/>
        <w:gridCol w:w="3073"/>
        <w:gridCol w:w="3883"/>
        <w:gridCol w:w="2014"/>
      </w:tblGrid>
      <w:tr w:rsidR="00201423" w:rsidRPr="00284820" w14:paraId="164288F4" w14:textId="77777777">
        <w:trPr>
          <w:trHeight w:hRule="exact" w:val="226"/>
        </w:trPr>
        <w:tc>
          <w:tcPr>
            <w:tcW w:w="1586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65B8581C" w14:textId="77777777" w:rsidR="00201423" w:rsidRPr="00284820" w:rsidRDefault="00BA4EA9">
            <w:pPr>
              <w:spacing w:line="20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28482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284820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28482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284820">
              <w:rPr>
                <w:rFonts w:asciiTheme="minorHAnsi" w:hAnsiTheme="minorHAnsi" w:cstheme="minorHAnsi"/>
                <w:b/>
                <w:sz w:val="22"/>
                <w:szCs w:val="22"/>
              </w:rPr>
              <w:t>V</w:t>
            </w:r>
            <w:r w:rsidRPr="00284820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A</w:t>
            </w:r>
            <w:r w:rsidRPr="00284820">
              <w:rPr>
                <w:rFonts w:asciiTheme="minorHAnsi" w:hAnsiTheme="minorHAnsi" w:cstheme="minorHAnsi"/>
                <w:b/>
                <w:sz w:val="22"/>
                <w:szCs w:val="22"/>
              </w:rPr>
              <w:t>NT</w:t>
            </w:r>
          </w:p>
        </w:tc>
        <w:tc>
          <w:tcPr>
            <w:tcW w:w="3073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6C191C23" w14:textId="77777777" w:rsidR="00201423" w:rsidRPr="00284820" w:rsidRDefault="00BA4EA9">
            <w:pPr>
              <w:spacing w:line="200" w:lineRule="exact"/>
              <w:ind w:left="336"/>
              <w:rPr>
                <w:rFonts w:asciiTheme="minorHAnsi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28482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ac</w:t>
            </w:r>
            <w:r w:rsidRPr="002848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28482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28482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ie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28482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14:paraId="1A594F1F" w14:textId="77777777" w:rsidR="00201423" w:rsidRPr="00284820" w:rsidRDefault="00BA4EA9">
            <w:pPr>
              <w:spacing w:line="200" w:lineRule="exact"/>
              <w:ind w:left="338"/>
              <w:rPr>
                <w:rFonts w:asciiTheme="minorHAnsi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ical</w:t>
            </w:r>
            <w:r w:rsidRPr="0028482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ys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28482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28482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tati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6F3D1B05" w14:textId="77777777" w:rsidR="00201423" w:rsidRPr="00284820" w:rsidRDefault="00BA4EA9">
            <w:pPr>
              <w:spacing w:line="200" w:lineRule="exact"/>
              <w:ind w:left="146"/>
              <w:rPr>
                <w:rFonts w:asciiTheme="minorHAnsi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ro</w:t>
            </w:r>
            <w:r w:rsidRPr="0028482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8482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201423" w:rsidRPr="00284820" w14:paraId="794E8BF2" w14:textId="77777777">
        <w:trPr>
          <w:trHeight w:hRule="exact" w:val="239"/>
        </w:trPr>
        <w:tc>
          <w:tcPr>
            <w:tcW w:w="1586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118CAF1E" w14:textId="77777777" w:rsidR="00201423" w:rsidRPr="00284820" w:rsidRDefault="00BA4EA9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28482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284820">
              <w:rPr>
                <w:rFonts w:asciiTheme="minorHAnsi" w:hAnsiTheme="minorHAnsi" w:cstheme="minorHAnsi"/>
                <w:b/>
                <w:sz w:val="22"/>
                <w:szCs w:val="22"/>
              </w:rPr>
              <w:t>URS</w:t>
            </w:r>
            <w:r w:rsidRPr="00284820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284820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3073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5D26C765" w14:textId="77777777" w:rsidR="00201423" w:rsidRPr="00284820" w:rsidRDefault="00BA4EA9">
            <w:pPr>
              <w:spacing w:line="220" w:lineRule="exact"/>
              <w:ind w:left="336"/>
              <w:rPr>
                <w:rFonts w:asciiTheme="minorHAnsi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28482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28482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r-</w:t>
            </w:r>
            <w:r w:rsidRPr="0028482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28482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2848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gn</w:t>
            </w:r>
          </w:p>
        </w:tc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14:paraId="33BC620E" w14:textId="77777777" w:rsidR="00201423" w:rsidRPr="00284820" w:rsidRDefault="00BA4EA9">
            <w:pPr>
              <w:spacing w:line="220" w:lineRule="exact"/>
              <w:ind w:left="338"/>
              <w:rPr>
                <w:rFonts w:asciiTheme="minorHAnsi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ng</w:t>
            </w:r>
            <w:r w:rsidRPr="002848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ee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28482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tati</w:t>
            </w:r>
            <w:r w:rsidRPr="002848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tics</w:t>
            </w:r>
            <w:r w:rsidRPr="0028482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Q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ali</w:t>
            </w:r>
            <w:r w:rsidRPr="002848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28482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ro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5D0A904C" w14:textId="77777777" w:rsidR="00201423" w:rsidRPr="00284820" w:rsidRDefault="00BA4EA9">
            <w:pPr>
              <w:spacing w:line="220" w:lineRule="exact"/>
              <w:ind w:left="146"/>
              <w:rPr>
                <w:rFonts w:asciiTheme="minorHAnsi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ng</w:t>
            </w:r>
            <w:r w:rsidRPr="002848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ee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28482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ph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ics</w:t>
            </w:r>
          </w:p>
        </w:tc>
      </w:tr>
      <w:tr w:rsidR="00201423" w:rsidRPr="00284820" w14:paraId="10BAC2C0" w14:textId="77777777">
        <w:trPr>
          <w:trHeight w:hRule="exact" w:val="212"/>
        </w:trPr>
        <w:tc>
          <w:tcPr>
            <w:tcW w:w="1586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555BC909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3D3C3D81" w14:textId="77777777" w:rsidR="00201423" w:rsidRPr="00284820" w:rsidRDefault="00BA4EA9">
            <w:pPr>
              <w:spacing w:line="200" w:lineRule="exact"/>
              <w:ind w:left="336"/>
              <w:rPr>
                <w:rFonts w:asciiTheme="minorHAnsi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28482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28482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r-</w:t>
            </w:r>
            <w:r w:rsidRPr="0028482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28482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En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2848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ee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848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ng</w:t>
            </w:r>
          </w:p>
        </w:tc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14:paraId="4B105288" w14:textId="77777777" w:rsidR="00201423" w:rsidRPr="00284820" w:rsidRDefault="00BA4EA9">
            <w:pPr>
              <w:spacing w:line="200" w:lineRule="exact"/>
              <w:ind w:left="338"/>
              <w:rPr>
                <w:rFonts w:asciiTheme="minorHAnsi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2848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lar</w:t>
            </w:r>
            <w:r w:rsidRPr="0028482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8482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28482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28482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ics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4C3B0EFC" w14:textId="77777777" w:rsidR="00201423" w:rsidRPr="00284820" w:rsidRDefault="00BA4EA9">
            <w:pPr>
              <w:spacing w:line="200" w:lineRule="exact"/>
              <w:ind w:left="146"/>
              <w:rPr>
                <w:rFonts w:asciiTheme="minorHAnsi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ell</w:t>
            </w:r>
            <w:r w:rsidRPr="0028482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ys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28482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2848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28482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</w:tbl>
    <w:p w14:paraId="67CDF41F" w14:textId="77777777" w:rsidR="00201423" w:rsidRPr="00284820" w:rsidRDefault="00201423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631B4830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AD4E1A" w14:textId="77777777" w:rsidR="00201423" w:rsidRPr="00284820" w:rsidRDefault="00BA4EA9">
      <w:pPr>
        <w:spacing w:before="33"/>
        <w:ind w:left="238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pict w14:anchorId="1F0613CB">
          <v:group id="_x0000_s1042" style="position:absolute;left:0;text-align:left;margin-left:108.45pt;margin-top:87.95pt;width:0;height:663.5pt;z-index:-1135;mso-position-horizontal-relative:page;mso-position-vertical-relative:page" coordorigin="2169,1759" coordsize="0,13270">
            <v:shape id="_x0000_s1043" style="position:absolute;left:2169;top:1759;width:0;height:13270" coordorigin="2169,1759" coordsize="0,13270" path="m2169,1759r,13270e" filled="f" strokecolor="#818181" strokeweight="1.5pt">
              <v:path arrowok="t"/>
            </v:shape>
            <w10:wrap anchorx="page" anchory="page"/>
          </v:group>
        </w:pic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LE</w:t>
      </w:r>
      <w:r w:rsidRPr="0028482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z w:val="22"/>
          <w:szCs w:val="22"/>
        </w:rPr>
        <w:t>D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284820">
        <w:rPr>
          <w:rFonts w:asciiTheme="minorHAnsi" w:hAnsiTheme="minorHAnsi" w:cstheme="minorHAnsi"/>
          <w:b/>
          <w:sz w:val="22"/>
          <w:szCs w:val="22"/>
        </w:rPr>
        <w:t>S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z w:val="22"/>
          <w:szCs w:val="22"/>
        </w:rPr>
        <w:t xml:space="preserve">P        </w:t>
      </w:r>
      <w:r w:rsidRPr="00284820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z w:val="22"/>
          <w:szCs w:val="22"/>
        </w:rPr>
        <w:t>Vice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-P</w:t>
      </w:r>
      <w:r w:rsidRPr="00284820">
        <w:rPr>
          <w:rFonts w:asciiTheme="minorHAnsi" w:hAnsiTheme="minorHAnsi" w:cstheme="minorHAnsi"/>
          <w:b/>
          <w:sz w:val="22"/>
          <w:szCs w:val="22"/>
        </w:rPr>
        <w:t>re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b/>
          <w:sz w:val="22"/>
          <w:szCs w:val="22"/>
        </w:rPr>
        <w:t>iden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hAnsiTheme="minorHAnsi" w:cstheme="minorHAnsi"/>
          <w:b/>
          <w:sz w:val="22"/>
          <w:szCs w:val="22"/>
        </w:rPr>
        <w:t>,</w:t>
      </w:r>
      <w:r w:rsidRPr="00284820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z w:val="22"/>
          <w:szCs w:val="22"/>
        </w:rPr>
        <w:t>u</w:t>
      </w:r>
      <w:r w:rsidRPr="0028482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284820">
        <w:rPr>
          <w:rFonts w:asciiTheme="minorHAnsi" w:hAnsiTheme="minorHAnsi" w:cstheme="minorHAnsi"/>
          <w:b/>
          <w:sz w:val="22"/>
          <w:szCs w:val="22"/>
        </w:rPr>
        <w:t>e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hAnsiTheme="minorHAnsi" w:cstheme="minorHAnsi"/>
          <w:b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84820">
        <w:rPr>
          <w:rFonts w:asciiTheme="minorHAnsi" w:hAnsiTheme="minorHAnsi" w:cstheme="minorHAnsi"/>
          <w:b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284820">
        <w:rPr>
          <w:rFonts w:asciiTheme="minorHAnsi" w:hAnsiTheme="minorHAnsi" w:cstheme="minorHAnsi"/>
          <w:b/>
          <w:sz w:val="22"/>
          <w:szCs w:val="22"/>
        </w:rPr>
        <w:t>N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284820">
        <w:rPr>
          <w:rFonts w:asciiTheme="minorHAnsi" w:hAnsiTheme="minorHAnsi" w:cstheme="minorHAnsi"/>
          <w:b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b/>
          <w:sz w:val="22"/>
          <w:szCs w:val="22"/>
        </w:rPr>
        <w:t>n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z w:val="22"/>
          <w:szCs w:val="22"/>
        </w:rPr>
        <w:t>l</w:t>
      </w:r>
      <w:r w:rsidRPr="00284820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hAnsiTheme="minorHAnsi" w:cstheme="minorHAnsi"/>
          <w:b/>
          <w:sz w:val="22"/>
          <w:szCs w:val="22"/>
        </w:rPr>
        <w:t>n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hAnsiTheme="minorHAnsi" w:cstheme="minorHAnsi"/>
          <w:b/>
          <w:sz w:val="22"/>
          <w:szCs w:val="22"/>
        </w:rPr>
        <w:t>ineering</w:t>
      </w:r>
      <w:r w:rsidRPr="00284820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284820">
        <w:rPr>
          <w:rFonts w:asciiTheme="minorHAnsi" w:hAnsiTheme="minorHAnsi" w:cstheme="minorHAnsi"/>
          <w:b/>
          <w:sz w:val="22"/>
          <w:szCs w:val="22"/>
        </w:rPr>
        <w:t>n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b/>
          <w:sz w:val="22"/>
          <w:szCs w:val="22"/>
        </w:rPr>
        <w:t>r</w:t>
      </w:r>
      <w:r w:rsidRPr="0028482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z w:val="22"/>
          <w:szCs w:val="22"/>
        </w:rPr>
        <w:t>S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b/>
          <w:sz w:val="22"/>
          <w:szCs w:val="22"/>
        </w:rPr>
        <w:t>cie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ty)</w:t>
      </w:r>
      <w:r w:rsidRPr="00284820">
        <w:rPr>
          <w:rFonts w:asciiTheme="minorHAnsi" w:hAnsiTheme="minorHAnsi" w:cstheme="minorHAnsi"/>
          <w:b/>
          <w:sz w:val="22"/>
          <w:szCs w:val="22"/>
        </w:rPr>
        <w:t>,</w:t>
      </w:r>
      <w:r w:rsidRPr="0028482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284820">
        <w:rPr>
          <w:rFonts w:asciiTheme="minorHAnsi" w:hAnsiTheme="minorHAnsi" w:cstheme="minorHAnsi"/>
          <w:sz w:val="22"/>
          <w:szCs w:val="22"/>
        </w:rPr>
        <w:t>6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–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nt</w:t>
      </w:r>
    </w:p>
    <w:p w14:paraId="1B9A0E2B" w14:textId="77777777" w:rsidR="00201423" w:rsidRPr="00284820" w:rsidRDefault="00BA4EA9">
      <w:pPr>
        <w:ind w:left="2018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lan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each</w:t>
      </w:r>
      <w:r w:rsidRPr="002848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in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itt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284820">
        <w:rPr>
          <w:rFonts w:asciiTheme="minorHAnsi" w:hAnsiTheme="minorHAnsi" w:cstheme="minorHAnsi"/>
          <w:sz w:val="22"/>
          <w:szCs w:val="22"/>
        </w:rPr>
        <w:t>h</w:t>
      </w:r>
      <w:r w:rsidRPr="002848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ea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 xml:space="preserve">to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to 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284820">
        <w:rPr>
          <w:rFonts w:asciiTheme="minorHAnsi" w:hAnsiTheme="minorHAnsi" w:cstheme="minorHAnsi"/>
          <w:sz w:val="22"/>
          <w:szCs w:val="22"/>
        </w:rPr>
        <w:t>ta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ce</w:t>
      </w:r>
      <w:r w:rsidRPr="002848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f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hAnsiTheme="minorHAnsi" w:cstheme="minorHAnsi"/>
          <w:sz w:val="22"/>
          <w:szCs w:val="22"/>
        </w:rPr>
        <w:t>M</w:t>
      </w:r>
    </w:p>
    <w:p w14:paraId="001E4F7B" w14:textId="77777777" w:rsidR="00201423" w:rsidRPr="00284820" w:rsidRDefault="00BA4EA9">
      <w:pPr>
        <w:spacing w:before="34"/>
        <w:ind w:left="2018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284820">
        <w:rPr>
          <w:rFonts w:asciiTheme="minorHAnsi" w:hAnsiTheme="minorHAnsi" w:cstheme="minorHAnsi"/>
          <w:sz w:val="22"/>
          <w:szCs w:val="22"/>
        </w:rPr>
        <w:t>ti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hAnsiTheme="minorHAnsi" w:cstheme="minorHAnsi"/>
          <w:sz w:val="22"/>
          <w:szCs w:val="22"/>
        </w:rPr>
        <w:t>ate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284820">
        <w:rPr>
          <w:rFonts w:asciiTheme="minorHAnsi" w:hAnsiTheme="minorHAnsi" w:cstheme="minorHAnsi"/>
          <w:sz w:val="22"/>
          <w:szCs w:val="22"/>
        </w:rPr>
        <w:t xml:space="preserve">0 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to a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z w:val="22"/>
          <w:szCs w:val="22"/>
        </w:rPr>
        <w:t>te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eet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ize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ts</w:t>
      </w:r>
    </w:p>
    <w:p w14:paraId="25DBDC94" w14:textId="77777777" w:rsidR="00201423" w:rsidRPr="00284820" w:rsidRDefault="0020142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EA9EAC3" w14:textId="77777777" w:rsidR="00201423" w:rsidRPr="00284820" w:rsidRDefault="00BA4EA9">
      <w:pPr>
        <w:ind w:left="238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b/>
          <w:sz w:val="22"/>
          <w:szCs w:val="22"/>
        </w:rPr>
        <w:t>ADD</w:t>
      </w:r>
      <w:r w:rsidRPr="0028482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b/>
          <w:sz w:val="22"/>
          <w:szCs w:val="22"/>
        </w:rPr>
        <w:t>N</w:t>
      </w:r>
      <w:r w:rsidRPr="0028482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z w:val="22"/>
          <w:szCs w:val="22"/>
        </w:rPr>
        <w:t xml:space="preserve">L        </w:t>
      </w:r>
      <w:r w:rsidRPr="0028482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z w:val="22"/>
          <w:szCs w:val="22"/>
        </w:rPr>
        <w:t>C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z w:val="22"/>
          <w:szCs w:val="22"/>
        </w:rPr>
        <w:t>rne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hAnsiTheme="minorHAnsi" w:cstheme="minorHAnsi"/>
          <w:b/>
          <w:sz w:val="22"/>
          <w:szCs w:val="22"/>
        </w:rPr>
        <w:t>ie</w:t>
      </w:r>
      <w:r w:rsidRPr="00284820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84820">
        <w:rPr>
          <w:rFonts w:asciiTheme="minorHAnsi" w:hAnsiTheme="minorHAnsi" w:cstheme="minorHAnsi"/>
          <w:b/>
          <w:sz w:val="22"/>
          <w:szCs w:val="22"/>
        </w:rPr>
        <w:t>ell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b/>
          <w:sz w:val="22"/>
          <w:szCs w:val="22"/>
        </w:rPr>
        <w:t>n</w:t>
      </w:r>
      <w:r w:rsidRPr="0028482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z w:val="22"/>
          <w:szCs w:val="22"/>
        </w:rPr>
        <w:t>Uni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284820">
        <w:rPr>
          <w:rFonts w:asciiTheme="minorHAnsi" w:hAnsiTheme="minorHAnsi" w:cstheme="minorHAnsi"/>
          <w:b/>
          <w:sz w:val="22"/>
          <w:szCs w:val="22"/>
        </w:rPr>
        <w:t>er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b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hAnsiTheme="minorHAnsi" w:cstheme="minorHAnsi"/>
          <w:b/>
          <w:sz w:val="22"/>
          <w:szCs w:val="22"/>
        </w:rPr>
        <w:t>y</w:t>
      </w:r>
      <w:r w:rsidRPr="00284820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itt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</w:p>
    <w:p w14:paraId="57A030A0" w14:textId="77777777" w:rsidR="00201423" w:rsidRPr="00284820" w:rsidRDefault="00BA4EA9">
      <w:pPr>
        <w:ind w:left="238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E</w:t>
      </w:r>
      <w:r w:rsidRPr="00284820">
        <w:rPr>
          <w:rFonts w:asciiTheme="minorHAnsi" w:hAnsiTheme="minorHAnsi" w:cstheme="minorHAnsi"/>
          <w:b/>
          <w:sz w:val="22"/>
          <w:szCs w:val="22"/>
        </w:rPr>
        <w:t>X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84820">
        <w:rPr>
          <w:rFonts w:asciiTheme="minorHAnsi" w:hAnsiTheme="minorHAnsi" w:cstheme="minorHAnsi"/>
          <w:b/>
          <w:sz w:val="22"/>
          <w:szCs w:val="22"/>
        </w:rPr>
        <w:t xml:space="preserve">NCE        </w:t>
      </w:r>
      <w:r w:rsidRPr="0028482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De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k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z w:val="22"/>
          <w:szCs w:val="22"/>
        </w:rPr>
        <w:t>te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t,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Fall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284820">
        <w:rPr>
          <w:rFonts w:asciiTheme="minorHAnsi" w:hAnsiTheme="minorHAnsi" w:cstheme="minorHAnsi"/>
          <w:sz w:val="22"/>
          <w:szCs w:val="22"/>
        </w:rPr>
        <w:t>5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–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2016</w:t>
      </w:r>
    </w:p>
    <w:p w14:paraId="377658A5" w14:textId="77777777" w:rsidR="00201423" w:rsidRPr="00284820" w:rsidRDefault="00BA4EA9">
      <w:pPr>
        <w:ind w:left="2018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84820">
        <w:rPr>
          <w:rFonts w:asciiTheme="minorHAnsi" w:hAnsiTheme="minorHAnsi" w:cstheme="minorHAnsi"/>
          <w:sz w:val="22"/>
          <w:szCs w:val="22"/>
        </w:rPr>
        <w:t>ed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’</w:t>
      </w:r>
      <w:r w:rsidRPr="002848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84820">
        <w:rPr>
          <w:rFonts w:asciiTheme="minorHAnsi" w:hAnsiTheme="minorHAnsi" w:cstheme="minorHAnsi"/>
          <w:sz w:val="22"/>
          <w:szCs w:val="22"/>
        </w:rPr>
        <w:t>icat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to 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z w:val="22"/>
          <w:szCs w:val="22"/>
        </w:rPr>
        <w:t>y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f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ce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z w:val="22"/>
          <w:szCs w:val="22"/>
        </w:rPr>
        <w:t>ll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</w:p>
    <w:p w14:paraId="523388B5" w14:textId="77777777" w:rsidR="00201423" w:rsidRPr="00284820" w:rsidRDefault="00201423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1E106EA2" w14:textId="77777777" w:rsidR="00201423" w:rsidRPr="00284820" w:rsidRDefault="00BA4EA9">
      <w:pPr>
        <w:ind w:left="240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b/>
          <w:sz w:val="22"/>
          <w:szCs w:val="22"/>
        </w:rPr>
        <w:t>S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84820">
        <w:rPr>
          <w:rFonts w:asciiTheme="minorHAnsi" w:hAnsiTheme="minorHAnsi" w:cstheme="minorHAnsi"/>
          <w:b/>
          <w:sz w:val="22"/>
          <w:szCs w:val="22"/>
        </w:rPr>
        <w:t xml:space="preserve">S                    </w:t>
      </w:r>
      <w:r w:rsidRPr="0028482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z w:val="22"/>
          <w:szCs w:val="22"/>
        </w:rPr>
        <w:t>S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oft</w:t>
      </w:r>
      <w:r w:rsidRPr="00284820">
        <w:rPr>
          <w:rFonts w:asciiTheme="minorHAnsi" w:hAnsiTheme="minorHAnsi" w:cstheme="minorHAnsi"/>
          <w:b/>
          <w:sz w:val="22"/>
          <w:szCs w:val="22"/>
        </w:rPr>
        <w:t>w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z w:val="22"/>
          <w:szCs w:val="22"/>
        </w:rPr>
        <w:t>re:</w:t>
      </w:r>
      <w:r w:rsidRPr="0028482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ic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284820">
        <w:rPr>
          <w:rFonts w:asciiTheme="minorHAnsi" w:hAnsiTheme="minorHAnsi" w:cstheme="minorHAnsi"/>
          <w:sz w:val="22"/>
          <w:szCs w:val="22"/>
        </w:rPr>
        <w:t>ice,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li</w:t>
      </w:r>
      <w:r w:rsidRPr="00284820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ks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eo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284820">
        <w:rPr>
          <w:rFonts w:asciiTheme="minorHAnsi" w:hAnsiTheme="minorHAnsi" w:cstheme="minorHAnsi"/>
          <w:sz w:val="22"/>
          <w:szCs w:val="22"/>
        </w:rPr>
        <w:t>/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k</w:t>
      </w:r>
      <w:r w:rsidRPr="002848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SYS,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</w:p>
    <w:p w14:paraId="7770FF63" w14:textId="77777777" w:rsidR="00201423" w:rsidRPr="00284820" w:rsidRDefault="00BA4EA9">
      <w:pPr>
        <w:ind w:left="2040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z w:val="22"/>
          <w:szCs w:val="22"/>
        </w:rPr>
        <w:t>chine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b/>
          <w:sz w:val="22"/>
          <w:szCs w:val="22"/>
        </w:rPr>
        <w:t>:</w:t>
      </w:r>
      <w:r w:rsidRPr="00284820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ill,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ill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z w:val="22"/>
          <w:szCs w:val="22"/>
        </w:rPr>
        <w:t>w</w:t>
      </w:r>
    </w:p>
    <w:p w14:paraId="45025E31" w14:textId="77777777" w:rsidR="00201423" w:rsidRPr="00284820" w:rsidRDefault="00BA4EA9">
      <w:pPr>
        <w:ind w:left="2040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b/>
          <w:sz w:val="22"/>
          <w:szCs w:val="22"/>
        </w:rPr>
        <w:t>Sp</w:t>
      </w:r>
      <w:r w:rsidRPr="00284820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284820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284820">
        <w:rPr>
          <w:rFonts w:asciiTheme="minorHAnsi" w:hAnsiTheme="minorHAnsi" w:cstheme="minorHAnsi"/>
          <w:b/>
          <w:sz w:val="22"/>
          <w:szCs w:val="22"/>
        </w:rPr>
        <w:t>en</w:t>
      </w:r>
      <w:r w:rsidRPr="0028482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84820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z w:val="22"/>
          <w:szCs w:val="22"/>
        </w:rPr>
        <w:t>n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hAnsiTheme="minorHAnsi" w:cstheme="minorHAnsi"/>
          <w:b/>
          <w:sz w:val="22"/>
          <w:szCs w:val="22"/>
        </w:rPr>
        <w:t>u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284820">
        <w:rPr>
          <w:rFonts w:asciiTheme="minorHAnsi" w:hAnsiTheme="minorHAnsi" w:cstheme="minorHAnsi"/>
          <w:b/>
          <w:sz w:val="22"/>
          <w:szCs w:val="22"/>
        </w:rPr>
        <w:t>e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b/>
          <w:sz w:val="22"/>
          <w:szCs w:val="22"/>
        </w:rPr>
        <w:t>:</w:t>
      </w:r>
      <w:r w:rsidRPr="00284820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Fl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z w:val="22"/>
          <w:szCs w:val="22"/>
        </w:rPr>
        <w:t>n F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;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in S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284820">
        <w:rPr>
          <w:rFonts w:asciiTheme="minorHAnsi" w:hAnsiTheme="minorHAnsi" w:cstheme="minorHAnsi"/>
          <w:sz w:val="22"/>
          <w:szCs w:val="22"/>
        </w:rPr>
        <w:t>h</w:t>
      </w:r>
    </w:p>
    <w:p w14:paraId="06E466EE" w14:textId="77777777" w:rsidR="00201423" w:rsidRPr="00284820" w:rsidRDefault="00201423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034D65DF" w14:textId="77777777" w:rsidR="00201423" w:rsidRPr="00284820" w:rsidRDefault="00BA4EA9">
      <w:pPr>
        <w:ind w:left="240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b/>
          <w:sz w:val="22"/>
          <w:szCs w:val="22"/>
        </w:rPr>
        <w:t>AC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z w:val="22"/>
          <w:szCs w:val="22"/>
        </w:rPr>
        <w:t>V</w:t>
      </w:r>
      <w:r w:rsidRPr="0028482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hAnsiTheme="minorHAnsi" w:cstheme="minorHAnsi"/>
          <w:b/>
          <w:sz w:val="22"/>
          <w:szCs w:val="22"/>
        </w:rPr>
        <w:t xml:space="preserve">S          </w:t>
      </w:r>
      <w:r w:rsidRPr="00284820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Ka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hAnsiTheme="minorHAnsi" w:cstheme="minorHAnsi"/>
          <w:sz w:val="22"/>
          <w:szCs w:val="22"/>
        </w:rPr>
        <w:t>l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F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ate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284820">
        <w:rPr>
          <w:rFonts w:asciiTheme="minorHAnsi" w:hAnsiTheme="minorHAnsi" w:cstheme="minorHAnsi"/>
          <w:sz w:val="22"/>
          <w:szCs w:val="22"/>
        </w:rPr>
        <w:t>5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–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</w:p>
    <w:p w14:paraId="4B49D256" w14:textId="77777777" w:rsidR="00201423" w:rsidRPr="00284820" w:rsidRDefault="00BA4EA9">
      <w:pPr>
        <w:ind w:left="240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b/>
          <w:sz w:val="22"/>
          <w:szCs w:val="22"/>
        </w:rPr>
        <w:t>&amp;</w:t>
      </w:r>
      <w:r w:rsidRPr="0028482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284820">
        <w:rPr>
          <w:rFonts w:asciiTheme="minorHAnsi" w:hAnsiTheme="minorHAnsi" w:cstheme="minorHAnsi"/>
          <w:b/>
          <w:sz w:val="22"/>
          <w:szCs w:val="22"/>
        </w:rPr>
        <w:t>N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b/>
          <w:sz w:val="22"/>
          <w:szCs w:val="22"/>
        </w:rPr>
        <w:t xml:space="preserve">RS             </w:t>
      </w:r>
      <w:r w:rsidRPr="00284820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ack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Field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hAnsiTheme="minorHAnsi" w:cstheme="minorHAnsi"/>
          <w:sz w:val="22"/>
          <w:szCs w:val="22"/>
        </w:rPr>
        <w:t>ea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hAnsiTheme="minorHAnsi" w:cstheme="minorHAnsi"/>
          <w:sz w:val="22"/>
          <w:szCs w:val="22"/>
        </w:rPr>
        <w:t>ie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ell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284820">
        <w:rPr>
          <w:rFonts w:asciiTheme="minorHAnsi" w:hAnsiTheme="minorHAnsi" w:cstheme="minorHAnsi"/>
          <w:sz w:val="22"/>
          <w:szCs w:val="22"/>
        </w:rPr>
        <w:t>4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 xml:space="preserve">– 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nt</w:t>
      </w:r>
    </w:p>
    <w:p w14:paraId="6A16FB2B" w14:textId="77777777" w:rsidR="00201423" w:rsidRPr="00284820" w:rsidRDefault="00BA4EA9">
      <w:pPr>
        <w:ind w:left="2040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ic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cie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z w:val="22"/>
          <w:szCs w:val="22"/>
        </w:rPr>
        <w:t>y</w:t>
      </w:r>
      <w:r w:rsidRPr="002848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f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ec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z w:val="22"/>
          <w:szCs w:val="22"/>
        </w:rPr>
        <w:t>cal</w:t>
      </w:r>
      <w:r w:rsidRPr="002848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ee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hAnsiTheme="minorHAnsi" w:cstheme="minorHAnsi"/>
          <w:sz w:val="22"/>
          <w:szCs w:val="22"/>
        </w:rPr>
        <w:t>SM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E)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284820">
        <w:rPr>
          <w:rFonts w:asciiTheme="minorHAnsi" w:hAnsiTheme="minorHAnsi" w:cstheme="minorHAnsi"/>
          <w:sz w:val="22"/>
          <w:szCs w:val="22"/>
        </w:rPr>
        <w:t>4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–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 xml:space="preserve"> pr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</w:p>
    <w:p w14:paraId="0EAE8DDF" w14:textId="77777777" w:rsidR="00201423" w:rsidRPr="00284820" w:rsidRDefault="00BA4EA9">
      <w:pPr>
        <w:ind w:left="2040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hAnsiTheme="minorHAnsi" w:cstheme="minorHAnsi"/>
          <w:sz w:val="22"/>
          <w:szCs w:val="22"/>
        </w:rPr>
        <w:t>au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Si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84820">
        <w:rPr>
          <w:rFonts w:asciiTheme="minorHAnsi" w:hAnsiTheme="minorHAnsi" w:cstheme="minorHAnsi"/>
          <w:sz w:val="22"/>
          <w:szCs w:val="22"/>
        </w:rPr>
        <w:t>Nati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al</w:t>
      </w:r>
      <w:r w:rsidRPr="002848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ical</w:t>
      </w:r>
      <w:r w:rsidRPr="002848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ee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H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84820">
        <w:rPr>
          <w:rFonts w:asciiTheme="minorHAnsi" w:hAnsiTheme="minorHAnsi" w:cstheme="minorHAnsi"/>
          <w:sz w:val="22"/>
          <w:szCs w:val="22"/>
        </w:rPr>
        <w:t>ie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284820">
        <w:rPr>
          <w:rFonts w:asciiTheme="minorHAnsi" w:hAnsiTheme="minorHAnsi" w:cstheme="minorHAnsi"/>
          <w:sz w:val="22"/>
          <w:szCs w:val="22"/>
        </w:rPr>
        <w:t>6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–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</w:p>
    <w:p w14:paraId="5985510B" w14:textId="77777777" w:rsidR="00201423" w:rsidRPr="00284820" w:rsidRDefault="00BA4EA9">
      <w:pPr>
        <w:ind w:left="2040"/>
        <w:rPr>
          <w:rFonts w:asciiTheme="minorHAnsi" w:hAnsiTheme="minorHAnsi" w:cstheme="minorHAnsi"/>
          <w:sz w:val="22"/>
          <w:szCs w:val="22"/>
        </w:rPr>
        <w:sectPr w:rsidR="00201423" w:rsidRPr="00284820">
          <w:headerReference w:type="default" r:id="rId28"/>
          <w:footerReference w:type="default" r:id="rId29"/>
          <w:pgSz w:w="12240" w:h="15840"/>
          <w:pgMar w:top="440" w:right="560" w:bottom="0" w:left="480" w:header="0" w:footer="0" w:gutter="0"/>
          <w:cols w:space="720"/>
        </w:sectPr>
      </w:pPr>
      <w:r w:rsidRPr="0028482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lle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sz w:val="22"/>
          <w:szCs w:val="22"/>
        </w:rPr>
        <w:t>f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ee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Dea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n’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t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84820">
        <w:rPr>
          <w:rFonts w:asciiTheme="minorHAnsi" w:hAnsiTheme="minorHAnsi" w:cstheme="minorHAnsi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3.7</w:t>
      </w:r>
      <w:r w:rsidRPr="00284820">
        <w:rPr>
          <w:rFonts w:asciiTheme="minorHAnsi" w:hAnsiTheme="minorHAnsi" w:cstheme="minorHAnsi"/>
          <w:sz w:val="22"/>
          <w:szCs w:val="22"/>
        </w:rPr>
        <w:t>5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d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Fall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2015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2016</w:t>
      </w:r>
    </w:p>
    <w:p w14:paraId="6A82F334" w14:textId="77777777" w:rsidR="00201423" w:rsidRPr="00284820" w:rsidRDefault="00BA4EA9">
      <w:pPr>
        <w:spacing w:before="10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z w:val="22"/>
          <w:szCs w:val="22"/>
        </w:rPr>
        <w:lastRenderedPageBreak/>
        <w:t xml:space="preserve">MANNY 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URE</w:t>
      </w:r>
    </w:p>
    <w:p w14:paraId="3CB8F46C" w14:textId="77777777" w:rsidR="00201423" w:rsidRPr="00284820" w:rsidRDefault="00BA4EA9">
      <w:pPr>
        <w:spacing w:before="8"/>
        <w:ind w:left="65" w:right="129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urr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nt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284820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SMC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123,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50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3</w:t>
      </w:r>
      <w:r w:rsidRPr="00284820">
        <w:rPr>
          <w:rFonts w:asciiTheme="minorHAnsi" w:eastAsia="Calibri" w:hAnsiTheme="minorHAnsi" w:cstheme="minorHAnsi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For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Pit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284820">
        <w:rPr>
          <w:rFonts w:asciiTheme="minorHAnsi" w:eastAsia="Calibri" w:hAnsiTheme="minorHAnsi" w:cstheme="minorHAnsi"/>
          <w:sz w:val="22"/>
          <w:szCs w:val="22"/>
        </w:rPr>
        <w:t>rg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PA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15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89  </w:t>
      </w:r>
      <w:r w:rsidRPr="00284820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erm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nen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t:</w:t>
      </w:r>
      <w:r w:rsidRPr="00284820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3521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MA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w w:val="99"/>
          <w:sz w:val="22"/>
          <w:szCs w:val="22"/>
        </w:rPr>
        <w:t>1881</w:t>
      </w:r>
    </w:p>
    <w:p w14:paraId="1E85A79B" w14:textId="77777777" w:rsidR="00201423" w:rsidRPr="00284820" w:rsidRDefault="00BA4EA9">
      <w:pPr>
        <w:spacing w:line="24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pict w14:anchorId="47321A74">
          <v:group id="_x0000_s1040" style="position:absolute;left:0;text-align:left;margin-left:29pt;margin-top:17.75pt;width:539.25pt;height:0;z-index:-1134;mso-position-horizontal-relative:page" coordorigin="580,355" coordsize="10785,0">
            <v:shape id="_x0000_s1041" style="position:absolute;left:580;top:355;width:10785;height:0" coordorigin="580,355" coordsize="10785,0" path="m580,355r10785,e" filled="f" strokeweight="2.25pt">
              <v:path arrowok="t"/>
            </v:shape>
            <w10:wrap anchorx="page"/>
          </v:group>
        </w:pic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4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284820">
        <w:rPr>
          <w:rFonts w:asciiTheme="minorHAnsi" w:eastAsia="Calibri" w:hAnsiTheme="minorHAnsi" w:cstheme="minorHAnsi"/>
          <w:sz w:val="22"/>
          <w:szCs w:val="22"/>
        </w:rPr>
        <w:t>2.111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>.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2222 </w:t>
      </w:r>
      <w:r w:rsidRPr="00284820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il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hyperlink r:id="rId30">
        <w:r w:rsidRPr="00284820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284820">
          <w:rPr>
            <w:rFonts w:asciiTheme="minorHAnsi" w:eastAsia="Calibri" w:hAnsiTheme="minorHAnsi" w:cstheme="minorHAnsi"/>
            <w:spacing w:val="2"/>
            <w:sz w:val="22"/>
            <w:szCs w:val="22"/>
          </w:rPr>
          <w:t>f</w:t>
        </w:r>
        <w:r w:rsidRPr="00284820">
          <w:rPr>
            <w:rFonts w:asciiTheme="minorHAnsi" w:eastAsia="Calibri" w:hAnsiTheme="minorHAnsi" w:cstheme="minorHAnsi"/>
            <w:spacing w:val="1"/>
            <w:sz w:val="22"/>
            <w:szCs w:val="22"/>
          </w:rPr>
          <w:t>a</w:t>
        </w:r>
        <w:r w:rsidRPr="00284820">
          <w:rPr>
            <w:rFonts w:asciiTheme="minorHAnsi" w:eastAsia="Calibri" w:hAnsiTheme="minorHAnsi" w:cstheme="minorHAnsi"/>
            <w:sz w:val="22"/>
            <w:szCs w:val="22"/>
          </w:rPr>
          <w:t>ct</w:t>
        </w:r>
        <w:r w:rsidRPr="00284820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284820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284820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284820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284820">
          <w:rPr>
            <w:rFonts w:asciiTheme="minorHAnsi" w:eastAsia="Calibri" w:hAnsiTheme="minorHAnsi" w:cstheme="minorHAnsi"/>
            <w:spacing w:val="1"/>
            <w:sz w:val="22"/>
            <w:szCs w:val="22"/>
          </w:rPr>
          <w:t>and</w:t>
        </w:r>
        <w:r w:rsidRPr="00284820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284820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284820">
          <w:rPr>
            <w:rFonts w:asciiTheme="minorHAnsi" w:eastAsia="Calibri" w:hAnsiTheme="minorHAnsi" w:cstheme="minorHAnsi"/>
            <w:spacing w:val="2"/>
            <w:sz w:val="22"/>
            <w:szCs w:val="22"/>
          </w:rPr>
          <w:t>w</w:t>
        </w:r>
        <w:r w:rsidRPr="00284820">
          <w:rPr>
            <w:rFonts w:asciiTheme="minorHAnsi" w:eastAsia="Calibri" w:hAnsiTheme="minorHAnsi" w:cstheme="minorHAnsi"/>
            <w:sz w:val="22"/>
            <w:szCs w:val="22"/>
          </w:rPr>
          <w:t>.c</w:t>
        </w:r>
        <w:r w:rsidRPr="00284820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284820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284820">
          <w:rPr>
            <w:rFonts w:asciiTheme="minorHAnsi" w:eastAsia="Calibri" w:hAnsiTheme="minorHAnsi" w:cstheme="minorHAnsi"/>
            <w:spacing w:val="3"/>
            <w:sz w:val="22"/>
            <w:szCs w:val="22"/>
          </w:rPr>
          <w:t>.</w:t>
        </w:r>
        <w:r w:rsidRPr="00284820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284820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284820">
          <w:rPr>
            <w:rFonts w:asciiTheme="minorHAnsi" w:eastAsia="Calibri" w:hAnsiTheme="minorHAnsi" w:cstheme="minorHAnsi"/>
            <w:sz w:val="22"/>
            <w:szCs w:val="22"/>
          </w:rPr>
          <w:t xml:space="preserve">u             </w:t>
        </w:r>
        <w:r w:rsidRPr="00284820">
          <w:rPr>
            <w:rFonts w:asciiTheme="minorHAnsi" w:eastAsia="Calibri" w:hAnsiTheme="minorHAnsi" w:cstheme="minorHAnsi"/>
            <w:spacing w:val="10"/>
            <w:sz w:val="22"/>
            <w:szCs w:val="22"/>
          </w:rPr>
          <w:t xml:space="preserve"> </w:t>
        </w:r>
        <w:r w:rsidRPr="00284820">
          <w:rPr>
            <w:rFonts w:asciiTheme="minorHAnsi" w:eastAsia="Calibri" w:hAnsiTheme="minorHAnsi" w:cstheme="minorHAnsi"/>
            <w:b/>
            <w:sz w:val="22"/>
            <w:szCs w:val="22"/>
          </w:rPr>
          <w:t>L</w:t>
        </w:r>
      </w:hyperlink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ed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284820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hyperlink r:id="rId31">
        <w:r w:rsidRPr="00284820">
          <w:rPr>
            <w:rFonts w:asciiTheme="minorHAnsi" w:eastAsia="Calibri" w:hAnsiTheme="minorHAnsi" w:cstheme="minorHAnsi"/>
            <w:spacing w:val="-1"/>
            <w:sz w:val="22"/>
            <w:szCs w:val="22"/>
          </w:rPr>
          <w:t>www</w:t>
        </w:r>
        <w:r w:rsidRPr="00284820">
          <w:rPr>
            <w:rFonts w:asciiTheme="minorHAnsi" w:eastAsia="Calibri" w:hAnsiTheme="minorHAnsi" w:cstheme="minorHAnsi"/>
            <w:sz w:val="22"/>
            <w:szCs w:val="22"/>
          </w:rPr>
          <w:t>.li</w:t>
        </w:r>
        <w:r w:rsidRPr="00284820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284820">
          <w:rPr>
            <w:rFonts w:asciiTheme="minorHAnsi" w:eastAsia="Calibri" w:hAnsiTheme="minorHAnsi" w:cstheme="minorHAnsi"/>
            <w:spacing w:val="3"/>
            <w:sz w:val="22"/>
            <w:szCs w:val="22"/>
          </w:rPr>
          <w:t>k</w:t>
        </w:r>
        <w:r w:rsidRPr="00284820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284820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284820">
          <w:rPr>
            <w:rFonts w:asciiTheme="minorHAnsi" w:eastAsia="Calibri" w:hAnsiTheme="minorHAnsi" w:cstheme="minorHAnsi"/>
            <w:sz w:val="22"/>
            <w:szCs w:val="22"/>
          </w:rPr>
          <w:t>i</w:t>
        </w:r>
        <w:r w:rsidRPr="00284820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284820">
          <w:rPr>
            <w:rFonts w:asciiTheme="minorHAnsi" w:eastAsia="Calibri" w:hAnsiTheme="minorHAnsi" w:cstheme="minorHAnsi"/>
            <w:sz w:val="22"/>
            <w:szCs w:val="22"/>
          </w:rPr>
          <w:t>.c</w:t>
        </w:r>
        <w:r w:rsidRPr="00284820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284820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284820">
          <w:rPr>
            <w:rFonts w:asciiTheme="minorHAnsi" w:eastAsia="Calibri" w:hAnsiTheme="minorHAnsi" w:cstheme="minorHAnsi"/>
            <w:sz w:val="22"/>
            <w:szCs w:val="22"/>
          </w:rPr>
          <w:t>/i</w:t>
        </w:r>
        <w:r w:rsidRPr="00284820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284820">
          <w:rPr>
            <w:rFonts w:asciiTheme="minorHAnsi" w:eastAsia="Calibri" w:hAnsiTheme="minorHAnsi" w:cstheme="minorHAnsi"/>
            <w:sz w:val="22"/>
            <w:szCs w:val="22"/>
          </w:rPr>
          <w:t>/</w:t>
        </w:r>
        <w:r w:rsidRPr="00284820">
          <w:rPr>
            <w:rFonts w:asciiTheme="minorHAnsi" w:eastAsia="Calibri" w:hAnsiTheme="minorHAnsi" w:cstheme="minorHAnsi"/>
            <w:spacing w:val="2"/>
            <w:sz w:val="22"/>
            <w:szCs w:val="22"/>
          </w:rPr>
          <w:t>m</w:t>
        </w:r>
        <w:r w:rsidRPr="00284820">
          <w:rPr>
            <w:rFonts w:asciiTheme="minorHAnsi" w:eastAsia="Calibri" w:hAnsiTheme="minorHAnsi" w:cstheme="minorHAnsi"/>
            <w:spacing w:val="-1"/>
            <w:sz w:val="22"/>
            <w:szCs w:val="22"/>
          </w:rPr>
          <w:t>f</w:t>
        </w:r>
        <w:r w:rsidRPr="00284820">
          <w:rPr>
            <w:rFonts w:asciiTheme="minorHAnsi" w:eastAsia="Calibri" w:hAnsiTheme="minorHAnsi" w:cstheme="minorHAnsi"/>
            <w:spacing w:val="1"/>
            <w:sz w:val="22"/>
            <w:szCs w:val="22"/>
          </w:rPr>
          <w:t>a</w:t>
        </w:r>
        <w:r w:rsidRPr="00284820">
          <w:rPr>
            <w:rFonts w:asciiTheme="minorHAnsi" w:eastAsia="Calibri" w:hAnsiTheme="minorHAnsi" w:cstheme="minorHAnsi"/>
            <w:sz w:val="22"/>
            <w:szCs w:val="22"/>
          </w:rPr>
          <w:t>c</w:t>
        </w:r>
        <w:r w:rsidRPr="00284820">
          <w:rPr>
            <w:rFonts w:asciiTheme="minorHAnsi" w:eastAsia="Calibri" w:hAnsiTheme="minorHAnsi" w:cstheme="minorHAnsi"/>
            <w:spacing w:val="1"/>
            <w:sz w:val="22"/>
            <w:szCs w:val="22"/>
          </w:rPr>
          <w:t>tu</w:t>
        </w:r>
        <w:r w:rsidRPr="00284820">
          <w:rPr>
            <w:rFonts w:asciiTheme="minorHAnsi" w:eastAsia="Calibri" w:hAnsiTheme="minorHAnsi" w:cstheme="minorHAnsi"/>
            <w:sz w:val="22"/>
            <w:szCs w:val="22"/>
          </w:rPr>
          <w:t>re</w:t>
        </w:r>
      </w:hyperlink>
    </w:p>
    <w:p w14:paraId="087BAD05" w14:textId="77777777" w:rsidR="00201423" w:rsidRPr="00284820" w:rsidRDefault="00201423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0BA945C7" w14:textId="77777777" w:rsidR="00201423" w:rsidRPr="00284820" w:rsidRDefault="00BA4EA9">
      <w:pPr>
        <w:ind w:left="261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DU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4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77E6962B" w14:textId="77777777" w:rsidR="00201423" w:rsidRPr="00284820" w:rsidRDefault="00BA4EA9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arne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b/>
          <w:spacing w:val="46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ttsbu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641BD645" w14:textId="77777777" w:rsidR="00201423" w:rsidRPr="00284820" w:rsidRDefault="00BA4EA9">
      <w:pPr>
        <w:spacing w:line="240" w:lineRule="exact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z w:val="22"/>
          <w:szCs w:val="22"/>
        </w:rPr>
        <w:t>Bachel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cien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ch</w:t>
      </w:r>
      <w:r w:rsidRPr="00284820">
        <w:rPr>
          <w:rFonts w:asciiTheme="minorHAnsi" w:eastAsia="Calibri" w:hAnsiTheme="minorHAnsi" w:cstheme="minorHAnsi"/>
          <w:sz w:val="22"/>
          <w:szCs w:val="22"/>
        </w:rPr>
        <w:t>ani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al En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z w:val="22"/>
          <w:szCs w:val="22"/>
        </w:rPr>
        <w:t>ine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ay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2018</w:t>
      </w:r>
    </w:p>
    <w:p w14:paraId="1AF80F94" w14:textId="77777777" w:rsidR="00201423" w:rsidRPr="00284820" w:rsidRDefault="00BA4EA9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uble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aj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in Bi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al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En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z w:val="22"/>
          <w:szCs w:val="22"/>
        </w:rPr>
        <w:t>ine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284820">
        <w:rPr>
          <w:rFonts w:asciiTheme="minorHAnsi" w:eastAsia="Calibri" w:hAnsiTheme="minorHAnsi" w:cstheme="minorHAnsi"/>
          <w:sz w:val="22"/>
          <w:szCs w:val="22"/>
        </w:rPr>
        <w:t>ing</w:t>
      </w:r>
    </w:p>
    <w:p w14:paraId="397A5391" w14:textId="77777777" w:rsidR="00201423" w:rsidRPr="00284820" w:rsidRDefault="00BA4EA9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A: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z w:val="22"/>
          <w:szCs w:val="22"/>
        </w:rPr>
        <w:t>/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284820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24E4C15C" w14:textId="77777777" w:rsidR="00201423" w:rsidRPr="00284820" w:rsidRDefault="00BA4EA9">
      <w:pPr>
        <w:ind w:left="431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b/>
          <w:sz w:val="22"/>
          <w:szCs w:val="22"/>
        </w:rPr>
        <w:t>Uni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284820">
        <w:rPr>
          <w:rFonts w:asciiTheme="minorHAnsi" w:hAnsiTheme="minorHAnsi" w:cstheme="minorHAnsi"/>
          <w:b/>
          <w:sz w:val="22"/>
          <w:szCs w:val="22"/>
        </w:rPr>
        <w:t>er</w:t>
      </w:r>
      <w:r w:rsidRPr="0028482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b/>
          <w:sz w:val="22"/>
          <w:szCs w:val="22"/>
        </w:rPr>
        <w:t>i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hAnsiTheme="minorHAnsi" w:cstheme="minorHAnsi"/>
          <w:b/>
          <w:sz w:val="22"/>
          <w:szCs w:val="22"/>
        </w:rPr>
        <w:t>y</w:t>
      </w:r>
      <w:r w:rsidRPr="0028482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hAnsiTheme="minorHAnsi" w:cstheme="minorHAnsi"/>
          <w:b/>
          <w:sz w:val="22"/>
          <w:szCs w:val="22"/>
        </w:rPr>
        <w:t>f</w:t>
      </w:r>
      <w:r w:rsidRPr="0028482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28482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84820">
        <w:rPr>
          <w:rFonts w:asciiTheme="minorHAnsi" w:hAnsiTheme="minorHAnsi" w:cstheme="minorHAnsi"/>
          <w:b/>
          <w:sz w:val="22"/>
          <w:szCs w:val="22"/>
        </w:rPr>
        <w:t>drid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4820">
        <w:rPr>
          <w:rFonts w:asciiTheme="minorHAnsi" w:hAnsiTheme="minorHAnsi" w:cstheme="minorHAnsi"/>
          <w:sz w:val="22"/>
          <w:szCs w:val="22"/>
        </w:rPr>
        <w:t>ain</w:t>
      </w:r>
    </w:p>
    <w:p w14:paraId="76DABE89" w14:textId="77777777" w:rsidR="00201423" w:rsidRPr="00284820" w:rsidRDefault="00BA4EA9">
      <w:pPr>
        <w:ind w:left="431"/>
        <w:rPr>
          <w:rFonts w:asciiTheme="minorHAns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hAnsiTheme="minorHAnsi" w:cstheme="minorHAnsi"/>
          <w:sz w:val="22"/>
          <w:szCs w:val="22"/>
        </w:rPr>
        <w:t>e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hAnsiTheme="minorHAnsi" w:cstheme="minorHAnsi"/>
          <w:sz w:val="22"/>
          <w:szCs w:val="22"/>
        </w:rPr>
        <w:t>ter</w:t>
      </w:r>
      <w:r w:rsidRPr="002848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284820">
        <w:rPr>
          <w:rFonts w:asciiTheme="minorHAnsi" w:hAnsiTheme="minorHAnsi" w:cstheme="minorHAnsi"/>
          <w:sz w:val="22"/>
          <w:szCs w:val="22"/>
        </w:rPr>
        <w:t>a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4820">
        <w:rPr>
          <w:rFonts w:asciiTheme="minorHAnsi" w:hAnsiTheme="minorHAnsi" w:cstheme="minorHAnsi"/>
          <w:sz w:val="22"/>
          <w:szCs w:val="22"/>
        </w:rPr>
        <w:t>,</w:t>
      </w:r>
      <w:r w:rsidRPr="002848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z w:val="22"/>
          <w:szCs w:val="22"/>
        </w:rPr>
        <w:t>S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284820">
        <w:rPr>
          <w:rFonts w:asciiTheme="minorHAnsi" w:hAnsiTheme="minorHAnsi" w:cstheme="minorHAnsi"/>
          <w:sz w:val="22"/>
          <w:szCs w:val="22"/>
        </w:rPr>
        <w:t>i</w:t>
      </w:r>
      <w:r w:rsidRPr="002848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hAnsiTheme="minorHAnsi" w:cstheme="minorHAnsi"/>
          <w:sz w:val="22"/>
          <w:szCs w:val="22"/>
        </w:rPr>
        <w:t>g</w:t>
      </w:r>
      <w:r w:rsidRPr="002848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284820">
        <w:rPr>
          <w:rFonts w:asciiTheme="minorHAnsi" w:hAnsiTheme="minorHAnsi" w:cstheme="minorHAnsi"/>
          <w:sz w:val="22"/>
          <w:szCs w:val="22"/>
        </w:rPr>
        <w:t>6</w:t>
      </w:r>
    </w:p>
    <w:p w14:paraId="40CC7EFD" w14:textId="77777777" w:rsidR="00201423" w:rsidRPr="00284820" w:rsidRDefault="00201423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00307513" w14:textId="77777777" w:rsidR="00201423" w:rsidRPr="00284820" w:rsidRDefault="00BA4EA9">
      <w:pPr>
        <w:ind w:left="28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EL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X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5E08001D" w14:textId="77777777" w:rsidR="00201423" w:rsidRPr="00284820" w:rsidRDefault="00BA4EA9">
      <w:pPr>
        <w:spacing w:line="240" w:lineRule="exact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ro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&amp; G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anu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tur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pan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neerin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In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Li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H  </w:t>
      </w:r>
      <w:r w:rsidRPr="00284820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Sum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017</w:t>
      </w:r>
    </w:p>
    <w:p w14:paraId="73F94ACD" w14:textId="77777777" w:rsidR="00201423" w:rsidRPr="00284820" w:rsidRDefault="00BA4EA9">
      <w:pPr>
        <w:spacing w:before="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onduct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 line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ials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ine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plant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284820">
        <w:rPr>
          <w:rFonts w:asciiTheme="minorHAnsi" w:eastAsia="Calibri" w:hAnsiTheme="minorHAnsi" w:cstheme="minorHAnsi"/>
          <w:sz w:val="22"/>
          <w:szCs w:val="22"/>
        </w:rPr>
        <w:t>apabili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ade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comm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nda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ns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3DB782C6" w14:textId="77777777" w:rsidR="00201423" w:rsidRPr="00284820" w:rsidRDefault="00BA4EA9">
      <w:pPr>
        <w:spacing w:before="43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ple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 daily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nt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ana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z w:val="22"/>
          <w:szCs w:val="22"/>
        </w:rPr>
        <w:t>ing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ap in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sz w:val="22"/>
          <w:szCs w:val="22"/>
        </w:rPr>
        <w:t>du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kly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cu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ula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4420B9C6" w14:textId="77777777" w:rsidR="00201423" w:rsidRPr="00284820" w:rsidRDefault="00BA4EA9">
      <w:pPr>
        <w:spacing w:before="41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omm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su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erv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comp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j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3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we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ks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ad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sch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683C496" w14:textId="77777777" w:rsidR="00201423" w:rsidRPr="00284820" w:rsidRDefault="00201423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7819784B" w14:textId="77777777" w:rsidR="00201423" w:rsidRPr="00284820" w:rsidRDefault="00BA4EA9">
      <w:pPr>
        <w:ind w:left="237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428D23B" w14:textId="77777777" w:rsidR="00201423" w:rsidRPr="00284820" w:rsidRDefault="00BA4EA9">
      <w:pPr>
        <w:spacing w:before="10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it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ump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20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284820">
        <w:rPr>
          <w:rFonts w:asciiTheme="minorHAnsi" w:eastAsia="Calibri" w:hAnsiTheme="minorHAnsi" w:cstheme="minorHAnsi"/>
          <w:sz w:val="22"/>
          <w:szCs w:val="22"/>
        </w:rPr>
        <w:t>7</w:t>
      </w:r>
    </w:p>
    <w:p w14:paraId="2D15D403" w14:textId="77777777" w:rsidR="00201423" w:rsidRPr="00284820" w:rsidRDefault="00BA4EA9">
      <w:pPr>
        <w:tabs>
          <w:tab w:val="left" w:pos="820"/>
        </w:tabs>
        <w:spacing w:before="2" w:line="277" w:lineRule="auto"/>
        <w:ind w:left="820" w:right="102" w:hanging="3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ped and built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ui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ca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wi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h a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uum pu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hat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xc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o in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pa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king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284820">
        <w:rPr>
          <w:rFonts w:asciiTheme="minorHAnsi" w:eastAsia="Calibri" w:hAnsiTheme="minorHAnsi" w:cstheme="minorHAnsi"/>
          <w:sz w:val="22"/>
          <w:szCs w:val="22"/>
        </w:rPr>
        <w:t>apa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up 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z w:val="22"/>
          <w:szCs w:val="22"/>
        </w:rPr>
        <w:t>%, all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wi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son</w:t>
      </w:r>
      <w:r w:rsidRPr="00284820">
        <w:rPr>
          <w:rFonts w:asciiTheme="minorHAnsi" w:eastAsia="Calibri" w:hAnsiTheme="minorHAnsi" w:cstheme="minorHAnsi"/>
          <w:sz w:val="22"/>
          <w:szCs w:val="22"/>
        </w:rPr>
        <w:t>al 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ip</w:t>
      </w:r>
    </w:p>
    <w:p w14:paraId="397341DE" w14:textId="77777777" w:rsidR="00201423" w:rsidRPr="00284820" w:rsidRDefault="00201423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15B2C621" w14:textId="77777777" w:rsidR="00201423" w:rsidRPr="00284820" w:rsidRDefault="00BA4EA9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per</w:t>
      </w:r>
      <w:r w:rsidRPr="00284820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ur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hipp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17</w:t>
      </w:r>
    </w:p>
    <w:p w14:paraId="0667A9B9" w14:textId="77777777" w:rsidR="00201423" w:rsidRPr="00284820" w:rsidRDefault="00BA4EA9">
      <w:pPr>
        <w:spacing w:before="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 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d 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 wi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z w:val="22"/>
          <w:szCs w:val="22"/>
        </w:rPr>
        <w:t>EA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sh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cont</w:t>
      </w:r>
      <w:r w:rsidRPr="00284820">
        <w:rPr>
          <w:rFonts w:asciiTheme="minorHAnsi" w:eastAsia="Calibri" w:hAnsiTheme="minorHAnsi" w:cstheme="minorHAnsi"/>
          <w:sz w:val="22"/>
          <w:szCs w:val="22"/>
        </w:rPr>
        <w:t>ai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osp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284820">
        <w:rPr>
          <w:rFonts w:asciiTheme="minorHAnsi" w:eastAsia="Calibri" w:hAnsiTheme="minorHAnsi" w:cstheme="minorHAnsi"/>
          <w:sz w:val="22"/>
          <w:szCs w:val="22"/>
        </w:rPr>
        <w:t>ai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4</w:t>
      </w:r>
      <w:r w:rsidRPr="00284820">
        <w:rPr>
          <w:rFonts w:asciiTheme="minorHAnsi" w:eastAsia="Calibri" w:hAnsiTheme="minorHAnsi" w:cstheme="minorHAnsi"/>
          <w:sz w:val="22"/>
          <w:szCs w:val="22"/>
        </w:rPr>
        <w:t>°C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wi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284820">
        <w:rPr>
          <w:rFonts w:asciiTheme="minorHAnsi" w:eastAsia="Calibri" w:hAnsiTheme="minorHAnsi" w:cstheme="minorHAnsi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1E6C77E" w14:textId="77777777" w:rsidR="00201423" w:rsidRPr="00284820" w:rsidRDefault="00BA4EA9">
      <w:pPr>
        <w:spacing w:before="43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suc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unct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al in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60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°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mb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tu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D8009D6" w14:textId="77777777" w:rsidR="00201423" w:rsidRPr="00284820" w:rsidRDefault="00201423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54062125" w14:textId="77777777" w:rsidR="00201423" w:rsidRPr="00284820" w:rsidRDefault="00BA4EA9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per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284820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0A327072" w14:textId="77777777" w:rsidR="00201423" w:rsidRPr="00284820" w:rsidRDefault="00BA4EA9">
      <w:pPr>
        <w:tabs>
          <w:tab w:val="left" w:pos="820"/>
        </w:tabs>
        <w:spacing w:before="2" w:line="275" w:lineRule="auto"/>
        <w:ind w:left="820" w:right="71" w:hanging="3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d a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284820">
        <w:rPr>
          <w:rFonts w:asciiTheme="minorHAnsi" w:eastAsia="Calibri" w:hAnsiTheme="minorHAnsi" w:cstheme="minorHAnsi"/>
          <w:sz w:val="22"/>
          <w:szCs w:val="22"/>
        </w:rPr>
        <w:t>le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obot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284820">
        <w:rPr>
          <w:rFonts w:asciiTheme="minorHAnsi" w:eastAsia="Calibri" w:hAnsiTheme="minorHAnsi" w:cstheme="minorHAnsi"/>
          <w:sz w:val="22"/>
          <w:szCs w:val="22"/>
        </w:rPr>
        <w:t>at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ed a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sm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moto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ld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ont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o a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z w:val="22"/>
          <w:szCs w:val="22"/>
        </w:rPr>
        <w:t>illia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ough on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wi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mot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4C107D63" w14:textId="77777777" w:rsidR="00201423" w:rsidRPr="00284820" w:rsidRDefault="00BA4EA9">
      <w:pPr>
        <w:spacing w:before="10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onst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 a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284820">
        <w:rPr>
          <w:rFonts w:asciiTheme="minorHAnsi" w:eastAsia="Calibri" w:hAnsiTheme="minorHAnsi" w:cstheme="minorHAnsi"/>
          <w:sz w:val="22"/>
          <w:szCs w:val="22"/>
        </w:rPr>
        <w:t>li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ks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mu</w:t>
      </w:r>
      <w:r w:rsidRPr="00284820">
        <w:rPr>
          <w:rFonts w:asciiTheme="minorHAnsi" w:eastAsia="Calibri" w:hAnsiTheme="minorHAnsi" w:cstheme="minorHAnsi"/>
          <w:sz w:val="22"/>
          <w:szCs w:val="22"/>
        </w:rPr>
        <w:t>la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mod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2FA70CBE" w14:textId="77777777" w:rsidR="00201423" w:rsidRPr="00284820" w:rsidRDefault="00201423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36A09D55" w14:textId="77777777" w:rsidR="00201423" w:rsidRPr="00284820" w:rsidRDefault="00BA4EA9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rona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’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oa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k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z w:val="22"/>
          <w:szCs w:val="22"/>
        </w:rPr>
        <w:t>all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284820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4AC08438" w14:textId="77777777" w:rsidR="00201423" w:rsidRPr="00284820" w:rsidRDefault="00BA4EA9">
      <w:pPr>
        <w:spacing w:before="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 a c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at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ack wi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suppo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const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ai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sust</w:t>
      </w:r>
      <w:r w:rsidRPr="00284820">
        <w:rPr>
          <w:rFonts w:asciiTheme="minorHAnsi" w:eastAsia="Calibri" w:hAnsiTheme="minorHAnsi" w:cstheme="minorHAnsi"/>
          <w:sz w:val="22"/>
          <w:szCs w:val="22"/>
        </w:rPr>
        <w:t>ain a l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ad in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69D36FA" w14:textId="77777777" w:rsidR="00201423" w:rsidRPr="00284820" w:rsidRDefault="00BA4EA9">
      <w:pPr>
        <w:spacing w:before="43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d a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hat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uld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rr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284820">
        <w:rPr>
          <w:rFonts w:asciiTheme="minorHAnsi" w:eastAsia="Calibri" w:hAnsiTheme="minorHAnsi" w:cstheme="minorHAnsi"/>
          <w:sz w:val="22"/>
          <w:szCs w:val="22"/>
        </w:rPr>
        <w:t>he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qui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 l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ad wi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h an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ylic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hat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th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284820">
        <w:rPr>
          <w:rFonts w:asciiTheme="minorHAnsi" w:eastAsia="Calibri" w:hAnsiTheme="minorHAnsi" w:cstheme="minorHAnsi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g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ms.</w:t>
      </w:r>
    </w:p>
    <w:p w14:paraId="6852FE78" w14:textId="77777777" w:rsidR="00201423" w:rsidRPr="00284820" w:rsidRDefault="00201423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52F91FC7" w14:textId="77777777" w:rsidR="00201423" w:rsidRPr="00284820" w:rsidRDefault="00BA4EA9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d M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han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Bu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rper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Pi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app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Fra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ern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284820">
        <w:rPr>
          <w:rFonts w:asciiTheme="minorHAnsi" w:eastAsia="Calibri" w:hAnsiTheme="minorHAnsi" w:cstheme="minorHAnsi"/>
          <w:sz w:val="22"/>
          <w:szCs w:val="22"/>
        </w:rPr>
        <w:t>-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A44FB7F" w14:textId="77777777" w:rsidR="00201423" w:rsidRPr="00284820" w:rsidRDefault="00BA4EA9">
      <w:pPr>
        <w:spacing w:before="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Cu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stom</w:t>
      </w:r>
      <w:r w:rsidRPr="00284820">
        <w:rPr>
          <w:rFonts w:asciiTheme="minorHAnsi" w:eastAsia="Calibri" w:hAnsiTheme="minorHAnsi" w:cstheme="minorHAnsi"/>
          <w:sz w:val="22"/>
          <w:szCs w:val="22"/>
        </w:rPr>
        <w:t>iz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 and built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r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ut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com</w:t>
      </w:r>
      <w:r w:rsidRPr="00284820">
        <w:rPr>
          <w:rFonts w:asciiTheme="minorHAnsi" w:eastAsia="Calibri" w:hAnsiTheme="minorHAnsi" w:cstheme="minorHAnsi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284820">
        <w:rPr>
          <w:rFonts w:asciiTheme="minorHAnsi" w:eastAsia="Calibri" w:hAnsiTheme="minorHAnsi" w:cstheme="minorHAnsi"/>
          <w:sz w:val="22"/>
          <w:szCs w:val="22"/>
        </w:rPr>
        <w:t>ial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annual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>ni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r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ing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com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037107B0" w14:textId="77777777" w:rsidR="00201423" w:rsidRPr="00284820" w:rsidRDefault="00BA4EA9">
      <w:pPr>
        <w:spacing w:before="41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by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han 5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284820">
        <w:rPr>
          <w:rFonts w:asciiTheme="minorHAnsi" w:eastAsia="Calibri" w:hAnsiTheme="minorHAnsi" w:cstheme="minorHAnsi"/>
          <w:sz w:val="22"/>
          <w:szCs w:val="22"/>
        </w:rPr>
        <w:t>nds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wi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2240A888" w14:textId="77777777" w:rsidR="00201423" w:rsidRPr="00284820" w:rsidRDefault="00201423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258E28B9" w14:textId="77777777" w:rsidR="00201423" w:rsidRPr="00284820" w:rsidRDefault="00BA4EA9">
      <w:pPr>
        <w:ind w:left="258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RS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P</w:t>
      </w:r>
    </w:p>
    <w:p w14:paraId="59BD0757" w14:textId="77777777" w:rsidR="00201423" w:rsidRPr="00284820" w:rsidRDefault="00BA4EA9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>-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 xml:space="preserve">u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(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neer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et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)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6</w:t>
      </w:r>
      <w:r w:rsidRPr="00284820">
        <w:rPr>
          <w:rFonts w:asciiTheme="minorHAnsi" w:eastAsia="Calibri" w:hAnsiTheme="minorHAnsi" w:cstheme="minorHAnsi"/>
          <w:sz w:val="22"/>
          <w:szCs w:val="22"/>
        </w:rPr>
        <w:t>-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nt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in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z w:val="22"/>
          <w:szCs w:val="22"/>
        </w:rPr>
        <w:t>all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015</w:t>
      </w:r>
      <w:r w:rsidRPr="00284820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43CF6F0B" w14:textId="77777777" w:rsidR="00201423" w:rsidRPr="00284820" w:rsidRDefault="00BA4EA9">
      <w:pPr>
        <w:spacing w:before="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lan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out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ach 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duc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eve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sbu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z w:val="22"/>
          <w:szCs w:val="22"/>
        </w:rPr>
        <w:t>h a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mpo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ce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EM</w:t>
      </w:r>
    </w:p>
    <w:p w14:paraId="07E3DC0E" w14:textId="77777777" w:rsidR="00201423" w:rsidRPr="00284820" w:rsidRDefault="00201423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4B7DBD82" w14:textId="77777777" w:rsidR="00201423" w:rsidRPr="00284820" w:rsidRDefault="00BA4EA9">
      <w:pPr>
        <w:ind w:left="258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ADDI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L E</w:t>
      </w:r>
      <w:r w:rsidRPr="00284820">
        <w:rPr>
          <w:rFonts w:asciiTheme="minorHAnsi" w:eastAsia="Calibri" w:hAnsiTheme="minorHAnsi" w:cstheme="minorHAnsi"/>
          <w:b/>
          <w:spacing w:val="-4"/>
          <w:sz w:val="22"/>
          <w:szCs w:val="22"/>
        </w:rPr>
        <w:t>X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31DBF573" w14:textId="77777777" w:rsidR="00201423" w:rsidRPr="00284820" w:rsidRDefault="00BA4EA9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arne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De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 xml:space="preserve">sk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At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endant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ttsbu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   </w:t>
      </w:r>
      <w:r w:rsidRPr="00284820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z w:val="22"/>
          <w:szCs w:val="22"/>
        </w:rPr>
        <w:t>all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284820">
        <w:rPr>
          <w:rFonts w:asciiTheme="minorHAnsi" w:eastAsia="Calibri" w:hAnsiTheme="minorHAnsi" w:cstheme="minorHAnsi"/>
          <w:sz w:val="22"/>
          <w:szCs w:val="22"/>
        </w:rPr>
        <w:t>-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16</w:t>
      </w:r>
    </w:p>
    <w:p w14:paraId="5E6412B8" w14:textId="77777777" w:rsidR="00201423" w:rsidRPr="00284820" w:rsidRDefault="00BA4EA9">
      <w:pPr>
        <w:spacing w:before="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stud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nts</w:t>
      </w:r>
      <w:r w:rsidRPr="00284820">
        <w:rPr>
          <w:rFonts w:asciiTheme="minorHAnsi" w:eastAsia="Calibri" w:hAnsiTheme="minorHAnsi" w:cstheme="minorHAnsi"/>
          <w:sz w:val="22"/>
          <w:szCs w:val="22"/>
        </w:rPr>
        <w:t>’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284820">
        <w:rPr>
          <w:rFonts w:asciiTheme="minorHAnsi" w:eastAsia="Calibri" w:hAnsiTheme="minorHAnsi" w:cstheme="minorHAnsi"/>
          <w:sz w:val="22"/>
          <w:szCs w:val="22"/>
        </w:rPr>
        <w:t>ific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nsu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ce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stud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02F03CC" w14:textId="77777777" w:rsidR="00201423" w:rsidRPr="00284820" w:rsidRDefault="00201423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66B1729D" w14:textId="77777777" w:rsidR="00201423" w:rsidRPr="00284820" w:rsidRDefault="00BA4EA9">
      <w:pPr>
        <w:ind w:left="261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IL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LS</w:t>
      </w:r>
    </w:p>
    <w:p w14:paraId="4086D224" w14:textId="77777777" w:rsidR="00201423" w:rsidRPr="00284820" w:rsidRDefault="00BA4EA9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tw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oso</w:t>
      </w:r>
      <w:r w:rsidRPr="00284820">
        <w:rPr>
          <w:rFonts w:asciiTheme="minorHAnsi" w:eastAsia="Calibri" w:hAnsiTheme="minorHAnsi" w:cstheme="minorHAnsi"/>
          <w:sz w:val="22"/>
          <w:szCs w:val="22"/>
        </w:rPr>
        <w:t>ft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284820">
        <w:rPr>
          <w:rFonts w:asciiTheme="minorHAnsi" w:eastAsia="Calibri" w:hAnsiTheme="minorHAnsi" w:cstheme="minorHAnsi"/>
          <w:sz w:val="22"/>
          <w:szCs w:val="22"/>
        </w:rPr>
        <w:t>ffic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ATL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B,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284820">
        <w:rPr>
          <w:rFonts w:asciiTheme="minorHAnsi" w:eastAsia="Calibri" w:hAnsiTheme="minorHAnsi" w:cstheme="minorHAnsi"/>
          <w:sz w:val="22"/>
          <w:szCs w:val="22"/>
        </w:rPr>
        <w:t>li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k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/E,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utod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k 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nto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ADA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F389881" w14:textId="77777777" w:rsidR="00201423" w:rsidRPr="00284820" w:rsidRDefault="00BA4EA9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ill, La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he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ill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Band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w</w:t>
      </w:r>
    </w:p>
    <w:p w14:paraId="093F5626" w14:textId="77777777" w:rsidR="00201423" w:rsidRPr="00284820" w:rsidRDefault="00BA4EA9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poke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Lan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 xml:space="preserve">s: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in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z w:val="22"/>
          <w:szCs w:val="22"/>
        </w:rPr>
        <w:t>;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ver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sh</w:t>
      </w:r>
    </w:p>
    <w:p w14:paraId="5DD895A4" w14:textId="77777777" w:rsidR="00201423" w:rsidRPr="00284820" w:rsidRDefault="00201423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8F1AA5D" w14:textId="77777777" w:rsidR="00201423" w:rsidRPr="00284820" w:rsidRDefault="00BA4EA9">
      <w:pPr>
        <w:ind w:left="261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CT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b/>
          <w:spacing w:val="-4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RS</w:t>
      </w:r>
    </w:p>
    <w:p w14:paraId="4A21A04E" w14:textId="77777777" w:rsidR="00201423" w:rsidRPr="00284820" w:rsidRDefault="00BA4EA9">
      <w:pPr>
        <w:spacing w:line="240" w:lineRule="exact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284820">
        <w:rPr>
          <w:rFonts w:asciiTheme="minorHAnsi" w:eastAsia="Calibri" w:hAnsiTheme="minorHAnsi" w:cstheme="minorHAnsi"/>
          <w:sz w:val="22"/>
          <w:szCs w:val="22"/>
        </w:rPr>
        <w:t>appa Alpha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ni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y,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284820">
        <w:rPr>
          <w:rFonts w:asciiTheme="minorHAnsi" w:eastAsia="Calibri" w:hAnsiTheme="minorHAnsi" w:cstheme="minorHAnsi"/>
          <w:sz w:val="22"/>
          <w:szCs w:val="22"/>
        </w:rPr>
        <w:t>-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ent</w:t>
      </w:r>
    </w:p>
    <w:p w14:paraId="070FA71B" w14:textId="77777777" w:rsidR="00201423" w:rsidRPr="00284820" w:rsidRDefault="00BA4EA9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n’s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ack and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ield 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Ca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z w:val="22"/>
          <w:szCs w:val="22"/>
        </w:rPr>
        <w:t>ie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ll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20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4</w:t>
      </w:r>
      <w:r w:rsidRPr="00284820">
        <w:rPr>
          <w:rFonts w:asciiTheme="minorHAnsi" w:eastAsia="Calibri" w:hAnsiTheme="minorHAnsi" w:cstheme="minorHAnsi"/>
          <w:sz w:val="22"/>
          <w:szCs w:val="22"/>
        </w:rPr>
        <w:t>-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E8A7752" w14:textId="77777777" w:rsidR="00201423" w:rsidRPr="00284820" w:rsidRDefault="00BA4EA9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z w:val="22"/>
          <w:szCs w:val="22"/>
        </w:rPr>
        <w:lastRenderedPageBreak/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Soc</w:t>
      </w:r>
      <w:r w:rsidRPr="00284820">
        <w:rPr>
          <w:rFonts w:asciiTheme="minorHAnsi" w:eastAsia="Calibri" w:hAnsiTheme="minorHAnsi" w:cstheme="minorHAnsi"/>
          <w:sz w:val="22"/>
          <w:szCs w:val="22"/>
        </w:rPr>
        <w:t>ie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ha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al En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z w:val="22"/>
          <w:szCs w:val="22"/>
        </w:rPr>
        <w:t>ine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4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1106DB1" w14:textId="77777777" w:rsidR="00201423" w:rsidRPr="00284820" w:rsidRDefault="00201423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0E4CDE2B" w14:textId="77777777" w:rsidR="00201423" w:rsidRPr="00284820" w:rsidRDefault="00BA4EA9">
      <w:pPr>
        <w:spacing w:before="12"/>
        <w:ind w:left="5439" w:right="5402"/>
        <w:jc w:val="center"/>
        <w:rPr>
          <w:rFonts w:asciiTheme="minorHAnsi" w:eastAsia="Calibri" w:hAnsiTheme="minorHAnsi" w:cstheme="minorHAnsi"/>
          <w:sz w:val="22"/>
          <w:szCs w:val="22"/>
        </w:rPr>
        <w:sectPr w:rsidR="00201423" w:rsidRPr="00284820">
          <w:headerReference w:type="default" r:id="rId32"/>
          <w:footerReference w:type="default" r:id="rId33"/>
          <w:pgSz w:w="12240" w:h="15840"/>
          <w:pgMar w:top="420" w:right="600" w:bottom="280" w:left="500" w:header="0" w:footer="0" w:gutter="0"/>
          <w:cols w:space="720"/>
        </w:sectPr>
      </w:pP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10</w:t>
      </w:r>
    </w:p>
    <w:p w14:paraId="35F3DA4F" w14:textId="77777777" w:rsidR="00201423" w:rsidRPr="00284820" w:rsidRDefault="00BA4EA9">
      <w:pPr>
        <w:spacing w:before="43"/>
        <w:ind w:left="3629" w:right="3538" w:firstLine="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z w:val="22"/>
          <w:szCs w:val="22"/>
        </w:rPr>
        <w:lastRenderedPageBreak/>
        <w:t>C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OM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284820">
        <w:rPr>
          <w:rFonts w:asciiTheme="minorHAnsi" w:eastAsia="Arial" w:hAnsiTheme="minorHAnsi" w:cstheme="minorHAnsi"/>
          <w:b/>
          <w:spacing w:val="-5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TE </w:t>
      </w:r>
      <w:hyperlink r:id="rId34">
        <w:r w:rsidRPr="00284820">
          <w:rPr>
            <w:rFonts w:asciiTheme="minorHAnsi" w:eastAsia="Arial" w:hAnsiTheme="minorHAnsi" w:cstheme="minorHAnsi"/>
            <w:color w:val="0562C1"/>
            <w:spacing w:val="2"/>
            <w:sz w:val="22"/>
            <w:szCs w:val="22"/>
            <w:u w:color="0562C1"/>
          </w:rPr>
          <w:t>m</w:t>
        </w:r>
        <w:r w:rsidRPr="00284820">
          <w:rPr>
            <w:rFonts w:asciiTheme="minorHAnsi" w:eastAsia="Arial" w:hAnsiTheme="minorHAnsi" w:cstheme="minorHAnsi"/>
            <w:color w:val="0562C1"/>
            <w:spacing w:val="1"/>
            <w:sz w:val="22"/>
            <w:szCs w:val="22"/>
            <w:u w:color="0562C1"/>
          </w:rPr>
          <w:t>s</w:t>
        </w:r>
        <w:r w:rsidRPr="00284820">
          <w:rPr>
            <w:rFonts w:asciiTheme="minorHAnsi" w:eastAsia="Arial" w:hAnsiTheme="minorHAnsi" w:cstheme="minorHAnsi"/>
            <w:color w:val="0562C1"/>
            <w:sz w:val="22"/>
            <w:szCs w:val="22"/>
            <w:u w:color="0562C1"/>
          </w:rPr>
          <w:t>e</w:t>
        </w:r>
        <w:r w:rsidRPr="00284820">
          <w:rPr>
            <w:rFonts w:asciiTheme="minorHAnsi" w:eastAsia="Arial" w:hAnsiTheme="minorHAnsi" w:cstheme="minorHAnsi"/>
            <w:color w:val="0562C1"/>
            <w:spacing w:val="-1"/>
            <w:sz w:val="22"/>
            <w:szCs w:val="22"/>
            <w:u w:color="0562C1"/>
          </w:rPr>
          <w:t>@</w:t>
        </w:r>
        <w:r w:rsidRPr="00284820">
          <w:rPr>
            <w:rFonts w:asciiTheme="minorHAnsi" w:eastAsia="Arial" w:hAnsiTheme="minorHAnsi" w:cstheme="minorHAnsi"/>
            <w:color w:val="0562C1"/>
            <w:sz w:val="22"/>
            <w:szCs w:val="22"/>
            <w:u w:color="0562C1"/>
          </w:rPr>
          <w:t>and</w:t>
        </w:r>
        <w:r w:rsidRPr="00284820">
          <w:rPr>
            <w:rFonts w:asciiTheme="minorHAnsi" w:eastAsia="Arial" w:hAnsiTheme="minorHAnsi" w:cstheme="minorHAnsi"/>
            <w:color w:val="0562C1"/>
            <w:spacing w:val="1"/>
            <w:sz w:val="22"/>
            <w:szCs w:val="22"/>
            <w:u w:color="0562C1"/>
          </w:rPr>
          <w:t>r</w:t>
        </w:r>
        <w:r w:rsidRPr="00284820">
          <w:rPr>
            <w:rFonts w:asciiTheme="minorHAnsi" w:eastAsia="Arial" w:hAnsiTheme="minorHAnsi" w:cstheme="minorHAnsi"/>
            <w:color w:val="0562C1"/>
            <w:spacing w:val="2"/>
            <w:sz w:val="22"/>
            <w:szCs w:val="22"/>
            <w:u w:color="0562C1"/>
          </w:rPr>
          <w:t>e</w:t>
        </w:r>
        <w:r w:rsidRPr="00284820">
          <w:rPr>
            <w:rFonts w:asciiTheme="minorHAnsi" w:eastAsia="Arial" w:hAnsiTheme="minorHAnsi" w:cstheme="minorHAnsi"/>
            <w:color w:val="0562C1"/>
            <w:sz w:val="22"/>
            <w:szCs w:val="22"/>
            <w:u w:color="0562C1"/>
          </w:rPr>
          <w:t>w.</w:t>
        </w:r>
        <w:r w:rsidRPr="00284820">
          <w:rPr>
            <w:rFonts w:asciiTheme="minorHAnsi" w:eastAsia="Arial" w:hAnsiTheme="minorHAnsi" w:cstheme="minorHAnsi"/>
            <w:color w:val="0562C1"/>
            <w:spacing w:val="1"/>
            <w:sz w:val="22"/>
            <w:szCs w:val="22"/>
            <w:u w:color="0562C1"/>
          </w:rPr>
          <w:t>c</w:t>
        </w:r>
        <w:r w:rsidRPr="00284820">
          <w:rPr>
            <w:rFonts w:asciiTheme="minorHAnsi" w:eastAsia="Arial" w:hAnsiTheme="minorHAnsi" w:cstheme="minorHAnsi"/>
            <w:color w:val="0562C1"/>
            <w:spacing w:val="4"/>
            <w:sz w:val="22"/>
            <w:szCs w:val="22"/>
            <w:u w:color="0562C1"/>
          </w:rPr>
          <w:t>m</w:t>
        </w:r>
        <w:r w:rsidRPr="00284820">
          <w:rPr>
            <w:rFonts w:asciiTheme="minorHAnsi" w:eastAsia="Arial" w:hAnsiTheme="minorHAnsi" w:cstheme="minorHAnsi"/>
            <w:color w:val="0562C1"/>
            <w:sz w:val="22"/>
            <w:szCs w:val="22"/>
            <w:u w:color="0562C1"/>
          </w:rPr>
          <w:t>u.edu</w:t>
        </w:r>
        <w:r w:rsidRPr="00284820">
          <w:rPr>
            <w:rFonts w:asciiTheme="minorHAnsi" w:eastAsia="Arial" w:hAnsiTheme="minorHAnsi" w:cstheme="minorHAnsi"/>
            <w:color w:val="0562C1"/>
            <w:spacing w:val="-21"/>
            <w:sz w:val="22"/>
            <w:szCs w:val="22"/>
          </w:rPr>
          <w:t xml:space="preserve"> </w:t>
        </w:r>
        <w:r w:rsidRPr="00284820">
          <w:rPr>
            <w:rFonts w:asciiTheme="minorHAnsi" w:eastAsia="Arial" w:hAnsiTheme="minorHAnsi" w:cstheme="minorHAnsi"/>
            <w:color w:val="000000"/>
            <w:sz w:val="22"/>
            <w:szCs w:val="22"/>
          </w:rPr>
          <w:t>41</w:t>
        </w:r>
      </w:hyperlink>
      <w:r w:rsidRPr="00284820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color w:val="000000"/>
          <w:sz w:val="22"/>
          <w:szCs w:val="22"/>
        </w:rPr>
        <w:t>.889</w:t>
      </w:r>
      <w:r w:rsidRPr="00284820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.</w:t>
      </w:r>
      <w:r w:rsidRPr="00284820">
        <w:rPr>
          <w:rFonts w:asciiTheme="minorHAnsi" w:eastAsia="Arial" w:hAnsiTheme="minorHAnsi" w:cstheme="minorHAnsi"/>
          <w:color w:val="000000"/>
          <w:sz w:val="22"/>
          <w:szCs w:val="22"/>
        </w:rPr>
        <w:t>46</w:t>
      </w:r>
      <w:r w:rsidRPr="00284820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color w:val="000000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color w:val="000000"/>
          <w:spacing w:val="-1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color w:val="000000"/>
          <w:spacing w:val="1"/>
          <w:w w:val="99"/>
          <w:sz w:val="22"/>
          <w:szCs w:val="22"/>
        </w:rPr>
        <w:t>(</w:t>
      </w:r>
      <w:r w:rsidRPr="00284820">
        <w:rPr>
          <w:rFonts w:asciiTheme="minorHAnsi" w:eastAsia="Arial" w:hAnsiTheme="minorHAnsi" w:cstheme="minorHAnsi"/>
          <w:color w:val="000000"/>
          <w:w w:val="99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color w:val="000000"/>
          <w:spacing w:val="2"/>
          <w:w w:val="99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color w:val="000000"/>
          <w:spacing w:val="-1"/>
          <w:w w:val="99"/>
          <w:sz w:val="22"/>
          <w:szCs w:val="22"/>
        </w:rPr>
        <w:t>ll</w:t>
      </w:r>
      <w:r w:rsidRPr="00284820">
        <w:rPr>
          <w:rFonts w:asciiTheme="minorHAnsi" w:eastAsia="Arial" w:hAnsiTheme="minorHAnsi" w:cstheme="minorHAnsi"/>
          <w:color w:val="000000"/>
          <w:w w:val="99"/>
          <w:sz w:val="22"/>
          <w:szCs w:val="22"/>
        </w:rPr>
        <w:t xml:space="preserve">) </w:t>
      </w:r>
      <w:r w:rsidRPr="00284820">
        <w:rPr>
          <w:rFonts w:asciiTheme="minorHAnsi" w:eastAsia="Arial" w:hAnsiTheme="minorHAnsi" w:cstheme="minorHAnsi"/>
          <w:color w:val="000000"/>
          <w:sz w:val="22"/>
          <w:szCs w:val="22"/>
        </w:rPr>
        <w:t>U.</w:t>
      </w:r>
      <w:r w:rsidRPr="00284820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  <w:r w:rsidRPr="00284820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color w:val="000000"/>
          <w:spacing w:val="3"/>
          <w:w w:val="99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color w:val="000000"/>
          <w:spacing w:val="-1"/>
          <w:w w:val="99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color w:val="000000"/>
          <w:spacing w:val="2"/>
          <w:w w:val="99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color w:val="000000"/>
          <w:spacing w:val="1"/>
          <w:w w:val="99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color w:val="000000"/>
          <w:spacing w:val="-1"/>
          <w:w w:val="99"/>
          <w:sz w:val="22"/>
          <w:szCs w:val="22"/>
        </w:rPr>
        <w:t>z</w:t>
      </w:r>
      <w:r w:rsidRPr="00284820">
        <w:rPr>
          <w:rFonts w:asciiTheme="minorHAnsi" w:eastAsia="Arial" w:hAnsiTheme="minorHAnsi" w:cstheme="minorHAnsi"/>
          <w:color w:val="000000"/>
          <w:w w:val="99"/>
          <w:sz w:val="22"/>
          <w:szCs w:val="22"/>
        </w:rPr>
        <w:t>en</w:t>
      </w:r>
    </w:p>
    <w:p w14:paraId="670AD580" w14:textId="77777777" w:rsidR="00201423" w:rsidRPr="00284820" w:rsidRDefault="00201423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25AD704F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BA5441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3EF504" w14:textId="77777777" w:rsidR="00201423" w:rsidRPr="00284820" w:rsidRDefault="00BA4EA9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                </w:t>
      </w:r>
      <w:r w:rsidRPr="00284820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NE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GI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M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EL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VERS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284820">
        <w:rPr>
          <w:rFonts w:asciiTheme="minorHAnsi" w:eastAsia="Arial" w:hAnsiTheme="minorHAnsi" w:cstheme="minorHAnsi"/>
          <w:sz w:val="22"/>
          <w:szCs w:val="22"/>
        </w:rPr>
        <w:t>sbu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h,</w:t>
      </w:r>
      <w:r w:rsidRPr="0028482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</w:p>
    <w:p w14:paraId="264A6529" w14:textId="77777777" w:rsidR="00201423" w:rsidRPr="00284820" w:rsidRDefault="00BA4EA9">
      <w:pPr>
        <w:spacing w:before="8" w:line="240" w:lineRule="exact"/>
        <w:ind w:left="2860" w:right="116" w:hanging="722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z w:val="22"/>
          <w:szCs w:val="22"/>
        </w:rPr>
        <w:t>ache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or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ence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ence</w:t>
      </w:r>
      <w:r w:rsidRPr="00284820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nee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ng                                  </w:t>
      </w:r>
      <w:r w:rsidRPr="00284820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284820">
        <w:rPr>
          <w:rFonts w:asciiTheme="minorHAnsi" w:eastAsia="Arial" w:hAnsiTheme="minorHAnsi" w:cstheme="minorHAnsi"/>
          <w:sz w:val="22"/>
          <w:szCs w:val="22"/>
        </w:rPr>
        <w:t>: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284820">
        <w:rPr>
          <w:rFonts w:asciiTheme="minorHAnsi" w:eastAsia="Arial" w:hAnsiTheme="minorHAnsi" w:cstheme="minorHAnsi"/>
          <w:sz w:val="22"/>
          <w:szCs w:val="22"/>
        </w:rPr>
        <w:t>31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4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284820">
        <w:rPr>
          <w:rFonts w:asciiTheme="minorHAnsi" w:eastAsia="Arial" w:hAnsiTheme="minorHAnsi" w:cstheme="minorHAnsi"/>
          <w:sz w:val="22"/>
          <w:szCs w:val="22"/>
        </w:rPr>
        <w:t>00</w:t>
      </w:r>
    </w:p>
    <w:p w14:paraId="0F178D0C" w14:textId="77777777" w:rsidR="00201423" w:rsidRPr="00284820" w:rsidRDefault="00201423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"/>
        <w:gridCol w:w="4834"/>
        <w:gridCol w:w="3392"/>
      </w:tblGrid>
      <w:tr w:rsidR="00201423" w:rsidRPr="00284820" w14:paraId="72F9E756" w14:textId="77777777">
        <w:trPr>
          <w:trHeight w:hRule="exact" w:val="336"/>
        </w:trPr>
        <w:tc>
          <w:tcPr>
            <w:tcW w:w="1513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158AACD9" w14:textId="77777777" w:rsidR="00201423" w:rsidRPr="00284820" w:rsidRDefault="00BA4EA9">
            <w:pPr>
              <w:spacing w:before="72"/>
              <w:ind w:left="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ELEV</w:t>
            </w:r>
            <w:r w:rsidRPr="00284820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NT</w:t>
            </w:r>
          </w:p>
        </w:tc>
        <w:tc>
          <w:tcPr>
            <w:tcW w:w="4834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0415D01C" w14:textId="77777777" w:rsidR="00201423" w:rsidRPr="00284820" w:rsidRDefault="00BA4EA9">
            <w:pPr>
              <w:spacing w:before="72"/>
              <w:ind w:left="49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E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nee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14:paraId="53DD7C64" w14:textId="77777777" w:rsidR="00201423" w:rsidRPr="00284820" w:rsidRDefault="00BA4EA9">
            <w:pPr>
              <w:spacing w:before="72"/>
              <w:ind w:left="1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nspo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28482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201423" w:rsidRPr="00284820" w14:paraId="68D900AC" w14:textId="77777777">
        <w:trPr>
          <w:trHeight w:hRule="exact" w:val="596"/>
        </w:trPr>
        <w:tc>
          <w:tcPr>
            <w:tcW w:w="1513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782CB45E" w14:textId="77777777" w:rsidR="00201423" w:rsidRPr="00284820" w:rsidRDefault="00BA4EA9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URSES</w:t>
            </w:r>
          </w:p>
        </w:tc>
        <w:tc>
          <w:tcPr>
            <w:tcW w:w="4834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66106A2A" w14:textId="77777777" w:rsidR="00201423" w:rsidRPr="00284820" w:rsidRDefault="00BA4EA9">
            <w:pPr>
              <w:spacing w:line="240" w:lineRule="exact"/>
              <w:ind w:left="49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cu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us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3D</w:t>
            </w:r>
          </w:p>
          <w:p w14:paraId="1EC5BC61" w14:textId="77777777" w:rsidR="00201423" w:rsidRPr="00284820" w:rsidRDefault="00BA4EA9">
            <w:pPr>
              <w:spacing w:before="6"/>
              <w:ind w:left="49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cs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or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nee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14:paraId="22D89707" w14:textId="77777777" w:rsidR="00201423" w:rsidRPr="00284820" w:rsidRDefault="00BA4EA9">
            <w:pPr>
              <w:spacing w:line="240" w:lineRule="exact"/>
              <w:ind w:left="2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anced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og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Ja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  <w:p w14:paraId="6A26AD73" w14:textId="77777777" w:rsidR="00201423" w:rsidRPr="00284820" w:rsidRDefault="00BA4EA9">
            <w:pPr>
              <w:spacing w:before="6"/>
              <w:ind w:left="2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28482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</w:tbl>
    <w:p w14:paraId="67FBB5E7" w14:textId="77777777" w:rsidR="00201423" w:rsidRPr="00284820" w:rsidRDefault="00201423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3E7E3C94" w14:textId="77777777" w:rsidR="00201423" w:rsidRPr="00284820" w:rsidRDefault="00BA4EA9">
      <w:pPr>
        <w:spacing w:before="32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KILLS                         </w:t>
      </w:r>
      <w:r w:rsidRPr="00284820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ons: 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ab,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Lab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CAD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Ja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z w:val="22"/>
          <w:szCs w:val="22"/>
        </w:rPr>
        <w:t>a,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hon,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ce</w:t>
      </w:r>
    </w:p>
    <w:p w14:paraId="0BE6D58E" w14:textId="77777777" w:rsidR="00201423" w:rsidRPr="00284820" w:rsidRDefault="00BA4EA9">
      <w:pPr>
        <w:spacing w:line="240" w:lineRule="exact"/>
        <w:ind w:left="214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ns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tr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nac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oscope</w:t>
      </w:r>
    </w:p>
    <w:p w14:paraId="319B6F9F" w14:textId="77777777" w:rsidR="00201423" w:rsidRPr="00284820" w:rsidRDefault="00BA4EA9">
      <w:pPr>
        <w:spacing w:before="1" w:line="240" w:lineRule="exact"/>
        <w:ind w:left="214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position w:val="-1"/>
          <w:sz w:val="22"/>
          <w:szCs w:val="22"/>
        </w:rPr>
        <w:t>poken</w:t>
      </w:r>
      <w:r w:rsidRPr="0028482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position w:val="-1"/>
          <w:sz w:val="22"/>
          <w:szCs w:val="22"/>
        </w:rPr>
        <w:t>Languages:</w:t>
      </w:r>
      <w:r w:rsidRPr="00284820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sant</w:t>
      </w:r>
      <w:r w:rsidRPr="00284820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pan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sh</w:t>
      </w:r>
    </w:p>
    <w:p w14:paraId="3315E1BB" w14:textId="77777777" w:rsidR="00201423" w:rsidRPr="00284820" w:rsidRDefault="00201423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0"/>
        <w:gridCol w:w="6699"/>
        <w:gridCol w:w="2654"/>
      </w:tblGrid>
      <w:tr w:rsidR="00201423" w:rsidRPr="00284820" w14:paraId="54EE2666" w14:textId="77777777">
        <w:trPr>
          <w:trHeight w:hRule="exact" w:val="336"/>
        </w:trPr>
        <w:tc>
          <w:tcPr>
            <w:tcW w:w="151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69819AE6" w14:textId="77777777" w:rsidR="00201423" w:rsidRPr="00284820" w:rsidRDefault="00BA4EA9">
            <w:pPr>
              <w:spacing w:before="72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RK</w:t>
            </w:r>
          </w:p>
        </w:tc>
        <w:tc>
          <w:tcPr>
            <w:tcW w:w="6699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2C204CD6" w14:textId="77777777" w:rsidR="00201423" w:rsidRPr="00284820" w:rsidRDefault="00BA4EA9">
            <w:pPr>
              <w:spacing w:before="72"/>
              <w:ind w:left="49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GI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EL</w:t>
            </w:r>
            <w:r w:rsidRPr="00284820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14:paraId="6E307B11" w14:textId="77777777" w:rsidR="00201423" w:rsidRPr="00284820" w:rsidRDefault="0020142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23" w:rsidRPr="00284820" w14:paraId="48B790D9" w14:textId="77777777">
        <w:trPr>
          <w:trHeight w:hRule="exact" w:val="282"/>
        </w:trPr>
        <w:tc>
          <w:tcPr>
            <w:tcW w:w="151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4F43EE32" w14:textId="77777777" w:rsidR="00201423" w:rsidRPr="00284820" w:rsidRDefault="00BA4EA9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XPERIENCE</w:t>
            </w:r>
          </w:p>
        </w:tc>
        <w:tc>
          <w:tcPr>
            <w:tcW w:w="6699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7C15D784" w14:textId="77777777" w:rsidR="00201423" w:rsidRPr="00284820" w:rsidRDefault="00BA4EA9">
            <w:pPr>
              <w:spacing w:line="240" w:lineRule="exact"/>
              <w:ind w:left="49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esea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ch</w:t>
            </w:r>
            <w:r w:rsidRPr="00284820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ss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an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, </w:t>
            </w:r>
            <w:r w:rsidRPr="0028482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284820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c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ence</w:t>
            </w:r>
            <w:r w:rsidRPr="00284820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and</w:t>
            </w:r>
            <w:r w:rsidRPr="00284820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284820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nee</w:t>
            </w:r>
            <w:r w:rsidRPr="0028482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28482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ng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14:paraId="6CF9DD9C" w14:textId="77777777" w:rsidR="00201423" w:rsidRPr="00284820" w:rsidRDefault="00BA4EA9">
            <w:pPr>
              <w:spacing w:line="240" w:lineRule="exact"/>
              <w:ind w:left="4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8482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28482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0</w:t>
            </w:r>
            <w:r w:rsidRPr="0028482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X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28482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8482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ese</w:t>
            </w:r>
            <w:r w:rsidRPr="0028482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28482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</w:tr>
    </w:tbl>
    <w:p w14:paraId="453CB351" w14:textId="77777777" w:rsidR="00201423" w:rsidRPr="00284820" w:rsidRDefault="00BA4EA9">
      <w:pPr>
        <w:spacing w:line="220" w:lineRule="exact"/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ua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84820">
        <w:rPr>
          <w:rFonts w:asciiTheme="minorHAnsi" w:eastAsia="Arial" w:hAnsiTheme="minorHAnsi" w:cstheme="minorHAnsi"/>
          <w:sz w:val="22"/>
          <w:szCs w:val="22"/>
        </w:rPr>
        <w:t>he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ace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pe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es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ous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2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hes</w:t>
      </w:r>
    </w:p>
    <w:p w14:paraId="44B80623" w14:textId="77777777" w:rsidR="00201423" w:rsidRPr="00284820" w:rsidRDefault="00BA4EA9">
      <w:pPr>
        <w:spacing w:before="1"/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m o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ch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</w:p>
    <w:p w14:paraId="62D05324" w14:textId="77777777" w:rsidR="00201423" w:rsidRPr="00284820" w:rsidRDefault="00201423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6D127187" w14:textId="77777777" w:rsidR="00201423" w:rsidRPr="00284820" w:rsidRDefault="00BA4EA9">
      <w:pPr>
        <w:ind w:left="2138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anu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E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ne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n,</w:t>
      </w:r>
      <w:r w:rsidRPr="00284820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ephon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C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po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on     </w:t>
      </w:r>
      <w:r w:rsidRPr="00284820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June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.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</w:p>
    <w:p w14:paraId="779A45FF" w14:textId="77777777" w:rsidR="00201423" w:rsidRPr="00284820" w:rsidRDefault="00BA4EA9">
      <w:pPr>
        <w:spacing w:before="3"/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84820">
        <w:rPr>
          <w:rFonts w:asciiTheme="minorHAnsi" w:eastAsia="Arial" w:hAnsiTheme="minorHAnsi" w:cstheme="minorHAnsi"/>
          <w:sz w:val="22"/>
          <w:szCs w:val="22"/>
        </w:rPr>
        <w:t>abo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sen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an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neer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su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ound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</w:p>
    <w:p w14:paraId="747C2E83" w14:textId="77777777" w:rsidR="00201423" w:rsidRPr="00284820" w:rsidRDefault="00BA4EA9">
      <w:pPr>
        <w:spacing w:line="240" w:lineRule="exact"/>
        <w:ind w:left="2823" w:right="89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den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end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or Foe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(I</w:t>
      </w:r>
      <w:r w:rsidRPr="00284820">
        <w:rPr>
          <w:rFonts w:asciiTheme="minorHAnsi" w:eastAsia="Arial" w:hAnsiTheme="minorHAnsi" w:cstheme="minorHAnsi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echno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UP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-</w:t>
      </w:r>
      <w:r w:rsidRPr="00284820">
        <w:rPr>
          <w:rFonts w:asciiTheme="minorHAnsi" w:eastAsia="Arial" w:hAnsiTheme="minorHAnsi" w:cstheme="minorHAnsi"/>
          <w:sz w:val="22"/>
          <w:szCs w:val="22"/>
        </w:rPr>
        <w:t>40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UPX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84820">
        <w:rPr>
          <w:rFonts w:asciiTheme="minorHAnsi" w:eastAsia="Arial" w:hAnsiTheme="minorHAnsi" w:cstheme="minorHAnsi"/>
          <w:sz w:val="22"/>
          <w:szCs w:val="22"/>
        </w:rPr>
        <w:t>43</w:t>
      </w:r>
      <w:r w:rsidRPr="00284820">
        <w:rPr>
          <w:rFonts w:asciiTheme="minorHAnsi" w:eastAsia="Arial" w:hAnsiTheme="minorHAnsi" w:cstheme="minorHAnsi"/>
          <w:spacing w:val="-3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z w:val="22"/>
          <w:szCs w:val="22"/>
        </w:rPr>
        <w:t>ar</w:t>
      </w:r>
    </w:p>
    <w:p w14:paraId="5B114090" w14:textId="77777777" w:rsidR="00201423" w:rsidRPr="00284820" w:rsidRDefault="00BA4EA9">
      <w:pPr>
        <w:spacing w:line="260" w:lineRule="exact"/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ea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ch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or pa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us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20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</w:p>
    <w:p w14:paraId="3FE6C096" w14:textId="77777777" w:rsidR="00201423" w:rsidRPr="00284820" w:rsidRDefault="00BA4EA9">
      <w:pPr>
        <w:tabs>
          <w:tab w:val="left" w:pos="2860"/>
        </w:tabs>
        <w:spacing w:before="20" w:line="240" w:lineRule="exact"/>
        <w:ind w:left="2860" w:right="525" w:hanging="36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pent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boa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oduc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284820">
        <w:rPr>
          <w:rFonts w:asciiTheme="minorHAnsi" w:eastAsia="Arial" w:hAnsiTheme="minorHAnsi" w:cstheme="minorHAnsi"/>
          <w:sz w:val="22"/>
          <w:szCs w:val="22"/>
        </w:rPr>
        <w:t>ne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so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nspec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boa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23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or 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oduc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</w:p>
    <w:p w14:paraId="12770007" w14:textId="77777777" w:rsidR="00201423" w:rsidRPr="00284820" w:rsidRDefault="00BA4EA9">
      <w:pPr>
        <w:spacing w:line="240" w:lineRule="exact"/>
        <w:ind w:left="214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ga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em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rkman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</w:t>
      </w:r>
      <w:r w:rsidRPr="00284820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</w:p>
    <w:p w14:paraId="7A48D598" w14:textId="77777777" w:rsidR="00201423" w:rsidRPr="00284820" w:rsidRDefault="00BA4EA9">
      <w:pPr>
        <w:tabs>
          <w:tab w:val="left" w:pos="2860"/>
        </w:tabs>
        <w:spacing w:before="27" w:line="240" w:lineRule="exact"/>
        <w:ind w:left="2861" w:right="570" w:hanging="36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ss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en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ssoc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ng,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head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284820">
        <w:rPr>
          <w:rFonts w:asciiTheme="minorHAnsi" w:eastAsia="Arial" w:hAnsiTheme="minorHAnsi" w:cstheme="minorHAnsi"/>
          <w:sz w:val="22"/>
          <w:szCs w:val="22"/>
        </w:rPr>
        <w:t>ns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on,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ch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ch,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ench 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ng,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, and</w:t>
      </w:r>
      <w:r w:rsidRPr="00284820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</w:p>
    <w:p w14:paraId="57372C3E" w14:textId="77777777" w:rsidR="00201423" w:rsidRPr="00284820" w:rsidRDefault="00BA4EA9">
      <w:pPr>
        <w:spacing w:line="260" w:lineRule="exact"/>
        <w:ind w:left="2501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oped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sche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cs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oper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easu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-2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es</w:t>
      </w:r>
    </w:p>
    <w:p w14:paraId="7AA92275" w14:textId="77777777" w:rsidR="00201423" w:rsidRPr="00284820" w:rsidRDefault="00BA4EA9">
      <w:pPr>
        <w:spacing w:before="1"/>
        <w:ind w:left="2501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8482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pp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284820">
        <w:rPr>
          <w:rFonts w:asciiTheme="minorHAnsi" w:eastAsia="Arial" w:hAnsiTheme="minorHAnsi" w:cstheme="minorHAnsi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sp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ead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app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oun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m and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ass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seed</w:t>
      </w:r>
      <w:r w:rsidRPr="00284820">
        <w:rPr>
          <w:rFonts w:asciiTheme="minorHAnsi" w:eastAsia="Arial" w:hAnsiTheme="minorHAnsi" w:cstheme="minorHAnsi"/>
          <w:spacing w:val="-3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po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t-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</w:p>
    <w:p w14:paraId="459BDDD6" w14:textId="77777777" w:rsidR="00201423" w:rsidRPr="00284820" w:rsidRDefault="00201423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079A33FC" w14:textId="77777777" w:rsidR="00201423" w:rsidRPr="00284820" w:rsidRDefault="00BA4EA9">
      <w:pPr>
        <w:ind w:left="123" w:right="22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pict w14:anchorId="682DA775">
          <v:group id="_x0000_s1038" style="position:absolute;left:0;text-align:left;margin-left:109.5pt;margin-top:99.05pt;width:0;height:644.25pt;z-index:-1133;mso-position-horizontal-relative:page;mso-position-vertical-relative:page" coordorigin="2190,1981" coordsize="0,12885">
            <v:shape id="_x0000_s1039" style="position:absolute;left:2190;top:1981;width:0;height:12885" coordorigin="2190,1981" coordsize="0,12885" path="m2190,1981r,12885e" filled="f" strokecolor="#818181" strokeweight="1.5pt">
              <v:path arrowok="t"/>
            </v:shape>
            <w10:wrap anchorx="page" anchory="page"/>
          </v:group>
        </w:pic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ECTS                  </w:t>
      </w:r>
      <w:r w:rsidRPr="00284820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hes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gne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e,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hase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ons                        </w:t>
      </w:r>
      <w:r w:rsidRPr="00284820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Fa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</w:p>
    <w:p w14:paraId="41C90AD6" w14:textId="77777777" w:rsidR="00201423" w:rsidRPr="00284820" w:rsidRDefault="00BA4EA9">
      <w:pPr>
        <w:tabs>
          <w:tab w:val="left" w:pos="2860"/>
        </w:tabs>
        <w:spacing w:before="5"/>
        <w:ind w:left="2860" w:right="119" w:hanging="36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z w:val="22"/>
          <w:szCs w:val="22"/>
        </w:rPr>
        <w:tab/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z w:val="22"/>
          <w:szCs w:val="22"/>
        </w:rPr>
        <w:t>sed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cu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so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s, such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z w:val="22"/>
          <w:szCs w:val="22"/>
        </w:rPr>
        <w:t>osp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hes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an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 and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yz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84820">
        <w:rPr>
          <w:rFonts w:asciiTheme="minorHAnsi" w:eastAsia="Arial" w:hAnsiTheme="minorHAnsi" w:cstheme="minorHAnsi"/>
          <w:sz w:val="22"/>
          <w:szCs w:val="22"/>
        </w:rPr>
        <w:t>he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ope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es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ent c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os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ons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z w:val="22"/>
          <w:szCs w:val="22"/>
        </w:rPr>
        <w:t>eha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or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</w:p>
    <w:p w14:paraId="58B187BC" w14:textId="77777777" w:rsidR="00201423" w:rsidRPr="00284820" w:rsidRDefault="00201423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2DB128E4" w14:textId="77777777" w:rsidR="00201423" w:rsidRPr="00284820" w:rsidRDefault="00BA4EA9">
      <w:pPr>
        <w:ind w:left="2137" w:right="2130" w:hanging="198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TIVITIES                  </w:t>
      </w:r>
      <w:r w:rsidRPr="00284820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occe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z w:val="22"/>
          <w:szCs w:val="22"/>
        </w:rPr>
        <w:t>: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pacing w:val="-2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ese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nt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tr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ft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ne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z w:val="22"/>
          <w:szCs w:val="22"/>
        </w:rPr>
        <w:t>: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-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esent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tr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ou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ab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enn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s,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z w:val="22"/>
          <w:szCs w:val="22"/>
        </w:rPr>
        <w:t>:</w:t>
      </w:r>
      <w:r w:rsidRPr="00284820">
        <w:rPr>
          <w:rFonts w:asciiTheme="minorHAnsi" w:eastAsia="Arial" w:hAnsiTheme="minorHAnsi" w:cstheme="minorHAnsi"/>
          <w:spacing w:val="-2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</w:p>
    <w:p w14:paraId="007A7465" w14:textId="77777777" w:rsidR="00201423" w:rsidRPr="00284820" w:rsidRDefault="00BA4EA9">
      <w:pPr>
        <w:spacing w:line="240" w:lineRule="exact"/>
        <w:ind w:left="2137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onal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onor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oc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284820">
        <w:rPr>
          <w:rFonts w:asciiTheme="minorHAnsi" w:eastAsia="Arial" w:hAnsiTheme="minorHAnsi" w:cstheme="minorHAnsi"/>
          <w:sz w:val="22"/>
          <w:szCs w:val="22"/>
        </w:rPr>
        <w:t>2012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us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284820">
        <w:rPr>
          <w:rFonts w:asciiTheme="minorHAnsi" w:eastAsia="Arial" w:hAnsiTheme="minorHAnsi" w:cstheme="minorHAnsi"/>
          <w:sz w:val="22"/>
          <w:szCs w:val="22"/>
        </w:rPr>
        <w:t>choo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: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–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</w:p>
    <w:p w14:paraId="74CFF7B1" w14:textId="77777777" w:rsidR="00201423" w:rsidRPr="00284820" w:rsidRDefault="00BA4EA9">
      <w:pPr>
        <w:spacing w:before="1"/>
        <w:ind w:left="2138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occe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ap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284820">
        <w:rPr>
          <w:rFonts w:asciiTheme="minorHAnsi" w:eastAsia="Arial" w:hAnsiTheme="minorHAnsi" w:cstheme="minorHAnsi"/>
          <w:sz w:val="22"/>
          <w:szCs w:val="22"/>
        </w:rPr>
        <w:t>201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us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hoo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: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–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</w:p>
    <w:p w14:paraId="695E398F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D31CDB" w14:textId="77777777" w:rsidR="00201423" w:rsidRPr="00284820" w:rsidRDefault="00201423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406EBB4" w14:textId="77777777" w:rsidR="00201423" w:rsidRPr="00284820" w:rsidRDefault="00BA4EA9">
      <w:pPr>
        <w:ind w:left="2138" w:right="3275" w:hanging="198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RS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</w:t>
      </w:r>
      <w:r w:rsidRPr="00284820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z w:val="22"/>
          <w:szCs w:val="22"/>
        </w:rPr>
        <w:t>ean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nee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:</w:t>
      </w:r>
      <w:r w:rsidRPr="00284820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us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chool 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he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cs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d:</w:t>
      </w:r>
      <w:r w:rsidRPr="00284820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assachuse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echno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d: 20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.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nes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cho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sh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p: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</w:p>
    <w:p w14:paraId="788D32AD" w14:textId="77777777" w:rsidR="00201423" w:rsidRPr="00284820" w:rsidRDefault="00201423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5BDE1254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72078A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982FF8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751A3A" w14:textId="77777777" w:rsidR="00201423" w:rsidRPr="00284820" w:rsidRDefault="00BA4EA9">
      <w:pPr>
        <w:ind w:left="5411" w:right="5391"/>
        <w:jc w:val="center"/>
        <w:rPr>
          <w:rFonts w:asciiTheme="minorHAnsi" w:eastAsia="Calibri" w:hAnsiTheme="minorHAnsi" w:cstheme="minorHAnsi"/>
          <w:sz w:val="22"/>
          <w:szCs w:val="22"/>
        </w:rPr>
        <w:sectPr w:rsidR="00201423" w:rsidRPr="00284820">
          <w:headerReference w:type="default" r:id="rId35"/>
          <w:footerReference w:type="default" r:id="rId36"/>
          <w:pgSz w:w="12240" w:h="15840"/>
          <w:pgMar w:top="680" w:right="580" w:bottom="280" w:left="560" w:header="0" w:footer="0" w:gutter="0"/>
          <w:cols w:space="720"/>
        </w:sectPr>
      </w:pP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11</w:t>
      </w:r>
    </w:p>
    <w:p w14:paraId="7A7C1ACD" w14:textId="77777777" w:rsidR="00201423" w:rsidRPr="00284820" w:rsidRDefault="00BA4EA9">
      <w:pPr>
        <w:spacing w:before="52"/>
        <w:ind w:left="3310" w:right="3213" w:firstLine="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lastRenderedPageBreak/>
        <w:t>C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p O.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Si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hyperlink r:id="rId37">
        <w:r w:rsidRPr="00284820">
          <w:rPr>
            <w:rFonts w:asciiTheme="minorHAnsi" w:eastAsia="Arial" w:hAnsiTheme="minorHAnsi" w:cstheme="minorHAnsi"/>
            <w:color w:val="0562C1"/>
            <w:spacing w:val="1"/>
            <w:sz w:val="22"/>
            <w:szCs w:val="22"/>
            <w:u w:color="0562C1"/>
          </w:rPr>
          <w:t>m</w:t>
        </w:r>
        <w:r w:rsidRPr="00284820">
          <w:rPr>
            <w:rFonts w:asciiTheme="minorHAnsi" w:eastAsia="Arial" w:hAnsiTheme="minorHAnsi" w:cstheme="minorHAnsi"/>
            <w:color w:val="0562C1"/>
            <w:sz w:val="22"/>
            <w:szCs w:val="22"/>
            <w:u w:color="0562C1"/>
          </w:rPr>
          <w:t>se</w:t>
        </w:r>
        <w:r w:rsidRPr="00284820">
          <w:rPr>
            <w:rFonts w:asciiTheme="minorHAnsi" w:eastAsia="Arial" w:hAnsiTheme="minorHAnsi" w:cstheme="minorHAnsi"/>
            <w:color w:val="0562C1"/>
            <w:spacing w:val="-1"/>
            <w:sz w:val="22"/>
            <w:szCs w:val="22"/>
            <w:u w:color="0562C1"/>
          </w:rPr>
          <w:t>@</w:t>
        </w:r>
        <w:r w:rsidRPr="00284820">
          <w:rPr>
            <w:rFonts w:asciiTheme="minorHAnsi" w:eastAsia="Arial" w:hAnsiTheme="minorHAnsi" w:cstheme="minorHAnsi"/>
            <w:color w:val="0562C1"/>
            <w:sz w:val="22"/>
            <w:szCs w:val="22"/>
            <w:u w:color="0562C1"/>
          </w:rPr>
          <w:t>and</w:t>
        </w:r>
        <w:r w:rsidRPr="00284820">
          <w:rPr>
            <w:rFonts w:asciiTheme="minorHAnsi" w:eastAsia="Arial" w:hAnsiTheme="minorHAnsi" w:cstheme="minorHAnsi"/>
            <w:color w:val="0562C1"/>
            <w:spacing w:val="1"/>
            <w:sz w:val="22"/>
            <w:szCs w:val="22"/>
            <w:u w:color="0562C1"/>
          </w:rPr>
          <w:t>r</w:t>
        </w:r>
        <w:r w:rsidRPr="00284820">
          <w:rPr>
            <w:rFonts w:asciiTheme="minorHAnsi" w:eastAsia="Arial" w:hAnsiTheme="minorHAnsi" w:cstheme="minorHAnsi"/>
            <w:color w:val="0562C1"/>
            <w:sz w:val="22"/>
            <w:szCs w:val="22"/>
            <w:u w:color="0562C1"/>
          </w:rPr>
          <w:t>e</w:t>
        </w:r>
        <w:r w:rsidRPr="00284820">
          <w:rPr>
            <w:rFonts w:asciiTheme="minorHAnsi" w:eastAsia="Arial" w:hAnsiTheme="minorHAnsi" w:cstheme="minorHAnsi"/>
            <w:color w:val="0562C1"/>
            <w:spacing w:val="-3"/>
            <w:sz w:val="22"/>
            <w:szCs w:val="22"/>
            <w:u w:color="0562C1"/>
          </w:rPr>
          <w:t>w</w:t>
        </w:r>
        <w:r w:rsidRPr="00284820">
          <w:rPr>
            <w:rFonts w:asciiTheme="minorHAnsi" w:eastAsia="Arial" w:hAnsiTheme="minorHAnsi" w:cstheme="minorHAnsi"/>
            <w:color w:val="0562C1"/>
            <w:spacing w:val="1"/>
            <w:sz w:val="22"/>
            <w:szCs w:val="22"/>
            <w:u w:color="0562C1"/>
          </w:rPr>
          <w:t>.</w:t>
        </w:r>
        <w:r w:rsidRPr="00284820">
          <w:rPr>
            <w:rFonts w:asciiTheme="minorHAnsi" w:eastAsia="Arial" w:hAnsiTheme="minorHAnsi" w:cstheme="minorHAnsi"/>
            <w:color w:val="0562C1"/>
            <w:sz w:val="22"/>
            <w:szCs w:val="22"/>
            <w:u w:color="0562C1"/>
          </w:rPr>
          <w:t>c</w:t>
        </w:r>
        <w:r w:rsidRPr="00284820">
          <w:rPr>
            <w:rFonts w:asciiTheme="minorHAnsi" w:eastAsia="Arial" w:hAnsiTheme="minorHAnsi" w:cstheme="minorHAnsi"/>
            <w:color w:val="0562C1"/>
            <w:spacing w:val="1"/>
            <w:sz w:val="22"/>
            <w:szCs w:val="22"/>
            <w:u w:color="0562C1"/>
          </w:rPr>
          <w:t>m</w:t>
        </w:r>
        <w:r w:rsidRPr="00284820">
          <w:rPr>
            <w:rFonts w:asciiTheme="minorHAnsi" w:eastAsia="Arial" w:hAnsiTheme="minorHAnsi" w:cstheme="minorHAnsi"/>
            <w:color w:val="0562C1"/>
            <w:spacing w:val="-3"/>
            <w:sz w:val="22"/>
            <w:szCs w:val="22"/>
            <w:u w:color="0562C1"/>
          </w:rPr>
          <w:t>u</w:t>
        </w:r>
        <w:r w:rsidRPr="00284820">
          <w:rPr>
            <w:rFonts w:asciiTheme="minorHAnsi" w:eastAsia="Arial" w:hAnsiTheme="minorHAnsi" w:cstheme="minorHAnsi"/>
            <w:color w:val="0562C1"/>
            <w:spacing w:val="1"/>
            <w:sz w:val="22"/>
            <w:szCs w:val="22"/>
            <w:u w:color="0562C1"/>
          </w:rPr>
          <w:t>.</w:t>
        </w:r>
        <w:r w:rsidRPr="00284820">
          <w:rPr>
            <w:rFonts w:asciiTheme="minorHAnsi" w:eastAsia="Arial" w:hAnsiTheme="minorHAnsi" w:cstheme="minorHAnsi"/>
            <w:color w:val="0562C1"/>
            <w:sz w:val="22"/>
            <w:szCs w:val="22"/>
            <w:u w:color="0562C1"/>
          </w:rPr>
          <w:t>edu</w:t>
        </w:r>
        <w:r w:rsidRPr="00284820">
          <w:rPr>
            <w:rFonts w:asciiTheme="minorHAnsi" w:eastAsia="Arial" w:hAnsiTheme="minorHAnsi" w:cstheme="minorHAnsi"/>
            <w:color w:val="0562C1"/>
            <w:sz w:val="22"/>
            <w:szCs w:val="22"/>
          </w:rPr>
          <w:t xml:space="preserve"> </w:t>
        </w:r>
        <w:r w:rsidRPr="00284820">
          <w:rPr>
            <w:rFonts w:asciiTheme="minorHAnsi" w:eastAsia="Arial" w:hAnsiTheme="minorHAnsi" w:cstheme="minorHAnsi"/>
            <w:color w:val="000000"/>
            <w:spacing w:val="-2"/>
            <w:sz w:val="22"/>
            <w:szCs w:val="22"/>
          </w:rPr>
          <w:t>(</w:t>
        </w:r>
      </w:hyperlink>
      <w:r w:rsidRPr="00284820">
        <w:rPr>
          <w:rFonts w:asciiTheme="minorHAnsi" w:eastAsia="Arial" w:hAnsiTheme="minorHAnsi" w:cstheme="minorHAnsi"/>
          <w:color w:val="000000"/>
          <w:sz w:val="22"/>
          <w:szCs w:val="22"/>
        </w:rPr>
        <w:t>412)</w:t>
      </w:r>
      <w:r w:rsidRPr="00284820">
        <w:rPr>
          <w:rFonts w:asciiTheme="minorHAnsi" w:eastAsia="Arial" w:hAnsiTheme="minorHAnsi" w:cstheme="minorHAnsi"/>
          <w:color w:val="000000"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color w:val="000000"/>
          <w:sz w:val="22"/>
          <w:szCs w:val="22"/>
        </w:rPr>
        <w:t>22</w:t>
      </w:r>
      <w:r w:rsidRPr="00284820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-</w:t>
      </w:r>
      <w:r w:rsidRPr="00284820">
        <w:rPr>
          <w:rFonts w:asciiTheme="minorHAnsi" w:eastAsia="Arial" w:hAnsiTheme="minorHAnsi" w:cstheme="minorHAnsi"/>
          <w:color w:val="000000"/>
          <w:sz w:val="22"/>
          <w:szCs w:val="22"/>
        </w:rPr>
        <w:t>1212</w:t>
      </w:r>
      <w:r w:rsidRPr="00284820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(</w:t>
      </w:r>
      <w:r w:rsidRPr="00284820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ll</w:t>
      </w:r>
      <w:r w:rsidRPr="00284820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) </w:t>
      </w:r>
      <w:r w:rsidRPr="00284820">
        <w:rPr>
          <w:rFonts w:asciiTheme="minorHAnsi" w:eastAsia="Arial" w:hAnsiTheme="minorHAnsi" w:cstheme="minorHAnsi"/>
          <w:color w:val="000000"/>
          <w:sz w:val="22"/>
          <w:szCs w:val="22"/>
        </w:rPr>
        <w:t>U.</w:t>
      </w:r>
      <w:r w:rsidRPr="00284820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  <w:r w:rsidRPr="00284820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color w:val="000000"/>
          <w:spacing w:val="3"/>
          <w:w w:val="99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color w:val="000000"/>
          <w:spacing w:val="-1"/>
          <w:w w:val="99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color w:val="000000"/>
          <w:spacing w:val="2"/>
          <w:w w:val="99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color w:val="000000"/>
          <w:spacing w:val="1"/>
          <w:w w:val="99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color w:val="000000"/>
          <w:spacing w:val="-1"/>
          <w:w w:val="99"/>
          <w:sz w:val="22"/>
          <w:szCs w:val="22"/>
        </w:rPr>
        <w:t>z</w:t>
      </w:r>
      <w:r w:rsidRPr="00284820">
        <w:rPr>
          <w:rFonts w:asciiTheme="minorHAnsi" w:eastAsia="Arial" w:hAnsiTheme="minorHAnsi" w:cstheme="minorHAnsi"/>
          <w:color w:val="000000"/>
          <w:w w:val="99"/>
          <w:sz w:val="22"/>
          <w:szCs w:val="22"/>
        </w:rPr>
        <w:t>en</w:t>
      </w:r>
    </w:p>
    <w:p w14:paraId="061D34DE" w14:textId="77777777" w:rsidR="00201423" w:rsidRPr="00284820" w:rsidRDefault="00201423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2981EF02" w14:textId="77777777" w:rsidR="00201423" w:rsidRPr="00284820" w:rsidRDefault="00BA4EA9">
      <w:pPr>
        <w:spacing w:before="29"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pict w14:anchorId="3A7E331C">
          <v:group id="_x0000_s1036" style="position:absolute;left:0;text-align:left;margin-left:34.95pt;margin-top:40.05pt;width:542.85pt;height:0;z-index:-1132;mso-position-horizontal-relative:page" coordorigin="699,801" coordsize="10857,0">
            <v:shape id="_x0000_s1037" style="position:absolute;left:699;top:801;width:10857;height:0" coordorigin="699,801" coordsize="10857,0" path="m699,801r10857,e" filled="f" strokeweight=".72pt">
              <v:path arrowok="t"/>
            </v:shape>
            <w10:wrap anchorx="page"/>
          </v:group>
        </w:pict>
      </w:r>
      <w:r w:rsidRPr="0028482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position w:val="-1"/>
          <w:sz w:val="22"/>
          <w:szCs w:val="22"/>
        </w:rPr>
        <w:t>DU</w:t>
      </w:r>
      <w:r w:rsidRPr="00284820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position w:val="-1"/>
          <w:sz w:val="22"/>
          <w:szCs w:val="22"/>
        </w:rPr>
        <w:t>TION</w:t>
      </w:r>
    </w:p>
    <w:p w14:paraId="78BAE8B4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7E3E72" w14:textId="77777777" w:rsidR="00201423" w:rsidRPr="00284820" w:rsidRDefault="00201423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472E7B66" w14:textId="77777777" w:rsidR="00201423" w:rsidRPr="00284820" w:rsidRDefault="00BA4EA9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ell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tt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bu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gh,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</w:p>
    <w:p w14:paraId="5D40C5AE" w14:textId="77777777" w:rsidR="00201423" w:rsidRPr="00284820" w:rsidRDefault="00BA4EA9">
      <w:pPr>
        <w:spacing w:before="24" w:line="258" w:lineRule="auto"/>
        <w:ind w:left="100" w:right="535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z w:val="22"/>
          <w:szCs w:val="22"/>
        </w:rPr>
        <w:t>.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.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te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en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nd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ee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</w:t>
      </w:r>
      <w:r w:rsidRPr="00284820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 M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 Ma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tu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ee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nd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z w:val="22"/>
          <w:szCs w:val="22"/>
        </w:rPr>
        <w:t>otog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&amp;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tal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ag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</w:p>
    <w:p w14:paraId="18EC84F2" w14:textId="77777777" w:rsidR="00201423" w:rsidRPr="00284820" w:rsidRDefault="00BA4EA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3.4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z w:val="22"/>
          <w:szCs w:val="22"/>
        </w:rPr>
        <w:t>/4.0</w:t>
      </w:r>
    </w:p>
    <w:p w14:paraId="44B4FE7F" w14:textId="77777777" w:rsidR="00201423" w:rsidRPr="00284820" w:rsidRDefault="00201423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E942C05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69AC82" w14:textId="77777777" w:rsidR="00201423" w:rsidRPr="00284820" w:rsidRDefault="00BA4EA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ORK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EX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NCE</w:t>
      </w:r>
    </w:p>
    <w:p w14:paraId="020BD843" w14:textId="77777777" w:rsidR="00201423" w:rsidRPr="00284820" w:rsidRDefault="00BA4EA9">
      <w:pPr>
        <w:spacing w:before="5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pict w14:anchorId="167B7977">
          <v:group id="_x0000_s1034" style="position:absolute;left:0;text-align:left;margin-left:34.55pt;margin-top:2.6pt;width:542.9pt;height:0;z-index:-1131;mso-position-horizontal-relative:page" coordorigin="691,52" coordsize="10858,0">
            <v:shape id="_x0000_s1035" style="position:absolute;left:691;top:52;width:10858;height:0" coordorigin="691,52" coordsize="10858,0" path="m691,52r10858,e" filled="f" strokeweight=".72pt">
              <v:path arrowok="t"/>
            </v:shape>
            <w10:wrap anchorx="page"/>
          </v:group>
        </w:pic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up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conduc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pp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ons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C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ew</w:t>
      </w:r>
      <w:r w:rsidRPr="00284820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as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e,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A                                                </w:t>
      </w:r>
      <w:r w:rsidRPr="00284820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</w:p>
    <w:p w14:paraId="1B743E6F" w14:textId="77777777" w:rsidR="00201423" w:rsidRPr="00284820" w:rsidRDefault="00BA4EA9">
      <w:pPr>
        <w:spacing w:before="25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i/>
          <w:sz w:val="22"/>
          <w:szCs w:val="22"/>
        </w:rPr>
        <w:t>Labo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pec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 xml:space="preserve">st 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ade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I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V</w:t>
      </w:r>
    </w:p>
    <w:p w14:paraId="558BF5BA" w14:textId="77777777" w:rsidR="00201423" w:rsidRPr="00284820" w:rsidRDefault="00BA4EA9">
      <w:pPr>
        <w:spacing w:before="14"/>
        <w:ind w:left="371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33"/>
          <w:w w:val="8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Ut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284820">
        <w:rPr>
          <w:rFonts w:asciiTheme="minorHAnsi" w:eastAsia="Arial" w:hAnsiTheme="minorHAnsi" w:cstheme="minorHAnsi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en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ee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ft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th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D,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nd</w:t>
      </w:r>
      <w:r w:rsidRPr="00284820">
        <w:rPr>
          <w:rFonts w:asciiTheme="minorHAnsi" w:eastAsia="Arial" w:hAnsiTheme="minorHAnsi" w:cstheme="minorHAnsi"/>
          <w:spacing w:val="-2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AD</w:t>
      </w:r>
    </w:p>
    <w:p w14:paraId="755EC366" w14:textId="77777777" w:rsidR="00201423" w:rsidRPr="00284820" w:rsidRDefault="00BA4EA9">
      <w:pPr>
        <w:spacing w:before="1"/>
        <w:ind w:left="371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33"/>
          <w:w w:val="8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Con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ted</w:t>
      </w:r>
      <w:r w:rsidRPr="0028482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te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ppa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284820">
        <w:rPr>
          <w:rFonts w:asciiTheme="minorHAnsi" w:eastAsia="Arial" w:hAnsiTheme="minorHAnsi" w:cstheme="minorHAnsi"/>
          <w:sz w:val="22"/>
          <w:szCs w:val="22"/>
        </w:rPr>
        <w:t>us</w:t>
      </w:r>
      <w:r w:rsidRPr="0028482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te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near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ndu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Moto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nd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sv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ux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Ma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es</w:t>
      </w:r>
    </w:p>
    <w:p w14:paraId="4F7B104C" w14:textId="77777777" w:rsidR="00201423" w:rsidRPr="00284820" w:rsidRDefault="00BA4EA9">
      <w:pPr>
        <w:spacing w:line="240" w:lineRule="exact"/>
        <w:ind w:left="371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position w:val="-1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33"/>
          <w:w w:val="8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Led</w:t>
      </w:r>
      <w:r w:rsidRPr="0028482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of C</w:t>
      </w:r>
      <w:r w:rsidRPr="00284820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Al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pe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du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tor</w:t>
      </w:r>
      <w:r w:rsidRPr="00284820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pa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14"/>
          <w:position w:val="-1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du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ts</w:t>
      </w:r>
    </w:p>
    <w:p w14:paraId="3F2D1158" w14:textId="77777777" w:rsidR="00201423" w:rsidRPr="00284820" w:rsidRDefault="00BA4EA9">
      <w:pPr>
        <w:spacing w:before="1"/>
        <w:ind w:left="371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33"/>
          <w:w w:val="8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Cont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sz w:val="22"/>
          <w:szCs w:val="22"/>
        </w:rPr>
        <w:t>bu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to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pu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284820">
        <w:rPr>
          <w:rFonts w:asciiTheme="minorHAnsi" w:eastAsia="Arial" w:hAnsiTheme="minorHAnsi" w:cstheme="minorHAnsi"/>
          <w:sz w:val="22"/>
          <w:szCs w:val="22"/>
        </w:rPr>
        <w:t>pe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:</w:t>
      </w:r>
      <w:r w:rsidRPr="00284820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Ku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284820">
        <w:rPr>
          <w:rFonts w:asciiTheme="minorHAnsi" w:eastAsia="Arial" w:hAnsiTheme="minorHAnsi" w:cstheme="minorHAnsi"/>
          <w:sz w:val="22"/>
          <w:szCs w:val="22"/>
        </w:rPr>
        <w:t>net,</w:t>
      </w:r>
      <w:r w:rsidRPr="0028482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on.</w:t>
      </w:r>
      <w:r w:rsidRPr="00284820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“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De</w:t>
      </w:r>
      <w:r w:rsidRPr="00284820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ent</w:t>
      </w:r>
      <w:r w:rsidRPr="00284820">
        <w:rPr>
          <w:rFonts w:asciiTheme="minorHAnsi" w:eastAsia="Arial" w:hAnsiTheme="minorHAnsi" w:cstheme="minorHAnsi"/>
          <w:spacing w:val="-9"/>
          <w:w w:val="9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of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gh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-F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ux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Indu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or</w:t>
      </w:r>
    </w:p>
    <w:p w14:paraId="3EFF3FBA" w14:textId="77777777" w:rsidR="00201423" w:rsidRPr="00284820" w:rsidRDefault="00BA4EA9">
      <w:pPr>
        <w:spacing w:line="220" w:lineRule="exact"/>
        <w:ind w:left="551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284820">
        <w:rPr>
          <w:rFonts w:asciiTheme="minorHAnsi" w:eastAsia="Arial" w:hAnsiTheme="minorHAnsi" w:cstheme="minorHAnsi"/>
          <w:sz w:val="22"/>
          <w:szCs w:val="22"/>
        </w:rPr>
        <w:t>dnan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Ha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ps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In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284820">
        <w:rPr>
          <w:rFonts w:asciiTheme="minorHAnsi" w:eastAsia="Arial" w:hAnsiTheme="minorHAnsi" w:cstheme="minorHAnsi"/>
          <w:sz w:val="22"/>
          <w:szCs w:val="22"/>
        </w:rPr>
        <w:t>”</w:t>
      </w:r>
      <w:r w:rsidRPr="0028482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4th</w:t>
      </w:r>
      <w:r w:rsidRPr="0028482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284820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28482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m.</w:t>
      </w:r>
      <w:r w:rsidRPr="0028482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near</w:t>
      </w:r>
      <w:r w:rsidRPr="0028482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28482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28482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Indu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pp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613C857B" w14:textId="77777777" w:rsidR="00201423" w:rsidRPr="00284820" w:rsidRDefault="00BA4EA9">
      <w:pPr>
        <w:spacing w:before="3"/>
        <w:ind w:left="551" w:right="156" w:hanging="18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33"/>
          <w:w w:val="8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pa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ent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opo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nd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to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ght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te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284820">
        <w:rPr>
          <w:rFonts w:asciiTheme="minorHAnsi" w:eastAsia="Arial" w:hAnsiTheme="minorHAnsi" w:cstheme="minorHAnsi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e,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NRL,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284820">
        <w:rPr>
          <w:rFonts w:asciiTheme="minorHAnsi" w:eastAsia="Arial" w:hAnsiTheme="minorHAnsi" w:cstheme="minorHAnsi"/>
          <w:sz w:val="22"/>
          <w:szCs w:val="22"/>
        </w:rPr>
        <w:t>NR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eet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ne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69D9A163" w14:textId="77777777" w:rsidR="00201423" w:rsidRPr="00284820" w:rsidRDefault="00BA4EA9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neg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nde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adua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esea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ch</w:t>
      </w:r>
    </w:p>
    <w:p w14:paraId="5D114DC5" w14:textId="77777777" w:rsidR="00201423" w:rsidRPr="00284820" w:rsidRDefault="00BA4EA9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esea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an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ect of s</w:t>
      </w:r>
      <w:r w:rsidRPr="00284820">
        <w:rPr>
          <w:rFonts w:asciiTheme="minorHAnsi" w:eastAsia="Arial" w:hAnsiTheme="minorHAnsi" w:cstheme="minorHAnsi"/>
          <w:i/>
          <w:spacing w:val="-3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rf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ace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i/>
          <w:spacing w:val="-3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</w:t>
      </w:r>
      <w:r w:rsidRPr="00284820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rm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ab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ili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i/>
          <w:spacing w:val="-2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Al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i/>
          <w:spacing w:val="-3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she</w:t>
      </w:r>
      <w:r w:rsidRPr="00284820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 xml:space="preserve">s                      </w:t>
      </w:r>
      <w:r w:rsidRPr="00284820">
        <w:rPr>
          <w:rFonts w:asciiTheme="minorHAnsi" w:eastAsia="Arial" w:hAnsiTheme="minorHAnsi" w:cstheme="minorHAnsi"/>
          <w:i/>
          <w:spacing w:val="3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</w:p>
    <w:p w14:paraId="7BE1739A" w14:textId="77777777" w:rsidR="00201423" w:rsidRPr="00284820" w:rsidRDefault="00BA4EA9">
      <w:pPr>
        <w:spacing w:before="16"/>
        <w:ind w:left="371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33"/>
          <w:w w:val="8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De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ates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or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hot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hog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ap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to te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tu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Al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num</w:t>
      </w:r>
      <w:r w:rsidRPr="00284820">
        <w:rPr>
          <w:rFonts w:asciiTheme="minorHAnsi" w:eastAsia="Arial" w:hAnsiTheme="minorHAnsi" w:cstheme="minorHAnsi"/>
          <w:spacing w:val="-3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heets</w:t>
      </w:r>
    </w:p>
    <w:p w14:paraId="131CD083" w14:textId="77777777" w:rsidR="00201423" w:rsidRPr="00284820" w:rsidRDefault="00BA4EA9">
      <w:pPr>
        <w:spacing w:before="1"/>
        <w:ind w:left="371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33"/>
          <w:w w:val="8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han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al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te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</w:p>
    <w:p w14:paraId="5377E4EA" w14:textId="77777777" w:rsidR="00201423" w:rsidRPr="00284820" w:rsidRDefault="00BA4EA9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esea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an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 xml:space="preserve">, 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Gr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ounda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ove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i/>
          <w:spacing w:val="-3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Th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il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i/>
          <w:spacing w:val="-2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 xml:space="preserve">f 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Al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i/>
          <w:spacing w:val="-3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 xml:space="preserve">m                                     </w:t>
      </w:r>
      <w:r w:rsidRPr="00284820">
        <w:rPr>
          <w:rFonts w:asciiTheme="minorHAnsi" w:eastAsia="Arial" w:hAnsiTheme="minorHAnsi" w:cstheme="minorHAnsi"/>
          <w:i/>
          <w:spacing w:val="3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</w:p>
    <w:p w14:paraId="3995CF1B" w14:textId="77777777" w:rsidR="00201423" w:rsidRPr="00284820" w:rsidRDefault="00BA4EA9">
      <w:pPr>
        <w:spacing w:before="16"/>
        <w:ind w:left="371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33"/>
          <w:w w:val="8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odu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ages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ga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z w:val="22"/>
          <w:szCs w:val="22"/>
        </w:rPr>
        <w:t>es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 a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wh</w:t>
      </w:r>
      <w:r w:rsidRPr="0028482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3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da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oom</w:t>
      </w:r>
    </w:p>
    <w:p w14:paraId="43372071" w14:textId="77777777" w:rsidR="00201423" w:rsidRPr="00284820" w:rsidRDefault="00BA4EA9">
      <w:pPr>
        <w:spacing w:before="1"/>
        <w:ind w:left="371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33"/>
          <w:w w:val="8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un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es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hand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to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ent</w:t>
      </w:r>
      <w:r w:rsidRPr="0028482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ote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per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hand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te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ques</w:t>
      </w:r>
    </w:p>
    <w:p w14:paraId="34E45C87" w14:textId="77777777" w:rsidR="00201423" w:rsidRPr="00284820" w:rsidRDefault="00BA4EA9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onal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gh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agn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Labo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ahassee, FL                                                        </w:t>
      </w:r>
      <w:r w:rsidRPr="0028482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</w:p>
    <w:p w14:paraId="37BE79D7" w14:textId="77777777" w:rsidR="00201423" w:rsidRPr="00284820" w:rsidRDefault="00BA4EA9">
      <w:pPr>
        <w:spacing w:before="2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esea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n, Top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c:</w:t>
      </w:r>
      <w:r w:rsidRPr="0028482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upe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conduc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28482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agnes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um</w:t>
      </w:r>
      <w:r w:rsidRPr="0028482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Di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bo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de</w:t>
      </w:r>
    </w:p>
    <w:p w14:paraId="2154FBEF" w14:textId="77777777" w:rsidR="00201423" w:rsidRPr="00284820" w:rsidRDefault="00BA4EA9">
      <w:pPr>
        <w:spacing w:before="18"/>
        <w:ind w:left="371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33"/>
          <w:w w:val="8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position w:val="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position w:val="1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9"/>
          <w:position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position w:val="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0"/>
          <w:position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position w:val="1"/>
          <w:sz w:val="22"/>
          <w:szCs w:val="22"/>
        </w:rPr>
        <w:t>or</w:t>
      </w:r>
      <w:r w:rsidRPr="00284820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Mg</w:t>
      </w:r>
      <w:r w:rsidRPr="00284820">
        <w:rPr>
          <w:rFonts w:asciiTheme="minorHAnsi" w:eastAsia="Arial" w:hAnsiTheme="minorHAnsi" w:cstheme="minorHAnsi"/>
          <w:position w:val="1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z w:val="22"/>
          <w:szCs w:val="22"/>
        </w:rPr>
        <w:t>2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1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position w:val="1"/>
          <w:sz w:val="22"/>
          <w:szCs w:val="22"/>
        </w:rPr>
        <w:t>at</w:t>
      </w:r>
      <w:r w:rsidRPr="00284820">
        <w:rPr>
          <w:rFonts w:asciiTheme="minorHAnsi" w:eastAsia="Arial" w:hAnsiTheme="minorHAnsi" w:cstheme="minorHAnsi"/>
          <w:spacing w:val="-21"/>
          <w:position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position w:val="1"/>
          <w:sz w:val="22"/>
          <w:szCs w:val="22"/>
        </w:rPr>
        <w:t>at</w:t>
      </w:r>
      <w:r w:rsidRPr="00284820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position w:val="1"/>
          <w:sz w:val="22"/>
          <w:szCs w:val="22"/>
        </w:rPr>
        <w:t>ents</w:t>
      </w:r>
    </w:p>
    <w:p w14:paraId="5451B699" w14:textId="77777777" w:rsidR="00201423" w:rsidRPr="00284820" w:rsidRDefault="00BA4EA9">
      <w:pPr>
        <w:spacing w:line="220" w:lineRule="exact"/>
        <w:ind w:left="371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33"/>
          <w:w w:val="8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pe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ated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agnet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eter</w:t>
      </w:r>
      <w:r w:rsidRPr="0028482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an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84820">
        <w:rPr>
          <w:rFonts w:asciiTheme="minorHAnsi" w:eastAsia="Arial" w:hAnsiTheme="minorHAnsi" w:cstheme="minorHAnsi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ff</w:t>
      </w:r>
      <w:r w:rsidRPr="00284820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2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te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ts</w:t>
      </w:r>
    </w:p>
    <w:p w14:paraId="5DD6DCF4" w14:textId="77777777" w:rsidR="00201423" w:rsidRPr="00284820" w:rsidRDefault="00BA4EA9">
      <w:pPr>
        <w:spacing w:before="1"/>
        <w:ind w:left="371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33"/>
          <w:w w:val="8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Inte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al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nd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nted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to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sci</w:t>
      </w:r>
      <w:r w:rsidRPr="00284820">
        <w:rPr>
          <w:rFonts w:asciiTheme="minorHAnsi" w:eastAsia="Arial" w:hAnsiTheme="minorHAnsi" w:cstheme="minorHAnsi"/>
          <w:sz w:val="22"/>
          <w:szCs w:val="22"/>
        </w:rPr>
        <w:t>en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taf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pee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</w:p>
    <w:p w14:paraId="16E76086" w14:textId="77777777" w:rsidR="00201423" w:rsidRPr="00284820" w:rsidRDefault="00201423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456EAD07" w14:textId="77777777" w:rsidR="00201423" w:rsidRPr="00284820" w:rsidRDefault="00BA4EA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pict w14:anchorId="19EF77DD">
          <v:group id="_x0000_s1032" style="position:absolute;left:0;text-align:left;margin-left:34.55pt;margin-top:16.4pt;width:542.9pt;height:0;z-index:-1130;mso-position-horizontal-relative:page" coordorigin="691,328" coordsize="10858,0">
            <v:shape id="_x0000_s1033" style="position:absolute;left:691;top:328;width:10858;height:0" coordorigin="691,328" coordsize="10858,0" path="m691,328r10858,e" filled="f" strokeweight=".72pt">
              <v:path arrowok="t"/>
            </v:shape>
            <w10:wrap anchorx="page"/>
          </v:group>
        </w:pic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7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IC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RO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JE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CT</w:t>
      </w:r>
    </w:p>
    <w:p w14:paraId="41F0AFCC" w14:textId="77777777" w:rsidR="00201423" w:rsidRPr="00284820" w:rsidRDefault="00BA4EA9">
      <w:pPr>
        <w:spacing w:before="6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ap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one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ou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284820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oup</w:t>
      </w:r>
      <w:r w:rsidRPr="0028482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b/>
          <w:spacing w:val="-1"/>
          <w:sz w:val="22"/>
          <w:szCs w:val="22"/>
        </w:rPr>
        <w:t>j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ect                                                            </w:t>
      </w:r>
      <w:r w:rsidRPr="00284820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Fa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X</w:t>
      </w:r>
    </w:p>
    <w:p w14:paraId="4994FF2C" w14:textId="77777777" w:rsidR="00201423" w:rsidRPr="00284820" w:rsidRDefault="00BA4EA9">
      <w:pPr>
        <w:spacing w:before="25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rm</w:t>
      </w:r>
      <w:r w:rsidRPr="00284820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ph</w:t>
      </w:r>
      <w:r w:rsidRPr="00284820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us</w:t>
      </w:r>
      <w:r w:rsidRPr="0028482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lli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bbon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</w:t>
      </w:r>
      <w:r w:rsidRPr="00284820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agne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pp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ca</w:t>
      </w:r>
      <w:r w:rsidRPr="00284820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i/>
          <w:sz w:val="22"/>
          <w:szCs w:val="22"/>
        </w:rPr>
        <w:t>ons</w:t>
      </w:r>
    </w:p>
    <w:p w14:paraId="740E218F" w14:textId="77777777" w:rsidR="00201423" w:rsidRPr="00284820" w:rsidRDefault="00BA4EA9">
      <w:pPr>
        <w:spacing w:before="14"/>
        <w:ind w:left="371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33"/>
          <w:w w:val="8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agnet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tu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es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nat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om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ang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ag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et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</w:p>
    <w:p w14:paraId="5D2A5E56" w14:textId="77777777" w:rsidR="00201423" w:rsidRPr="00284820" w:rsidRDefault="00BA4EA9">
      <w:pPr>
        <w:spacing w:line="240" w:lineRule="exact"/>
        <w:ind w:left="371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position w:val="-1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33"/>
          <w:w w:val="8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De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et</w:t>
      </w:r>
      <w:r w:rsidRPr="0028482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28482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pe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284820">
        <w:rPr>
          <w:rFonts w:asciiTheme="minorHAnsi" w:eastAsia="Arial" w:hAnsiTheme="minorHAnsi" w:cstheme="minorHAnsi"/>
          <w:spacing w:val="-14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hot</w:t>
      </w:r>
      <w:r w:rsidRPr="0028482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w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ou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284820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284820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9"/>
          <w:position w:val="-1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PA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28482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edu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bb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ne</w:t>
      </w:r>
      <w:r w:rsidRPr="0028482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3D71FEF4" w14:textId="77777777" w:rsidR="00201423" w:rsidRPr="00284820" w:rsidRDefault="00BA4EA9">
      <w:pPr>
        <w:spacing w:before="1"/>
        <w:ind w:left="371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284820">
        <w:rPr>
          <w:rFonts w:asciiTheme="minorHAnsi" w:eastAsia="Verdana" w:hAnsiTheme="minorHAnsi" w:cstheme="minorHAnsi"/>
          <w:spacing w:val="33"/>
          <w:w w:val="8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 a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phous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od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phous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eta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lli</w:t>
      </w:r>
      <w:r w:rsidRPr="00284820">
        <w:rPr>
          <w:rFonts w:asciiTheme="minorHAnsi" w:eastAsia="Arial" w:hAnsiTheme="minorHAnsi" w:cstheme="minorHAnsi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bo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84820">
        <w:rPr>
          <w:rFonts w:asciiTheme="minorHAnsi" w:eastAsia="Arial" w:hAnsiTheme="minorHAnsi" w:cstheme="minorHAnsi"/>
          <w:sz w:val="22"/>
          <w:szCs w:val="22"/>
        </w:rPr>
        <w:t>or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3"/>
          <w:w w:val="99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pa</w:t>
      </w:r>
      <w:r w:rsidRPr="00284820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at</w:t>
      </w:r>
      <w:r w:rsidRPr="0028482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3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</w:p>
    <w:p w14:paraId="594EBE31" w14:textId="77777777" w:rsidR="00201423" w:rsidRPr="00284820" w:rsidRDefault="00201423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3CE338B0" w14:textId="77777777" w:rsidR="00201423" w:rsidRPr="00284820" w:rsidRDefault="00BA4EA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pict w14:anchorId="12D62484">
          <v:group id="_x0000_s1030" style="position:absolute;left:0;text-align:left;margin-left:34.55pt;margin-top:16.35pt;width:542.9pt;height:0;z-index:-1129;mso-position-horizontal-relative:page" coordorigin="691,327" coordsize="10858,0">
            <v:shape id="_x0000_s1031" style="position:absolute;left:691;top:327;width:10858;height:0" coordorigin="691,327" coordsize="10858,0" path="m691,327r10858,e" filled="f" strokeweight=".72pt">
              <v:path arrowok="t"/>
            </v:shape>
            <w10:wrap anchorx="page"/>
          </v:group>
        </w:pic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KILLS</w:t>
      </w:r>
    </w:p>
    <w:p w14:paraId="74029E70" w14:textId="77777777" w:rsidR="00201423" w:rsidRPr="00284820" w:rsidRDefault="00BA4EA9">
      <w:pPr>
        <w:spacing w:before="6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  <w:u w:color="000000"/>
        </w:rPr>
        <w:t>p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p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li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  <w:u w:color="000000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  <w:u w:color="000000"/>
        </w:rPr>
        <w:t>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  <w:u w:color="000000"/>
        </w:rPr>
        <w:t>:</w:t>
      </w:r>
      <w:r w:rsidRPr="00284820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do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ho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hop,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b,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Math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D,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z w:val="22"/>
          <w:szCs w:val="22"/>
        </w:rPr>
        <w:t>a,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MS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</w:p>
    <w:p w14:paraId="23851B1C" w14:textId="77777777" w:rsidR="00201423" w:rsidRPr="00284820" w:rsidRDefault="00BA4EA9">
      <w:pPr>
        <w:spacing w:before="17" w:line="258" w:lineRule="auto"/>
        <w:ind w:left="100" w:right="201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sz w:val="22"/>
          <w:szCs w:val="22"/>
          <w:u w:color="000000"/>
        </w:rPr>
        <w:t>In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  <w:u w:color="000000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  <w:u w:color="000000"/>
        </w:rPr>
        <w:t>u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  <w:u w:color="000000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  <w:u w:color="000000"/>
        </w:rPr>
        <w:t>ent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  <w:u w:color="000000"/>
        </w:rPr>
        <w:t>:</w:t>
      </w:r>
      <w:r w:rsidRPr="00284820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an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84820">
        <w:rPr>
          <w:rFonts w:asciiTheme="minorHAnsi" w:eastAsia="Arial" w:hAnsiTheme="minorHAnsi" w:cstheme="minorHAnsi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>RD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Q</w:t>
      </w:r>
      <w:r w:rsidRPr="00284820">
        <w:rPr>
          <w:rFonts w:asciiTheme="minorHAnsi" w:eastAsia="Arial" w:hAnsiTheme="minorHAnsi" w:cstheme="minorHAnsi"/>
          <w:sz w:val="22"/>
          <w:szCs w:val="22"/>
        </w:rPr>
        <w:t>UID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eto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ete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ent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an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et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ent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he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al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na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UV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pe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oph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to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ete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Ha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dne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ng, Cha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ng,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g,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Me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ng,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z w:val="22"/>
          <w:szCs w:val="22"/>
        </w:rPr>
        <w:t>otog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ap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nd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Bl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and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te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Da</w:t>
      </w:r>
      <w:r w:rsidRPr="0028482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kr</w:t>
      </w:r>
      <w:r w:rsidRPr="00284820">
        <w:rPr>
          <w:rFonts w:asciiTheme="minorHAnsi" w:eastAsia="Arial" w:hAnsiTheme="minorHAnsi" w:cstheme="minorHAnsi"/>
          <w:sz w:val="22"/>
          <w:szCs w:val="22"/>
        </w:rPr>
        <w:t>oo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or</w:t>
      </w:r>
      <w:r w:rsidRPr="0028482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z w:val="22"/>
          <w:szCs w:val="22"/>
        </w:rPr>
        <w:t>tog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Da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de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284820">
        <w:rPr>
          <w:rFonts w:asciiTheme="minorHAnsi" w:eastAsia="Arial" w:hAnsiTheme="minorHAnsi" w:cstheme="minorHAnsi"/>
          <w:sz w:val="22"/>
          <w:szCs w:val="22"/>
        </w:rPr>
        <w:t>ng</w:t>
      </w:r>
    </w:p>
    <w:p w14:paraId="446DD4B8" w14:textId="77777777" w:rsidR="00201423" w:rsidRPr="00284820" w:rsidRDefault="00BA4EA9">
      <w:pPr>
        <w:spacing w:before="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pict w14:anchorId="3C439D84">
          <v:group id="_x0000_s1028" style="position:absolute;left:0;text-align:left;margin-left:34.55pt;margin-top:16.55pt;width:542.9pt;height:0;z-index:-1128;mso-position-horizontal-relative:page" coordorigin="691,331" coordsize="10858,0">
            <v:shape id="_x0000_s1029" style="position:absolute;left:691;top:331;width:10858;height:0" coordorigin="691,331" coordsize="10858,0" path="m691,331r10858,e" filled="f" strokeweight=".72pt">
              <v:path arrowok="t"/>
            </v:shape>
            <w10:wrap anchorx="page"/>
          </v:group>
        </w:pic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HIP</w:t>
      </w:r>
      <w:r w:rsidRPr="00284820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 xml:space="preserve">ND </w:t>
      </w:r>
      <w:r w:rsidRPr="00284820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b/>
          <w:sz w:val="22"/>
          <w:szCs w:val="22"/>
        </w:rPr>
        <w:t>ONORS</w:t>
      </w:r>
    </w:p>
    <w:p w14:paraId="44865EA0" w14:textId="77777777" w:rsidR="00201423" w:rsidRPr="00284820" w:rsidRDefault="00BA4EA9">
      <w:pPr>
        <w:spacing w:before="66" w:line="260" w:lineRule="auto"/>
        <w:ind w:left="129" w:right="97" w:hanging="26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sz w:val="22"/>
          <w:szCs w:val="22"/>
        </w:rPr>
        <w:t>Re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nt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,</w:t>
      </w:r>
      <w:r w:rsidRPr="0028482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CMU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ents      </w:t>
      </w:r>
      <w:r w:rsidRPr="00284820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XX</w:t>
      </w:r>
      <w:r w:rsidRPr="00284820">
        <w:rPr>
          <w:rFonts w:asciiTheme="minorHAnsi" w:eastAsia="Arial" w:hAnsiTheme="minorHAnsi" w:cstheme="minorHAnsi"/>
          <w:sz w:val="22"/>
          <w:szCs w:val="22"/>
        </w:rPr>
        <w:t>-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p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ent              </w:t>
      </w:r>
      <w:r w:rsidRPr="00284820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Nat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et</w:t>
      </w:r>
      <w:r w:rsidRPr="00284820">
        <w:rPr>
          <w:rFonts w:asciiTheme="minorHAnsi" w:eastAsia="Arial" w:hAnsiTheme="minorHAnsi" w:cstheme="minorHAnsi"/>
          <w:sz w:val="22"/>
          <w:szCs w:val="22"/>
        </w:rPr>
        <w:t>y</w:t>
      </w:r>
      <w:r w:rsidRPr="0028482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of</w:t>
      </w:r>
      <w:r w:rsidRPr="0028482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z w:val="22"/>
          <w:szCs w:val="22"/>
        </w:rPr>
        <w:t>te</w:t>
      </w:r>
      <w:r w:rsidRPr="0028482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ho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s        </w:t>
      </w:r>
      <w:r w:rsidRPr="0028482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XX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84820">
        <w:rPr>
          <w:rFonts w:asciiTheme="minorHAnsi" w:eastAsia="Arial" w:hAnsiTheme="minorHAnsi" w:cstheme="minorHAnsi"/>
          <w:sz w:val="22"/>
          <w:szCs w:val="22"/>
        </w:rPr>
        <w:t>ud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th</w:t>
      </w:r>
      <w:r w:rsidRPr="0028482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Re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k</w:t>
      </w:r>
      <w:r w:rsidRPr="0028482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Cha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84820">
        <w:rPr>
          <w:rFonts w:asciiTheme="minorHAnsi" w:eastAsia="Arial" w:hAnsiTheme="minorHAnsi" w:cstheme="minorHAnsi"/>
          <w:sz w:val="22"/>
          <w:szCs w:val="22"/>
        </w:rPr>
        <w:t>nger</w:t>
      </w:r>
      <w:r w:rsidRPr="0028482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ho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84820">
        <w:rPr>
          <w:rFonts w:asciiTheme="minorHAnsi" w:eastAsia="Arial" w:hAnsiTheme="minorHAnsi" w:cstheme="minorHAnsi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p        </w:t>
      </w:r>
      <w:r w:rsidRPr="00284820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XX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84820">
        <w:rPr>
          <w:rFonts w:asciiTheme="minorHAnsi" w:eastAsia="Arial" w:hAnsiTheme="minorHAnsi" w:cstheme="minorHAnsi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X             </w:t>
      </w:r>
      <w:r w:rsidRPr="0028482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>tu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284820">
        <w:rPr>
          <w:rFonts w:asciiTheme="minorHAnsi" w:eastAsia="Arial" w:hAnsiTheme="minorHAnsi" w:cstheme="minorHAnsi"/>
          <w:sz w:val="22"/>
          <w:szCs w:val="22"/>
        </w:rPr>
        <w:t>ent</w:t>
      </w:r>
      <w:r w:rsidRPr="0028482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84820">
        <w:rPr>
          <w:rFonts w:asciiTheme="minorHAnsi" w:eastAsia="Arial" w:hAnsiTheme="minorHAnsi" w:cstheme="minorHAnsi"/>
          <w:sz w:val="22"/>
          <w:szCs w:val="22"/>
        </w:rPr>
        <w:t>t</w:t>
      </w:r>
      <w:r w:rsidRPr="0028482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on</w:t>
      </w:r>
      <w:r w:rsidRPr="0028482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Co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84820">
        <w:rPr>
          <w:rFonts w:asciiTheme="minorHAnsi" w:eastAsia="Arial" w:hAnsiTheme="minorHAnsi" w:cstheme="minorHAnsi"/>
          <w:sz w:val="22"/>
          <w:szCs w:val="22"/>
        </w:rPr>
        <w:t>ttee,</w:t>
      </w:r>
      <w:r w:rsidRPr="0028482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z w:val="22"/>
          <w:szCs w:val="22"/>
        </w:rPr>
        <w:t>M</w:t>
      </w:r>
      <w:r w:rsidRPr="00284820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84820">
        <w:rPr>
          <w:rFonts w:asciiTheme="minorHAnsi" w:eastAsia="Arial" w:hAnsiTheme="minorHAnsi" w:cstheme="minorHAnsi"/>
          <w:sz w:val="22"/>
          <w:szCs w:val="22"/>
        </w:rPr>
        <w:t xml:space="preserve">E                   </w:t>
      </w:r>
      <w:r w:rsidRPr="00284820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20</w:t>
      </w:r>
      <w:r w:rsidRPr="00284820">
        <w:rPr>
          <w:rFonts w:asciiTheme="minorHAnsi" w:eastAsia="Arial" w:hAnsiTheme="minorHAnsi" w:cstheme="minorHAnsi"/>
          <w:sz w:val="22"/>
          <w:szCs w:val="22"/>
        </w:rPr>
        <w:t>XX</w:t>
      </w:r>
      <w:r w:rsidRPr="00284820">
        <w:rPr>
          <w:rFonts w:asciiTheme="minorHAnsi" w:eastAsia="Arial" w:hAnsiTheme="minorHAnsi" w:cstheme="minorHAnsi"/>
          <w:spacing w:val="-1"/>
          <w:sz w:val="22"/>
          <w:szCs w:val="22"/>
        </w:rPr>
        <w:t>-20</w:t>
      </w:r>
      <w:r w:rsidRPr="00284820">
        <w:rPr>
          <w:rFonts w:asciiTheme="minorHAnsi" w:eastAsia="Arial" w:hAnsiTheme="minorHAnsi" w:cstheme="minorHAnsi"/>
          <w:sz w:val="22"/>
          <w:szCs w:val="22"/>
        </w:rPr>
        <w:t>XX</w:t>
      </w:r>
    </w:p>
    <w:p w14:paraId="71E8FA69" w14:textId="77777777" w:rsidR="00201423" w:rsidRPr="00284820" w:rsidRDefault="00201423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11DB89A1" w14:textId="77777777" w:rsidR="00201423" w:rsidRPr="00284820" w:rsidRDefault="00BA4EA9">
      <w:pPr>
        <w:ind w:left="5351" w:right="5351"/>
        <w:jc w:val="center"/>
        <w:rPr>
          <w:rFonts w:asciiTheme="minorHAnsi" w:eastAsia="Calibri" w:hAnsiTheme="minorHAnsi" w:cstheme="minorHAnsi"/>
          <w:sz w:val="22"/>
          <w:szCs w:val="22"/>
        </w:rPr>
        <w:sectPr w:rsidR="00201423" w:rsidRPr="00284820">
          <w:headerReference w:type="default" r:id="rId38"/>
          <w:footerReference w:type="default" r:id="rId39"/>
          <w:pgSz w:w="12240" w:h="15840"/>
          <w:pgMar w:top="600" w:right="620" w:bottom="280" w:left="620" w:header="0" w:footer="0" w:gutter="0"/>
          <w:cols w:space="720"/>
        </w:sectPr>
      </w:pP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12</w:t>
      </w:r>
    </w:p>
    <w:p w14:paraId="2E3BA627" w14:textId="77777777" w:rsidR="00201423" w:rsidRPr="00284820" w:rsidRDefault="00BA4EA9">
      <w:pPr>
        <w:spacing w:line="56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lastRenderedPageBreak/>
        <w:pict w14:anchorId="08FEA853">
          <v:group id="_x0000_s1026" style="position:absolute;left:0;text-align:left;margin-left:36.75pt;margin-top:47.95pt;width:432.75pt;height:0;z-index:-1127;mso-position-horizontal-relative:page" coordorigin="735,959" coordsize="8655,0">
            <v:shape id="_x0000_s1027" style="position:absolute;left:735;top:959;width:8655;height:0" coordorigin="735,959" coordsize="8655,0" path="m735,959r8655,e" filled="f" strokeweight="1pt">
              <v:stroke dashstyle="dash"/>
              <v:path arrowok="t"/>
            </v:shape>
            <w10:wrap anchorx="page"/>
          </v:group>
        </w:pict>
      </w:r>
      <w:r w:rsidRPr="00284820">
        <w:rPr>
          <w:rFonts w:asciiTheme="minorHAnsi" w:eastAsia="Calibri" w:hAnsiTheme="minorHAnsi" w:cstheme="minorHAnsi"/>
          <w:color w:val="2D74B5"/>
          <w:position w:val="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color w:val="2D74B5"/>
          <w:spacing w:val="-1"/>
          <w:position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color w:val="2D74B5"/>
          <w:position w:val="1"/>
          <w:sz w:val="22"/>
          <w:szCs w:val="22"/>
        </w:rPr>
        <w:t>CK</w:t>
      </w:r>
      <w:r w:rsidRPr="00284820">
        <w:rPr>
          <w:rFonts w:asciiTheme="minorHAnsi" w:eastAsia="Calibri" w:hAnsiTheme="minorHAnsi" w:cstheme="minorHAnsi"/>
          <w:color w:val="2D74B5"/>
          <w:spacing w:val="1"/>
          <w:position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color w:val="2D74B5"/>
          <w:position w:val="1"/>
          <w:sz w:val="22"/>
          <w:szCs w:val="22"/>
        </w:rPr>
        <w:t xml:space="preserve">E </w:t>
      </w:r>
      <w:r w:rsidRPr="00284820">
        <w:rPr>
          <w:rFonts w:asciiTheme="minorHAnsi" w:eastAsia="Calibri" w:hAnsiTheme="minorHAnsi" w:cstheme="minorHAnsi"/>
          <w:color w:val="2D74B5"/>
          <w:position w:val="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color w:val="2D74B5"/>
          <w:spacing w:val="45"/>
          <w:position w:val="1"/>
          <w:sz w:val="22"/>
          <w:szCs w:val="22"/>
        </w:rPr>
        <w:t>.</w:t>
      </w:r>
      <w:r w:rsidRPr="00284820">
        <w:rPr>
          <w:rFonts w:asciiTheme="minorHAnsi" w:eastAsia="Calibri" w:hAnsiTheme="minorHAnsi" w:cstheme="minorHAnsi"/>
          <w:color w:val="2D74B5"/>
          <w:spacing w:val="1"/>
          <w:position w:val="1"/>
          <w:sz w:val="22"/>
          <w:szCs w:val="22"/>
        </w:rPr>
        <w:t>Z</w:t>
      </w:r>
      <w:r w:rsidRPr="00284820">
        <w:rPr>
          <w:rFonts w:asciiTheme="minorHAnsi" w:eastAsia="Calibri" w:hAnsiTheme="minorHAnsi" w:cstheme="minorHAnsi"/>
          <w:color w:val="2D74B5"/>
          <w:spacing w:val="1"/>
          <w:position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color w:val="2D74B5"/>
          <w:spacing w:val="-1"/>
          <w:position w:val="1"/>
          <w:sz w:val="22"/>
          <w:szCs w:val="22"/>
        </w:rPr>
        <w:t>NE</w:t>
      </w:r>
    </w:p>
    <w:p w14:paraId="4161F6A4" w14:textId="77777777" w:rsidR="00201423" w:rsidRPr="00284820" w:rsidRDefault="00BA4EA9">
      <w:pPr>
        <w:spacing w:line="22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color w:val="2D74B5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color w:val="2D74B5"/>
          <w:spacing w:val="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color w:val="2D74B5"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color w:val="2D74B5"/>
          <w:spacing w:val="-1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:</w:t>
      </w:r>
      <w:r w:rsidRPr="00284820">
        <w:rPr>
          <w:rFonts w:asciiTheme="minorHAnsi" w:eastAsia="Calibri" w:hAnsiTheme="minorHAnsi" w:cstheme="minorHAnsi"/>
          <w:b/>
          <w:color w:val="2D74B5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color w:val="0562C1"/>
          <w:spacing w:val="-44"/>
          <w:sz w:val="22"/>
          <w:szCs w:val="22"/>
        </w:rPr>
        <w:t xml:space="preserve"> </w:t>
      </w:r>
      <w:hyperlink r:id="rId40">
        <w:r w:rsidRPr="00284820">
          <w:rPr>
            <w:rFonts w:asciiTheme="minorHAnsi" w:eastAsia="Calibri" w:hAnsiTheme="minorHAnsi" w:cstheme="minorHAnsi"/>
            <w:color w:val="0562C1"/>
            <w:spacing w:val="-1"/>
            <w:w w:val="99"/>
            <w:sz w:val="22"/>
            <w:szCs w:val="22"/>
            <w:u w:color="0562C1"/>
          </w:rPr>
          <w:t>m</w:t>
        </w:r>
        <w:r w:rsidRPr="00284820">
          <w:rPr>
            <w:rFonts w:asciiTheme="minorHAnsi" w:eastAsia="Calibri" w:hAnsiTheme="minorHAnsi" w:cstheme="minorHAnsi"/>
            <w:color w:val="0562C1"/>
            <w:spacing w:val="2"/>
            <w:w w:val="99"/>
            <w:sz w:val="22"/>
            <w:szCs w:val="22"/>
            <w:u w:color="0562C1"/>
          </w:rPr>
          <w:t>e</w:t>
        </w:r>
        <w:r w:rsidRPr="00284820">
          <w:rPr>
            <w:rFonts w:asciiTheme="minorHAnsi" w:eastAsia="Calibri" w:hAnsiTheme="minorHAnsi" w:cstheme="minorHAnsi"/>
            <w:color w:val="0562C1"/>
            <w:w w:val="99"/>
            <w:sz w:val="22"/>
            <w:szCs w:val="22"/>
            <w:u w:color="0562C1"/>
          </w:rPr>
          <w:t>c</w:t>
        </w:r>
        <w:r w:rsidRPr="00284820">
          <w:rPr>
            <w:rFonts w:asciiTheme="minorHAnsi" w:eastAsia="Calibri" w:hAnsiTheme="minorHAnsi" w:cstheme="minorHAnsi"/>
            <w:color w:val="0562C1"/>
            <w:spacing w:val="1"/>
            <w:w w:val="99"/>
            <w:sz w:val="22"/>
            <w:szCs w:val="22"/>
            <w:u w:color="0562C1"/>
          </w:rPr>
          <w:t>k</w:t>
        </w:r>
        <w:r w:rsidRPr="00284820">
          <w:rPr>
            <w:rFonts w:asciiTheme="minorHAnsi" w:eastAsia="Calibri" w:hAnsiTheme="minorHAnsi" w:cstheme="minorHAnsi"/>
            <w:color w:val="0562C1"/>
            <w:w w:val="99"/>
            <w:sz w:val="22"/>
            <w:szCs w:val="22"/>
            <w:u w:color="0562C1"/>
          </w:rPr>
          <w:t>i</w:t>
        </w:r>
        <w:r w:rsidRPr="00284820">
          <w:rPr>
            <w:rFonts w:asciiTheme="minorHAnsi" w:eastAsia="Calibri" w:hAnsiTheme="minorHAnsi" w:cstheme="minorHAnsi"/>
            <w:color w:val="0562C1"/>
            <w:spacing w:val="-1"/>
            <w:w w:val="99"/>
            <w:sz w:val="22"/>
            <w:szCs w:val="22"/>
            <w:u w:color="0562C1"/>
          </w:rPr>
          <w:t>e</w:t>
        </w:r>
        <w:r w:rsidRPr="00284820">
          <w:rPr>
            <w:rFonts w:asciiTheme="minorHAnsi" w:eastAsia="Calibri" w:hAnsiTheme="minorHAnsi" w:cstheme="minorHAnsi"/>
            <w:color w:val="0562C1"/>
            <w:spacing w:val="1"/>
            <w:w w:val="99"/>
            <w:sz w:val="22"/>
            <w:szCs w:val="22"/>
            <w:u w:color="0562C1"/>
          </w:rPr>
          <w:t>dz</w:t>
        </w:r>
        <w:r w:rsidRPr="00284820">
          <w:rPr>
            <w:rFonts w:asciiTheme="minorHAnsi" w:eastAsia="Calibri" w:hAnsiTheme="minorHAnsi" w:cstheme="minorHAnsi"/>
            <w:color w:val="0562C1"/>
            <w:w w:val="99"/>
            <w:sz w:val="22"/>
            <w:szCs w:val="22"/>
            <w:u w:color="0562C1"/>
          </w:rPr>
          <w:t>i</w:t>
        </w:r>
        <w:r w:rsidRPr="00284820">
          <w:rPr>
            <w:rFonts w:asciiTheme="minorHAnsi" w:eastAsia="Calibri" w:hAnsiTheme="minorHAnsi" w:cstheme="minorHAnsi"/>
            <w:color w:val="0562C1"/>
            <w:spacing w:val="1"/>
            <w:w w:val="99"/>
            <w:sz w:val="22"/>
            <w:szCs w:val="22"/>
            <w:u w:color="0562C1"/>
          </w:rPr>
          <w:t>n</w:t>
        </w:r>
        <w:r w:rsidRPr="00284820">
          <w:rPr>
            <w:rFonts w:asciiTheme="minorHAnsi" w:eastAsia="Calibri" w:hAnsiTheme="minorHAnsi" w:cstheme="minorHAnsi"/>
            <w:color w:val="0562C1"/>
            <w:spacing w:val="2"/>
            <w:w w:val="99"/>
            <w:sz w:val="22"/>
            <w:szCs w:val="22"/>
            <w:u w:color="0562C1"/>
          </w:rPr>
          <w:t>e</w:t>
        </w:r>
        <w:r w:rsidRPr="00284820">
          <w:rPr>
            <w:rFonts w:asciiTheme="minorHAnsi" w:eastAsia="Calibri" w:hAnsiTheme="minorHAnsi" w:cstheme="minorHAnsi"/>
            <w:color w:val="0562C1"/>
            <w:spacing w:val="-1"/>
            <w:w w:val="99"/>
            <w:sz w:val="22"/>
            <w:szCs w:val="22"/>
            <w:u w:color="0562C1"/>
          </w:rPr>
          <w:t>@</w:t>
        </w:r>
        <w:r w:rsidRPr="00284820">
          <w:rPr>
            <w:rFonts w:asciiTheme="minorHAnsi" w:eastAsia="Calibri" w:hAnsiTheme="minorHAnsi" w:cstheme="minorHAnsi"/>
            <w:color w:val="0562C1"/>
            <w:spacing w:val="1"/>
            <w:w w:val="99"/>
            <w:sz w:val="22"/>
            <w:szCs w:val="22"/>
            <w:u w:color="0562C1"/>
          </w:rPr>
          <w:t>and</w:t>
        </w:r>
        <w:r w:rsidRPr="00284820">
          <w:rPr>
            <w:rFonts w:asciiTheme="minorHAnsi" w:eastAsia="Calibri" w:hAnsiTheme="minorHAnsi" w:cstheme="minorHAnsi"/>
            <w:color w:val="0562C1"/>
            <w:w w:val="99"/>
            <w:sz w:val="22"/>
            <w:szCs w:val="22"/>
            <w:u w:color="0562C1"/>
          </w:rPr>
          <w:t>r</w:t>
        </w:r>
        <w:r w:rsidRPr="00284820">
          <w:rPr>
            <w:rFonts w:asciiTheme="minorHAnsi" w:eastAsia="Calibri" w:hAnsiTheme="minorHAnsi" w:cstheme="minorHAnsi"/>
            <w:color w:val="0562C1"/>
            <w:spacing w:val="-1"/>
            <w:w w:val="99"/>
            <w:sz w:val="22"/>
            <w:szCs w:val="22"/>
            <w:u w:color="0562C1"/>
          </w:rPr>
          <w:t>ew</w:t>
        </w:r>
        <w:r w:rsidRPr="00284820">
          <w:rPr>
            <w:rFonts w:asciiTheme="minorHAnsi" w:eastAsia="Calibri" w:hAnsiTheme="minorHAnsi" w:cstheme="minorHAnsi"/>
            <w:color w:val="0562C1"/>
            <w:spacing w:val="3"/>
            <w:w w:val="99"/>
            <w:sz w:val="22"/>
            <w:szCs w:val="22"/>
            <w:u w:color="0562C1"/>
          </w:rPr>
          <w:t>.</w:t>
        </w:r>
        <w:r w:rsidRPr="00284820">
          <w:rPr>
            <w:rFonts w:asciiTheme="minorHAnsi" w:eastAsia="Calibri" w:hAnsiTheme="minorHAnsi" w:cstheme="minorHAnsi"/>
            <w:color w:val="0562C1"/>
            <w:w w:val="99"/>
            <w:sz w:val="22"/>
            <w:szCs w:val="22"/>
            <w:u w:color="0562C1"/>
          </w:rPr>
          <w:t>c</w:t>
        </w:r>
        <w:r w:rsidRPr="00284820">
          <w:rPr>
            <w:rFonts w:asciiTheme="minorHAnsi" w:eastAsia="Calibri" w:hAnsiTheme="minorHAnsi" w:cstheme="minorHAnsi"/>
            <w:color w:val="0562C1"/>
            <w:spacing w:val="-1"/>
            <w:w w:val="99"/>
            <w:sz w:val="22"/>
            <w:szCs w:val="22"/>
            <w:u w:color="0562C1"/>
          </w:rPr>
          <w:t>m</w:t>
        </w:r>
        <w:r w:rsidRPr="00284820">
          <w:rPr>
            <w:rFonts w:asciiTheme="minorHAnsi" w:eastAsia="Calibri" w:hAnsiTheme="minorHAnsi" w:cstheme="minorHAnsi"/>
            <w:color w:val="0562C1"/>
            <w:spacing w:val="1"/>
            <w:w w:val="99"/>
            <w:sz w:val="22"/>
            <w:szCs w:val="22"/>
            <w:u w:color="0562C1"/>
          </w:rPr>
          <w:t>u</w:t>
        </w:r>
        <w:r w:rsidRPr="00284820">
          <w:rPr>
            <w:rFonts w:asciiTheme="minorHAnsi" w:eastAsia="Calibri" w:hAnsiTheme="minorHAnsi" w:cstheme="minorHAnsi"/>
            <w:color w:val="0562C1"/>
            <w:w w:val="99"/>
            <w:sz w:val="22"/>
            <w:szCs w:val="22"/>
            <w:u w:color="0562C1"/>
          </w:rPr>
          <w:t>.</w:t>
        </w:r>
        <w:r w:rsidRPr="00284820">
          <w:rPr>
            <w:rFonts w:asciiTheme="minorHAnsi" w:eastAsia="Calibri" w:hAnsiTheme="minorHAnsi" w:cstheme="minorHAnsi"/>
            <w:color w:val="0562C1"/>
            <w:spacing w:val="-1"/>
            <w:w w:val="99"/>
            <w:sz w:val="22"/>
            <w:szCs w:val="22"/>
            <w:u w:color="0562C1"/>
          </w:rPr>
          <w:t>e</w:t>
        </w:r>
        <w:r w:rsidRPr="00284820">
          <w:rPr>
            <w:rFonts w:asciiTheme="minorHAnsi" w:eastAsia="Calibri" w:hAnsiTheme="minorHAnsi" w:cstheme="minorHAnsi"/>
            <w:color w:val="0562C1"/>
            <w:spacing w:val="1"/>
            <w:w w:val="99"/>
            <w:sz w:val="22"/>
            <w:szCs w:val="22"/>
            <w:u w:color="0562C1"/>
          </w:rPr>
          <w:t>d</w:t>
        </w:r>
        <w:r w:rsidRPr="00284820">
          <w:rPr>
            <w:rFonts w:asciiTheme="minorHAnsi" w:eastAsia="Calibri" w:hAnsiTheme="minorHAnsi" w:cstheme="minorHAnsi"/>
            <w:color w:val="0562C1"/>
            <w:w w:val="99"/>
            <w:sz w:val="22"/>
            <w:szCs w:val="22"/>
            <w:u w:color="0562C1"/>
          </w:rPr>
          <w:t>u</w:t>
        </w:r>
        <w:r w:rsidRPr="00284820">
          <w:rPr>
            <w:rFonts w:asciiTheme="minorHAnsi" w:eastAsia="Calibri" w:hAnsiTheme="minorHAnsi" w:cstheme="minorHAnsi"/>
            <w:color w:val="0562C1"/>
            <w:spacing w:val="2"/>
            <w:w w:val="99"/>
            <w:sz w:val="22"/>
            <w:szCs w:val="22"/>
          </w:rPr>
          <w:t xml:space="preserve"> </w:t>
        </w:r>
        <w:r w:rsidRPr="00284820">
          <w:rPr>
            <w:rFonts w:asciiTheme="minorHAnsi" w:eastAsia="Calibri" w:hAnsiTheme="minorHAnsi" w:cstheme="minorHAnsi"/>
            <w:b/>
            <w:color w:val="2D74B5"/>
            <w:sz w:val="22"/>
            <w:szCs w:val="22"/>
          </w:rPr>
          <w:t>|</w:t>
        </w:r>
      </w:hyperlink>
      <w:r w:rsidRPr="00284820">
        <w:rPr>
          <w:rFonts w:asciiTheme="minorHAnsi" w:eastAsia="Calibri" w:hAnsiTheme="minorHAnsi" w:cstheme="minorHAnsi"/>
          <w:b/>
          <w:color w:val="2D74B5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b/>
          <w:color w:val="2D74B5"/>
          <w:spacing w:val="1"/>
          <w:sz w:val="22"/>
          <w:szCs w:val="22"/>
        </w:rPr>
        <w:t>ort</w:t>
      </w:r>
      <w:r w:rsidRPr="00284820">
        <w:rPr>
          <w:rFonts w:asciiTheme="minorHAnsi" w:eastAsia="Calibri" w:hAnsiTheme="minorHAnsi" w:cstheme="minorHAnsi"/>
          <w:b/>
          <w:color w:val="2D74B5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b/>
          <w:color w:val="2D74B5"/>
          <w:spacing w:val="1"/>
          <w:sz w:val="22"/>
          <w:szCs w:val="22"/>
        </w:rPr>
        <w:t>ol</w:t>
      </w:r>
      <w:r w:rsidRPr="00284820">
        <w:rPr>
          <w:rFonts w:asciiTheme="minorHAnsi" w:eastAsia="Calibri" w:hAnsiTheme="minorHAnsi" w:cstheme="minorHAnsi"/>
          <w:b/>
          <w:color w:val="2D74B5"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color w:val="2D74B5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:</w:t>
      </w:r>
      <w:r w:rsidRPr="00284820">
        <w:rPr>
          <w:rFonts w:asciiTheme="minorHAnsi" w:eastAsia="Calibri" w:hAnsiTheme="minorHAnsi" w:cstheme="minorHAnsi"/>
          <w:b/>
          <w:color w:val="2D74B5"/>
          <w:spacing w:val="-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color w:val="2D74B5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color w:val="2D74B5"/>
          <w:spacing w:val="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color w:val="2D74B5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color w:val="2D74B5"/>
          <w:spacing w:val="1"/>
          <w:sz w:val="22"/>
          <w:szCs w:val="22"/>
        </w:rPr>
        <w:t>k</w:t>
      </w:r>
      <w:r w:rsidRPr="00284820">
        <w:rPr>
          <w:rFonts w:asciiTheme="minorHAnsi" w:eastAsia="Calibri" w:hAnsiTheme="minorHAnsi" w:cstheme="minorHAnsi"/>
          <w:color w:val="2D74B5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color w:val="2D74B5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color w:val="2D74B5"/>
          <w:spacing w:val="3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color w:val="2D74B5"/>
          <w:spacing w:val="1"/>
          <w:sz w:val="22"/>
          <w:szCs w:val="22"/>
        </w:rPr>
        <w:t>z</w:t>
      </w:r>
      <w:r w:rsidRPr="00284820">
        <w:rPr>
          <w:rFonts w:asciiTheme="minorHAnsi" w:eastAsia="Calibri" w:hAnsiTheme="minorHAnsi" w:cstheme="minorHAnsi"/>
          <w:color w:val="2D74B5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color w:val="2D74B5"/>
          <w:spacing w:val="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color w:val="2D74B5"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color w:val="2D74B5"/>
          <w:sz w:val="22"/>
          <w:szCs w:val="22"/>
        </w:rPr>
        <w:t>.c</w:t>
      </w:r>
      <w:r w:rsidRPr="00284820">
        <w:rPr>
          <w:rFonts w:asciiTheme="minorHAnsi" w:eastAsia="Calibri" w:hAnsiTheme="minorHAnsi" w:cstheme="minorHAnsi"/>
          <w:color w:val="2D74B5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color w:val="2D74B5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color w:val="2D74B5"/>
          <w:spacing w:val="-1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|</w:t>
      </w:r>
      <w:r w:rsidRPr="00284820">
        <w:rPr>
          <w:rFonts w:asciiTheme="minorHAnsi" w:eastAsia="Calibri" w:hAnsiTheme="minorHAnsi" w:cstheme="minorHAnsi"/>
          <w:b/>
          <w:color w:val="2D74B5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color w:val="2D74B5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color w:val="2D74B5"/>
          <w:spacing w:val="-1"/>
          <w:sz w:val="22"/>
          <w:szCs w:val="22"/>
        </w:rPr>
        <w:t>ll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:</w:t>
      </w:r>
      <w:r w:rsidRPr="00284820">
        <w:rPr>
          <w:rFonts w:asciiTheme="minorHAnsi" w:eastAsia="Calibri" w:hAnsiTheme="minorHAnsi" w:cstheme="minorHAnsi"/>
          <w:b/>
          <w:color w:val="2D74B5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color w:val="2D74B5"/>
          <w:spacing w:val="2"/>
          <w:sz w:val="22"/>
          <w:szCs w:val="22"/>
        </w:rPr>
        <w:t>1</w:t>
      </w:r>
      <w:r w:rsidRPr="00284820">
        <w:rPr>
          <w:rFonts w:asciiTheme="minorHAnsi" w:eastAsia="Calibri" w:hAnsiTheme="minorHAnsi" w:cstheme="minorHAnsi"/>
          <w:color w:val="2D74B5"/>
          <w:sz w:val="22"/>
          <w:szCs w:val="22"/>
        </w:rPr>
        <w:t>23.5</w:t>
      </w:r>
      <w:r w:rsidRPr="00284820">
        <w:rPr>
          <w:rFonts w:asciiTheme="minorHAnsi" w:eastAsia="Calibri" w:hAnsiTheme="minorHAnsi" w:cstheme="minorHAnsi"/>
          <w:color w:val="2D74B5"/>
          <w:spacing w:val="2"/>
          <w:sz w:val="22"/>
          <w:szCs w:val="22"/>
        </w:rPr>
        <w:t>5</w:t>
      </w:r>
      <w:r w:rsidRPr="00284820">
        <w:rPr>
          <w:rFonts w:asciiTheme="minorHAnsi" w:eastAsia="Calibri" w:hAnsiTheme="minorHAnsi" w:cstheme="minorHAnsi"/>
          <w:color w:val="2D74B5"/>
          <w:sz w:val="22"/>
          <w:szCs w:val="22"/>
        </w:rPr>
        <w:t>5.45</w:t>
      </w:r>
      <w:r w:rsidRPr="00284820">
        <w:rPr>
          <w:rFonts w:asciiTheme="minorHAnsi" w:eastAsia="Calibri" w:hAnsiTheme="minorHAnsi" w:cstheme="minorHAnsi"/>
          <w:color w:val="2D74B5"/>
          <w:spacing w:val="2"/>
          <w:sz w:val="22"/>
          <w:szCs w:val="22"/>
        </w:rPr>
        <w:t>6</w:t>
      </w:r>
      <w:r w:rsidRPr="00284820">
        <w:rPr>
          <w:rFonts w:asciiTheme="minorHAnsi" w:eastAsia="Calibri" w:hAnsiTheme="minorHAnsi" w:cstheme="minorHAnsi"/>
          <w:color w:val="2D74B5"/>
          <w:sz w:val="22"/>
          <w:szCs w:val="22"/>
        </w:rPr>
        <w:t>7</w:t>
      </w:r>
    </w:p>
    <w:p w14:paraId="663FCE90" w14:textId="77777777" w:rsidR="00201423" w:rsidRPr="00284820" w:rsidRDefault="00201423">
      <w:pPr>
        <w:spacing w:before="6" w:line="160" w:lineRule="exact"/>
        <w:rPr>
          <w:rFonts w:asciiTheme="minorHAnsi" w:hAnsiTheme="minorHAnsi" w:cstheme="minorHAnsi"/>
          <w:sz w:val="22"/>
          <w:szCs w:val="22"/>
        </w:rPr>
        <w:sectPr w:rsidR="00201423" w:rsidRPr="00284820">
          <w:headerReference w:type="default" r:id="rId41"/>
          <w:footerReference w:type="default" r:id="rId42"/>
          <w:pgSz w:w="10320" w:h="15840"/>
          <w:pgMar w:top="740" w:right="20" w:bottom="280" w:left="600" w:header="0" w:footer="0" w:gutter="0"/>
          <w:cols w:space="720"/>
        </w:sectPr>
      </w:pPr>
    </w:p>
    <w:p w14:paraId="38E4541D" w14:textId="77777777" w:rsidR="00201423" w:rsidRPr="00284820" w:rsidRDefault="00BA4EA9">
      <w:pPr>
        <w:spacing w:before="14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color w:val="2D74B5"/>
          <w:spacing w:val="-1"/>
          <w:sz w:val="22"/>
          <w:szCs w:val="22"/>
        </w:rPr>
        <w:t>DU</w:t>
      </w:r>
      <w:r w:rsidRPr="00284820">
        <w:rPr>
          <w:rFonts w:asciiTheme="minorHAnsi" w:eastAsia="Calibri" w:hAnsiTheme="minorHAnsi" w:cstheme="minorHAnsi"/>
          <w:b/>
          <w:color w:val="2D74B5"/>
          <w:spacing w:val="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color w:val="2D74B5"/>
          <w:spacing w:val="-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color w:val="2D74B5"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color w:val="2D74B5"/>
          <w:spacing w:val="-4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color w:val="2D74B5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N</w:t>
      </w:r>
    </w:p>
    <w:p w14:paraId="2A7BA24C" w14:textId="77777777" w:rsidR="00201423" w:rsidRPr="00284820" w:rsidRDefault="00BA4EA9">
      <w:pPr>
        <w:spacing w:before="2" w:line="240" w:lineRule="exact"/>
        <w:ind w:left="120" w:right="2905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arne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|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ttsbu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 B.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. in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hani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al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En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z w:val="22"/>
          <w:szCs w:val="22"/>
        </w:rPr>
        <w:t>ine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z w:val="22"/>
          <w:szCs w:val="22"/>
        </w:rPr>
        <w:t>ng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|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284820">
        <w:rPr>
          <w:rFonts w:asciiTheme="minorHAnsi" w:eastAsia="Calibri" w:hAnsiTheme="minorHAnsi" w:cstheme="minorHAnsi"/>
          <w:sz w:val="22"/>
          <w:szCs w:val="22"/>
        </w:rPr>
        <w:t>8</w:t>
      </w:r>
    </w:p>
    <w:p w14:paraId="640DF534" w14:textId="77777777" w:rsidR="00201423" w:rsidRPr="00284820" w:rsidRDefault="00BA4EA9">
      <w:pPr>
        <w:spacing w:before="5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uble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aj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684C38E" w14:textId="77777777" w:rsidR="00201423" w:rsidRPr="00284820" w:rsidRDefault="00BA4EA9">
      <w:pPr>
        <w:spacing w:line="24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: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/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284820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2E4ED523" w14:textId="77777777" w:rsidR="00201423" w:rsidRPr="00284820" w:rsidRDefault="00201423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21535C2F" w14:textId="77777777" w:rsidR="00201423" w:rsidRPr="00284820" w:rsidRDefault="00BA4EA9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color w:val="2D74B5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EL</w:t>
      </w:r>
      <w:r w:rsidRPr="00284820">
        <w:rPr>
          <w:rFonts w:asciiTheme="minorHAnsi" w:eastAsia="Calibri" w:hAnsiTheme="minorHAnsi" w:cstheme="minorHAnsi"/>
          <w:b/>
          <w:color w:val="2D74B5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b/>
          <w:color w:val="2D74B5"/>
          <w:spacing w:val="-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color w:val="2D74B5"/>
          <w:spacing w:val="-2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color w:val="2D74B5"/>
          <w:spacing w:val="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color w:val="2D74B5"/>
          <w:spacing w:val="-1"/>
          <w:sz w:val="22"/>
          <w:szCs w:val="22"/>
        </w:rPr>
        <w:t>X</w:t>
      </w:r>
      <w:r w:rsidRPr="00284820">
        <w:rPr>
          <w:rFonts w:asciiTheme="minorHAnsi" w:eastAsia="Calibri" w:hAnsiTheme="minorHAnsi" w:cstheme="minorHAnsi"/>
          <w:b/>
          <w:color w:val="2D74B5"/>
          <w:spacing w:val="-2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color w:val="2D74B5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b/>
          <w:color w:val="2D74B5"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color w:val="2D74B5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color w:val="2D74B5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E</w:t>
      </w:r>
    </w:p>
    <w:p w14:paraId="160440F5" w14:textId="77777777" w:rsidR="00201423" w:rsidRPr="00284820" w:rsidRDefault="00BA4EA9">
      <w:pPr>
        <w:spacing w:line="24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ro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anu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tur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pan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3C3CAE3A" w14:textId="77777777" w:rsidR="00201423" w:rsidRPr="00284820" w:rsidRDefault="00BA4EA9">
      <w:pPr>
        <w:spacing w:line="24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eer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284820">
        <w:rPr>
          <w:rFonts w:asciiTheme="minorHAnsi" w:eastAsia="Calibri" w:hAnsiTheme="minorHAnsi" w:cstheme="minorHAnsi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|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Li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a,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|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Summ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20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284820">
        <w:rPr>
          <w:rFonts w:asciiTheme="minorHAnsi" w:eastAsia="Calibri" w:hAnsiTheme="minorHAnsi" w:cstheme="minorHAnsi"/>
          <w:sz w:val="22"/>
          <w:szCs w:val="22"/>
        </w:rPr>
        <w:t>7</w:t>
      </w:r>
    </w:p>
    <w:p w14:paraId="7EF4BBE3" w14:textId="77777777" w:rsidR="00201423" w:rsidRPr="00284820" w:rsidRDefault="00BA4EA9">
      <w:pPr>
        <w:tabs>
          <w:tab w:val="left" w:pos="480"/>
        </w:tabs>
        <w:ind w:left="480" w:right="1137" w:hanging="3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tab/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onduct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 li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ials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ine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plant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capabili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ade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comm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0DD8E4FC" w14:textId="77777777" w:rsidR="00201423" w:rsidRPr="00284820" w:rsidRDefault="00BA4EA9">
      <w:pPr>
        <w:spacing w:line="24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t xml:space="preserve">   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z w:val="22"/>
          <w:szCs w:val="22"/>
        </w:rPr>
        <w:t>aily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ap in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o</w:t>
      </w:r>
    </w:p>
    <w:p w14:paraId="54D55237" w14:textId="77777777" w:rsidR="00201423" w:rsidRPr="00284820" w:rsidRDefault="00BA4EA9">
      <w:pPr>
        <w:ind w:left="444" w:right="388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ed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>ce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sz w:val="22"/>
          <w:szCs w:val="22"/>
        </w:rPr>
        <w:t>eek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cu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ula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6BFEA70" w14:textId="77777777" w:rsidR="00201423" w:rsidRPr="00284820" w:rsidRDefault="00201423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5B919816" w14:textId="77777777" w:rsidR="00201423" w:rsidRPr="00284820" w:rsidRDefault="00BA4EA9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b/>
          <w:color w:val="2D74B5"/>
          <w:spacing w:val="-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b/>
          <w:color w:val="2D74B5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J</w:t>
      </w:r>
      <w:r w:rsidRPr="00284820">
        <w:rPr>
          <w:rFonts w:asciiTheme="minorHAnsi" w:eastAsia="Calibri" w:hAnsiTheme="minorHAnsi" w:cstheme="minorHAnsi"/>
          <w:b/>
          <w:color w:val="2D74B5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color w:val="2D74B5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color w:val="2D74B5"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S</w:t>
      </w:r>
    </w:p>
    <w:p w14:paraId="7B84762E" w14:textId="77777777" w:rsidR="00201423" w:rsidRPr="00284820" w:rsidRDefault="00BA4EA9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obot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(Independe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roje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)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|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20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284820">
        <w:rPr>
          <w:rFonts w:asciiTheme="minorHAnsi" w:eastAsia="Calibri" w:hAnsiTheme="minorHAnsi" w:cstheme="minorHAnsi"/>
          <w:sz w:val="22"/>
          <w:szCs w:val="22"/>
        </w:rPr>
        <w:t>-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3B6BC06" w14:textId="77777777" w:rsidR="00201423" w:rsidRPr="00284820" w:rsidRDefault="00BA4EA9">
      <w:pPr>
        <w:spacing w:before="12"/>
        <w:ind w:left="392" w:right="25" w:hanging="271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t xml:space="preserve">  </w:t>
      </w:r>
      <w:r w:rsidRPr="0028482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 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>fa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284820">
        <w:rPr>
          <w:rFonts w:asciiTheme="minorHAnsi" w:eastAsia="Calibri" w:hAnsiTheme="minorHAnsi" w:cstheme="minorHAnsi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de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o help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child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af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ach f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r and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ob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j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cts</w:t>
      </w:r>
    </w:p>
    <w:p w14:paraId="3457E8A7" w14:textId="77777777" w:rsidR="00201423" w:rsidRPr="00284820" w:rsidRDefault="00BA4EA9">
      <w:pPr>
        <w:spacing w:before="9"/>
        <w:ind w:left="121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it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ump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|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z w:val="22"/>
          <w:szCs w:val="22"/>
        </w:rPr>
        <w:t>all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284820">
        <w:rPr>
          <w:rFonts w:asciiTheme="minorHAnsi" w:eastAsia="Calibri" w:hAnsiTheme="minorHAnsi" w:cstheme="minorHAnsi"/>
          <w:sz w:val="22"/>
          <w:szCs w:val="22"/>
        </w:rPr>
        <w:t>7</w:t>
      </w:r>
    </w:p>
    <w:p w14:paraId="2B852A88" w14:textId="77777777" w:rsidR="00201423" w:rsidRPr="00284820" w:rsidRDefault="00BA4EA9">
      <w:pPr>
        <w:spacing w:before="12"/>
        <w:ind w:left="392" w:right="146" w:hanging="271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t xml:space="preserve">  </w:t>
      </w:r>
      <w:r w:rsidRPr="0028482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 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284820">
        <w:rPr>
          <w:rFonts w:asciiTheme="minorHAnsi" w:eastAsia="Calibri" w:hAnsiTheme="minorHAnsi" w:cstheme="minorHAnsi"/>
          <w:sz w:val="22"/>
          <w:szCs w:val="22"/>
        </w:rPr>
        <w:t>ilt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su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tc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wi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h a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cuu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pum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284820">
        <w:rPr>
          <w:rFonts w:asciiTheme="minorHAnsi" w:eastAsia="Calibri" w:hAnsiTheme="minorHAnsi" w:cstheme="minorHAnsi"/>
          <w:sz w:val="22"/>
          <w:szCs w:val="22"/>
        </w:rPr>
        <w:t>at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x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s air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o in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pa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king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284820">
        <w:rPr>
          <w:rFonts w:asciiTheme="minorHAnsi" w:eastAsia="Calibri" w:hAnsiTheme="minorHAnsi" w:cstheme="minorHAnsi"/>
          <w:sz w:val="22"/>
          <w:szCs w:val="22"/>
        </w:rPr>
        <w:t>apa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by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up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z w:val="22"/>
          <w:szCs w:val="22"/>
        </w:rPr>
        <w:t>%,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all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wing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son</w:t>
      </w:r>
      <w:r w:rsidRPr="00284820">
        <w:rPr>
          <w:rFonts w:asciiTheme="minorHAnsi" w:eastAsia="Calibri" w:hAnsiTheme="minorHAnsi" w:cstheme="minorHAnsi"/>
          <w:sz w:val="22"/>
          <w:szCs w:val="22"/>
        </w:rPr>
        <w:t>al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EBD7168" w14:textId="77777777" w:rsidR="00201423" w:rsidRPr="00284820" w:rsidRDefault="00BA4EA9">
      <w:pPr>
        <w:spacing w:before="12"/>
        <w:ind w:left="121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per</w:t>
      </w:r>
      <w:r w:rsidRPr="00284820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ur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hipp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284820">
        <w:rPr>
          <w:rFonts w:asciiTheme="minorHAnsi" w:eastAsia="Calibri" w:hAnsiTheme="minorHAnsi" w:cstheme="minorHAnsi"/>
          <w:sz w:val="22"/>
          <w:szCs w:val="22"/>
        </w:rPr>
        <w:t>|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284820">
        <w:rPr>
          <w:rFonts w:asciiTheme="minorHAnsi" w:eastAsia="Calibri" w:hAnsiTheme="minorHAnsi" w:cstheme="minorHAnsi"/>
          <w:sz w:val="22"/>
          <w:szCs w:val="22"/>
        </w:rPr>
        <w:t>7</w:t>
      </w:r>
    </w:p>
    <w:p w14:paraId="34B47FFE" w14:textId="77777777" w:rsidR="00201423" w:rsidRPr="00284820" w:rsidRDefault="00BA4EA9">
      <w:pPr>
        <w:tabs>
          <w:tab w:val="left" w:pos="480"/>
        </w:tabs>
        <w:spacing w:before="7"/>
        <w:ind w:left="481" w:right="401" w:hanging="3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tab/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 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d 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 wi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z w:val="22"/>
          <w:szCs w:val="22"/>
        </w:rPr>
        <w:t>EA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sh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cont</w:t>
      </w:r>
      <w:r w:rsidRPr="00284820">
        <w:rPr>
          <w:rFonts w:asciiTheme="minorHAnsi" w:eastAsia="Calibri" w:hAnsiTheme="minorHAnsi" w:cstheme="minorHAnsi"/>
          <w:sz w:val="22"/>
          <w:szCs w:val="22"/>
        </w:rPr>
        <w:t>ai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osp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cont</w:t>
      </w:r>
      <w:r w:rsidRPr="00284820">
        <w:rPr>
          <w:rFonts w:asciiTheme="minorHAnsi" w:eastAsia="Calibri" w:hAnsiTheme="minorHAnsi" w:cstheme="minorHAnsi"/>
          <w:sz w:val="22"/>
          <w:szCs w:val="22"/>
        </w:rPr>
        <w:t>ai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er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°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wi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284820">
        <w:rPr>
          <w:rFonts w:asciiTheme="minorHAnsi" w:eastAsia="Calibri" w:hAnsiTheme="minorHAnsi" w:cstheme="minorHAnsi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nut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B9F0B9E" w14:textId="77777777" w:rsidR="00201423" w:rsidRPr="00284820" w:rsidRDefault="00BA4EA9">
      <w:pPr>
        <w:ind w:left="121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t xml:space="preserve">   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suc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unct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al in 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>6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°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mb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16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tu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F8D65CA" w14:textId="77777777" w:rsidR="00201423" w:rsidRPr="00284820" w:rsidRDefault="00BA4EA9">
      <w:pPr>
        <w:spacing w:before="12"/>
        <w:ind w:left="121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per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n I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|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F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284820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1E86FBD5" w14:textId="77777777" w:rsidR="00201423" w:rsidRPr="00284820" w:rsidRDefault="00BA4EA9">
      <w:pPr>
        <w:tabs>
          <w:tab w:val="left" w:pos="480"/>
        </w:tabs>
        <w:spacing w:before="10"/>
        <w:ind w:left="481" w:right="-25" w:hanging="3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tab/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d a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284820">
        <w:rPr>
          <w:rFonts w:asciiTheme="minorHAnsi" w:eastAsia="Calibri" w:hAnsiTheme="minorHAnsi" w:cstheme="minorHAnsi"/>
          <w:sz w:val="22"/>
          <w:szCs w:val="22"/>
        </w:rPr>
        <w:t>le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obot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284820">
        <w:rPr>
          <w:rFonts w:asciiTheme="minorHAnsi" w:eastAsia="Calibri" w:hAnsiTheme="minorHAnsi" w:cstheme="minorHAnsi"/>
          <w:sz w:val="22"/>
          <w:szCs w:val="22"/>
        </w:rPr>
        <w:t>at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ed a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sm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moto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ld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ont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o a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sz w:val="22"/>
          <w:szCs w:val="22"/>
        </w:rPr>
        <w:t>illia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oug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wi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2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mot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3B77E130" w14:textId="77777777" w:rsidR="00201423" w:rsidRPr="00284820" w:rsidRDefault="00BA4EA9">
      <w:pPr>
        <w:tabs>
          <w:tab w:val="left" w:pos="480"/>
        </w:tabs>
        <w:ind w:left="481" w:right="383" w:hanging="3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tab/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onst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 a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284820">
        <w:rPr>
          <w:rFonts w:asciiTheme="minorHAnsi" w:eastAsia="Calibri" w:hAnsiTheme="minorHAnsi" w:cstheme="minorHAnsi"/>
          <w:sz w:val="22"/>
          <w:szCs w:val="22"/>
        </w:rPr>
        <w:t>li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ks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mu</w:t>
      </w:r>
      <w:r w:rsidRPr="00284820">
        <w:rPr>
          <w:rFonts w:asciiTheme="minorHAnsi" w:eastAsia="Calibri" w:hAnsiTheme="minorHAnsi" w:cstheme="minorHAnsi"/>
          <w:sz w:val="22"/>
          <w:szCs w:val="22"/>
        </w:rPr>
        <w:t>la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0106BADE" w14:textId="77777777" w:rsidR="00201423" w:rsidRPr="00284820" w:rsidRDefault="00BA4EA9">
      <w:pPr>
        <w:spacing w:before="12"/>
        <w:ind w:left="121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rona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’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oa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k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n 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|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F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284820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7A3B949C" w14:textId="77777777" w:rsidR="00201423" w:rsidRPr="00284820" w:rsidRDefault="00BA4EA9">
      <w:pPr>
        <w:tabs>
          <w:tab w:val="left" w:pos="480"/>
        </w:tabs>
        <w:spacing w:before="13" w:line="240" w:lineRule="exact"/>
        <w:ind w:left="481" w:right="127" w:hanging="3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tab/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 a c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at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ack wi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suppo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const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ai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sust</w:t>
      </w:r>
      <w:r w:rsidRPr="00284820">
        <w:rPr>
          <w:rFonts w:asciiTheme="minorHAnsi" w:eastAsia="Calibri" w:hAnsiTheme="minorHAnsi" w:cstheme="minorHAnsi"/>
          <w:sz w:val="22"/>
          <w:szCs w:val="22"/>
        </w:rPr>
        <w:t>ain a l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ad in</w:t>
      </w:r>
      <w:r w:rsidRPr="0028482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pa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AC12D31" w14:textId="77777777" w:rsidR="00201423" w:rsidRPr="00284820" w:rsidRDefault="00BA4EA9">
      <w:pPr>
        <w:tabs>
          <w:tab w:val="left" w:pos="480"/>
        </w:tabs>
        <w:spacing w:before="2"/>
        <w:ind w:left="482" w:right="246" w:hanging="3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tab/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d a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284820">
        <w:rPr>
          <w:rFonts w:asciiTheme="minorHAnsi" w:eastAsia="Calibri" w:hAnsiTheme="minorHAnsi" w:cstheme="minorHAnsi"/>
          <w:sz w:val="22"/>
          <w:szCs w:val="22"/>
        </w:rPr>
        <w:t>at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cou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ld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rr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th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 l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ad wi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h an 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ylic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284820">
        <w:rPr>
          <w:rFonts w:asciiTheme="minorHAnsi" w:eastAsia="Calibri" w:hAnsiTheme="minorHAnsi" w:cstheme="minorHAnsi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hat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z w:val="22"/>
          <w:szCs w:val="22"/>
        </w:rPr>
        <w:t>hs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le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han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284820">
        <w:rPr>
          <w:rFonts w:asciiTheme="minorHAnsi" w:eastAsia="Calibri" w:hAnsiTheme="minorHAnsi" w:cstheme="minorHAnsi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ms.</w:t>
      </w:r>
    </w:p>
    <w:p w14:paraId="3FEF943B" w14:textId="77777777" w:rsidR="00201423" w:rsidRPr="00284820" w:rsidRDefault="00BA4EA9">
      <w:pPr>
        <w:ind w:left="122" w:right="-52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d M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han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Bu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rper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ph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B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Fra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erni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|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284820">
        <w:rPr>
          <w:rFonts w:asciiTheme="minorHAnsi" w:eastAsia="Calibri" w:hAnsiTheme="minorHAnsi" w:cstheme="minorHAnsi"/>
          <w:sz w:val="22"/>
          <w:szCs w:val="22"/>
        </w:rPr>
        <w:t>-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ent</w:t>
      </w:r>
    </w:p>
    <w:p w14:paraId="651676B2" w14:textId="77777777" w:rsidR="00201423" w:rsidRPr="00284820" w:rsidRDefault="00BA4EA9">
      <w:pPr>
        <w:tabs>
          <w:tab w:val="left" w:pos="480"/>
        </w:tabs>
        <w:spacing w:before="1" w:line="240" w:lineRule="exact"/>
        <w:ind w:left="482" w:right="499" w:hanging="3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tab/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ustom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284820">
        <w:rPr>
          <w:rFonts w:asciiTheme="minorHAnsi" w:eastAsia="Calibri" w:hAnsiTheme="minorHAnsi" w:cstheme="minorHAnsi"/>
          <w:sz w:val="22"/>
          <w:szCs w:val="22"/>
        </w:rPr>
        <w:t>ed 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284820">
        <w:rPr>
          <w:rFonts w:asciiTheme="minorHAnsi" w:eastAsia="Calibri" w:hAnsiTheme="minorHAnsi" w:cstheme="minorHAnsi"/>
          <w:sz w:val="22"/>
          <w:szCs w:val="22"/>
        </w:rPr>
        <w:t>ilt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r</w:t>
      </w:r>
      <w:r w:rsidRPr="00284820">
        <w:rPr>
          <w:rFonts w:asciiTheme="minorHAnsi" w:eastAsia="Calibri" w:hAnsiTheme="minorHAnsi" w:cstheme="minorHAnsi"/>
          <w:sz w:val="22"/>
          <w:szCs w:val="22"/>
        </w:rPr>
        <w:t>ac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ompos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284820">
        <w:rPr>
          <w:rFonts w:asciiTheme="minorHAnsi" w:eastAsia="Calibri" w:hAnsiTheme="minorHAnsi" w:cstheme="minorHAnsi"/>
          <w:sz w:val="22"/>
          <w:szCs w:val="22"/>
        </w:rPr>
        <w:t>ial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r annual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>niv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r</w:t>
      </w:r>
      <w:r w:rsidRPr="00284820">
        <w:rPr>
          <w:rFonts w:asciiTheme="minorHAnsi" w:eastAsia="Calibri" w:hAnsiTheme="minorHAnsi" w:cstheme="minorHAnsi"/>
          <w:sz w:val="22"/>
          <w:szCs w:val="22"/>
        </w:rPr>
        <w:t>acing</w:t>
      </w:r>
      <w:r w:rsidRPr="00284820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9D46DA5" w14:textId="77777777" w:rsidR="00201423" w:rsidRPr="00284820" w:rsidRDefault="00BA4EA9">
      <w:pPr>
        <w:spacing w:before="7"/>
        <w:ind w:left="122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t xml:space="preserve">   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ace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by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284820">
        <w:rPr>
          <w:rFonts w:asciiTheme="minorHAnsi" w:eastAsia="Calibri" w:hAnsiTheme="minorHAnsi" w:cstheme="minorHAnsi"/>
          <w:sz w:val="22"/>
          <w:szCs w:val="22"/>
        </w:rPr>
        <w:t>an 5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cond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wi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spacing w:val="-2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557F2AC2" w14:textId="77777777" w:rsidR="00201423" w:rsidRPr="00284820" w:rsidRDefault="00201423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0A9829D3" w14:textId="77777777" w:rsidR="00201423" w:rsidRPr="00284820" w:rsidRDefault="00BA4EA9">
      <w:pPr>
        <w:ind w:left="122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LE</w:t>
      </w:r>
      <w:r w:rsidRPr="00284820">
        <w:rPr>
          <w:rFonts w:asciiTheme="minorHAnsi" w:eastAsia="Calibri" w:hAnsiTheme="minorHAnsi" w:cstheme="minorHAnsi"/>
          <w:b/>
          <w:color w:val="2D74B5"/>
          <w:spacing w:val="-1"/>
          <w:sz w:val="22"/>
          <w:szCs w:val="22"/>
        </w:rPr>
        <w:t>AD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color w:val="2D74B5"/>
          <w:spacing w:val="-1"/>
          <w:sz w:val="22"/>
          <w:szCs w:val="22"/>
        </w:rPr>
        <w:t>RS</w:t>
      </w:r>
      <w:r w:rsidRPr="00284820">
        <w:rPr>
          <w:rFonts w:asciiTheme="minorHAnsi" w:eastAsia="Calibri" w:hAnsiTheme="minorHAnsi" w:cstheme="minorHAnsi"/>
          <w:b/>
          <w:color w:val="2D74B5"/>
          <w:spacing w:val="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b/>
          <w:color w:val="2D74B5"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P</w:t>
      </w:r>
    </w:p>
    <w:p w14:paraId="0A8932DC" w14:textId="77777777" w:rsidR="00201423" w:rsidRPr="00284820" w:rsidRDefault="00BA4EA9">
      <w:pPr>
        <w:ind w:left="122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>-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So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et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han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|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6</w:t>
      </w:r>
      <w:r w:rsidRPr="00284820">
        <w:rPr>
          <w:rFonts w:asciiTheme="minorHAnsi" w:eastAsia="Calibri" w:hAnsiTheme="minorHAnsi" w:cstheme="minorHAnsi"/>
          <w:sz w:val="22"/>
          <w:szCs w:val="22"/>
        </w:rPr>
        <w:t>-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C70E608" w14:textId="77777777" w:rsidR="00201423" w:rsidRPr="00284820" w:rsidRDefault="00BA4EA9">
      <w:pPr>
        <w:tabs>
          <w:tab w:val="left" w:pos="480"/>
        </w:tabs>
        <w:ind w:left="482" w:right="150" w:hanging="360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tab/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month</w:t>
      </w:r>
      <w:r w:rsidRPr="00284820">
        <w:rPr>
          <w:rFonts w:asciiTheme="minorHAnsi" w:eastAsia="Calibri" w:hAnsiTheme="minorHAnsi" w:cstheme="minorHAnsi"/>
          <w:sz w:val="22"/>
          <w:szCs w:val="22"/>
        </w:rPr>
        <w:t>ly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sz w:val="22"/>
          <w:szCs w:val="22"/>
        </w:rPr>
        <w:t>as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284820">
        <w:rPr>
          <w:rFonts w:asciiTheme="minorHAnsi" w:eastAsia="Calibri" w:hAnsiTheme="minorHAnsi" w:cstheme="minorHAnsi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d al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umn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2359F05" w14:textId="77777777" w:rsidR="00201423" w:rsidRPr="00284820" w:rsidRDefault="00BA4EA9">
      <w:pPr>
        <w:spacing w:before="2"/>
        <w:ind w:left="122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rea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urer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ph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 xml:space="preserve">a 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Fra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rn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|</w:t>
      </w:r>
      <w:r w:rsidRPr="0028482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20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6</w:t>
      </w:r>
      <w:r w:rsidRPr="00284820">
        <w:rPr>
          <w:rFonts w:asciiTheme="minorHAnsi" w:eastAsia="Calibri" w:hAnsiTheme="minorHAnsi" w:cstheme="minorHAnsi"/>
          <w:sz w:val="22"/>
          <w:szCs w:val="22"/>
        </w:rPr>
        <w:t>-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20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284820">
        <w:rPr>
          <w:rFonts w:asciiTheme="minorHAnsi" w:eastAsia="Calibri" w:hAnsiTheme="minorHAnsi" w:cstheme="minorHAnsi"/>
          <w:sz w:val="22"/>
          <w:szCs w:val="22"/>
        </w:rPr>
        <w:t>7</w:t>
      </w:r>
    </w:p>
    <w:p w14:paraId="7E223BAF" w14:textId="77777777" w:rsidR="00201423" w:rsidRPr="00284820" w:rsidRDefault="00BA4EA9">
      <w:pPr>
        <w:ind w:left="122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t xml:space="preserve">    </w:t>
      </w:r>
      <w:r w:rsidRPr="002848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$4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in f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284820">
        <w:rPr>
          <w:rFonts w:asciiTheme="minorHAnsi" w:eastAsia="Calibri" w:hAnsiTheme="minorHAnsi" w:cstheme="minorHAnsi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mb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al</w:t>
      </w:r>
      <w:r w:rsidRPr="00284820">
        <w:rPr>
          <w:rFonts w:asciiTheme="minorHAnsi" w:eastAsia="Calibri" w:hAnsiTheme="minorHAnsi" w:cstheme="minorHAnsi"/>
          <w:spacing w:val="17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ies</w:t>
      </w:r>
    </w:p>
    <w:p w14:paraId="0258A39C" w14:textId="77777777" w:rsidR="00201423" w:rsidRPr="00284820" w:rsidRDefault="00BA4EA9">
      <w:pPr>
        <w:spacing w:before="16"/>
        <w:ind w:left="2" w:right="1052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hAnsiTheme="minorHAnsi" w:cstheme="minorHAnsi"/>
          <w:sz w:val="22"/>
          <w:szCs w:val="22"/>
        </w:rPr>
        <w:br w:type="column"/>
      </w:r>
      <w:r w:rsidRPr="00284820">
        <w:rPr>
          <w:rFonts w:asciiTheme="minorHAnsi" w:eastAsia="Calibri" w:hAnsiTheme="minorHAnsi" w:cstheme="minorHAnsi"/>
          <w:b/>
          <w:color w:val="2D74B5"/>
          <w:spacing w:val="1"/>
          <w:sz w:val="22"/>
          <w:szCs w:val="22"/>
        </w:rPr>
        <w:lastRenderedPageBreak/>
        <w:t>S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K</w:t>
      </w:r>
      <w:r w:rsidRPr="00284820">
        <w:rPr>
          <w:rFonts w:asciiTheme="minorHAnsi" w:eastAsia="Calibri" w:hAnsiTheme="minorHAnsi" w:cstheme="minorHAnsi"/>
          <w:b/>
          <w:color w:val="2D74B5"/>
          <w:spacing w:val="-1"/>
          <w:sz w:val="22"/>
          <w:szCs w:val="22"/>
        </w:rPr>
        <w:t>IL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 xml:space="preserve">LS </w:t>
      </w:r>
      <w:r w:rsidRPr="00284820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tw</w:t>
      </w:r>
      <w:r w:rsidRPr="00284820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 xml:space="preserve">are </w:t>
      </w:r>
      <w:r w:rsidRPr="00284820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dob</w:t>
      </w:r>
      <w:r w:rsidRPr="00284820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color w:val="000000"/>
          <w:sz w:val="22"/>
          <w:szCs w:val="22"/>
        </w:rPr>
        <w:t>C Ill</w:t>
      </w:r>
      <w:r w:rsidRPr="00284820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ust</w:t>
      </w:r>
      <w:r w:rsidRPr="00284820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to</w:t>
      </w:r>
      <w:r w:rsidRPr="0028482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r </w:t>
      </w:r>
      <w:r w:rsidRPr="00284820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So</w:t>
      </w:r>
      <w:r w:rsidRPr="00284820">
        <w:rPr>
          <w:rFonts w:asciiTheme="minorHAnsi" w:eastAsia="Calibri" w:hAnsiTheme="minorHAnsi" w:cstheme="minorHAnsi"/>
          <w:color w:val="000000"/>
          <w:sz w:val="22"/>
          <w:szCs w:val="22"/>
        </w:rPr>
        <w:t>li</w:t>
      </w:r>
      <w:r w:rsidRPr="00284820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color w:val="000000"/>
          <w:sz w:val="22"/>
          <w:szCs w:val="22"/>
        </w:rPr>
        <w:t>w</w:t>
      </w:r>
      <w:r w:rsidRPr="00284820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color w:val="000000"/>
          <w:sz w:val="22"/>
          <w:szCs w:val="22"/>
        </w:rPr>
        <w:t>ks C</w:t>
      </w:r>
      <w:r w:rsidRPr="00284820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re</w:t>
      </w:r>
      <w:r w:rsidRPr="0028482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 </w:t>
      </w:r>
      <w:r w:rsidRPr="00284820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color w:val="000000"/>
          <w:sz w:val="22"/>
          <w:szCs w:val="22"/>
        </w:rPr>
        <w:t>/E AN</w:t>
      </w:r>
      <w:r w:rsidRPr="00284820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color w:val="000000"/>
          <w:sz w:val="22"/>
          <w:szCs w:val="22"/>
        </w:rPr>
        <w:t>YS</w:t>
      </w:r>
    </w:p>
    <w:p w14:paraId="1D89550A" w14:textId="77777777" w:rsidR="00201423" w:rsidRPr="00284820" w:rsidRDefault="00201423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8903169" w14:textId="77777777" w:rsidR="00201423" w:rsidRPr="00284820" w:rsidRDefault="00BA4EA9">
      <w:pPr>
        <w:ind w:left="2" w:right="795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ro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ramm</w:t>
      </w: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ng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tho</w:t>
      </w:r>
      <w:r w:rsidRPr="00284820">
        <w:rPr>
          <w:rFonts w:asciiTheme="minorHAnsi" w:eastAsia="Calibri" w:hAnsiTheme="minorHAnsi" w:cstheme="minorHAnsi"/>
          <w:sz w:val="22"/>
          <w:szCs w:val="22"/>
        </w:rPr>
        <w:t>n A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ATL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B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he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0EC44C49" w14:textId="77777777" w:rsidR="00201423" w:rsidRPr="00284820" w:rsidRDefault="00201423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1BAF3668" w14:textId="77777777" w:rsidR="00201423" w:rsidRPr="00284820" w:rsidRDefault="00BA4EA9">
      <w:pPr>
        <w:ind w:left="2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spacing w:val="-3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b/>
          <w:spacing w:val="-2"/>
          <w:sz w:val="22"/>
          <w:szCs w:val="22"/>
        </w:rPr>
        <w:t>-</w:t>
      </w:r>
      <w:r w:rsidRPr="0028482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2BC6FBDD" w14:textId="77777777" w:rsidR="00201423" w:rsidRPr="00284820" w:rsidRDefault="00BA4EA9">
      <w:pPr>
        <w:spacing w:before="1"/>
        <w:ind w:left="2" w:right="1149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ill La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284820">
        <w:rPr>
          <w:rFonts w:asciiTheme="minorHAnsi" w:eastAsia="Calibri" w:hAnsiTheme="minorHAnsi" w:cstheme="minorHAnsi"/>
          <w:sz w:val="22"/>
          <w:szCs w:val="22"/>
        </w:rPr>
        <w:t>e Ba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aw</w:t>
      </w:r>
    </w:p>
    <w:p w14:paraId="0BB91D16" w14:textId="77777777" w:rsidR="00201423" w:rsidRPr="00284820" w:rsidRDefault="00BA4EA9">
      <w:pPr>
        <w:ind w:left="2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z w:val="22"/>
          <w:szCs w:val="22"/>
        </w:rPr>
        <w:t>CNC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79D99A0" w14:textId="77777777" w:rsidR="00201423" w:rsidRPr="00284820" w:rsidRDefault="00BA4EA9">
      <w:pPr>
        <w:ind w:left="2" w:right="941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 La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er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utt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541B77A6" w14:textId="77777777" w:rsidR="00201423" w:rsidRPr="00284820" w:rsidRDefault="00201423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3CCA040E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0A6461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B9A82C" w14:textId="77777777" w:rsidR="00201423" w:rsidRPr="00284820" w:rsidRDefault="00BA4EA9">
      <w:pPr>
        <w:ind w:right="844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b/>
          <w:color w:val="2D74B5"/>
          <w:spacing w:val="-1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b/>
          <w:color w:val="2D74B5"/>
          <w:spacing w:val="1"/>
          <w:sz w:val="22"/>
          <w:szCs w:val="22"/>
        </w:rPr>
        <w:t>CT</w:t>
      </w:r>
      <w:r w:rsidRPr="00284820">
        <w:rPr>
          <w:rFonts w:asciiTheme="minorHAnsi" w:eastAsia="Calibri" w:hAnsiTheme="minorHAnsi" w:cstheme="minorHAnsi"/>
          <w:b/>
          <w:color w:val="2D74B5"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b/>
          <w:color w:val="2D74B5"/>
          <w:spacing w:val="-4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color w:val="2D74B5"/>
          <w:spacing w:val="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b/>
          <w:color w:val="2D74B5"/>
          <w:spacing w:val="-1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ES</w:t>
      </w:r>
      <w:r w:rsidRPr="00284820">
        <w:rPr>
          <w:rFonts w:asciiTheme="minorHAnsi" w:eastAsia="Calibri" w:hAnsiTheme="minorHAnsi" w:cstheme="minorHAnsi"/>
          <w:b/>
          <w:color w:val="2D74B5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 xml:space="preserve">&amp; </w:t>
      </w:r>
      <w:r w:rsidRPr="00284820">
        <w:rPr>
          <w:rFonts w:asciiTheme="minorHAnsi" w:eastAsia="Calibri" w:hAnsiTheme="minorHAnsi" w:cstheme="minorHAnsi"/>
          <w:b/>
          <w:color w:val="2D74B5"/>
          <w:spacing w:val="-1"/>
          <w:sz w:val="22"/>
          <w:szCs w:val="22"/>
        </w:rPr>
        <w:t>H</w:t>
      </w:r>
      <w:r w:rsidRPr="00284820">
        <w:rPr>
          <w:rFonts w:asciiTheme="minorHAnsi" w:eastAsia="Calibri" w:hAnsiTheme="minorHAnsi" w:cstheme="minorHAnsi"/>
          <w:b/>
          <w:color w:val="2D74B5"/>
          <w:spacing w:val="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color w:val="2D74B5"/>
          <w:spacing w:val="-2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b/>
          <w:color w:val="2D74B5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b/>
          <w:color w:val="2D74B5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b/>
          <w:color w:val="2D74B5"/>
          <w:sz w:val="22"/>
          <w:szCs w:val="22"/>
        </w:rPr>
        <w:t>S</w:t>
      </w:r>
    </w:p>
    <w:p w14:paraId="277545AD" w14:textId="77777777" w:rsidR="00201423" w:rsidRPr="00284820" w:rsidRDefault="00BA4EA9">
      <w:pPr>
        <w:ind w:right="47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z w:val="22"/>
          <w:szCs w:val="22"/>
        </w:rPr>
        <w:t>Al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rv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ty F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284820">
        <w:rPr>
          <w:rFonts w:asciiTheme="minorHAnsi" w:eastAsia="Calibri" w:hAnsiTheme="minorHAnsi" w:cstheme="minorHAnsi"/>
          <w:sz w:val="22"/>
          <w:szCs w:val="22"/>
        </w:rPr>
        <w:t>-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8FEBF56" w14:textId="77777777" w:rsidR="00201423" w:rsidRPr="00284820" w:rsidRDefault="00201423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3FFF2DA5" w14:textId="77777777" w:rsidR="00201423" w:rsidRPr="00284820" w:rsidRDefault="00BA4EA9">
      <w:pPr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obot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Cl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84820">
        <w:rPr>
          <w:rFonts w:asciiTheme="minorHAnsi" w:eastAsia="Calibri" w:hAnsiTheme="minorHAnsi" w:cstheme="minorHAnsi"/>
          <w:sz w:val="22"/>
          <w:szCs w:val="22"/>
        </w:rPr>
        <w:t>b</w:t>
      </w:r>
    </w:p>
    <w:p w14:paraId="3B86DFE5" w14:textId="77777777" w:rsidR="00201423" w:rsidRPr="00284820" w:rsidRDefault="00BA4EA9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284820">
        <w:rPr>
          <w:rFonts w:asciiTheme="minorHAnsi" w:eastAsia="Calibri" w:hAnsiTheme="minorHAnsi" w:cstheme="minorHAnsi"/>
          <w:sz w:val="22"/>
          <w:szCs w:val="22"/>
        </w:rPr>
        <w:t>-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0481C93" w14:textId="77777777" w:rsidR="00201423" w:rsidRPr="00284820" w:rsidRDefault="00201423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297CF8B6" w14:textId="77777777" w:rsidR="00201423" w:rsidRPr="00284820" w:rsidRDefault="00BA4EA9">
      <w:pPr>
        <w:ind w:right="248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an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Soc</w:t>
      </w:r>
      <w:r w:rsidRPr="00284820">
        <w:rPr>
          <w:rFonts w:asciiTheme="minorHAnsi" w:eastAsia="Calibri" w:hAnsiTheme="minorHAnsi" w:cstheme="minorHAnsi"/>
          <w:sz w:val="22"/>
          <w:szCs w:val="22"/>
        </w:rPr>
        <w:t>ie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hani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z w:val="22"/>
          <w:szCs w:val="22"/>
        </w:rPr>
        <w:t>al 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eer</w:t>
      </w:r>
      <w:r w:rsidRPr="00284820">
        <w:rPr>
          <w:rFonts w:asciiTheme="minorHAnsi" w:eastAsia="Calibri" w:hAnsiTheme="minorHAnsi" w:cstheme="minorHAnsi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E)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284820">
        <w:rPr>
          <w:rFonts w:asciiTheme="minorHAnsi" w:eastAsia="Calibri" w:hAnsiTheme="minorHAnsi" w:cstheme="minorHAnsi"/>
          <w:sz w:val="22"/>
          <w:szCs w:val="22"/>
        </w:rPr>
        <w:t>-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ent</w:t>
      </w:r>
    </w:p>
    <w:p w14:paraId="3A5E38A2" w14:textId="77777777" w:rsidR="00201423" w:rsidRPr="00284820" w:rsidRDefault="00201423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4BAF6283" w14:textId="77777777" w:rsidR="00201423" w:rsidRPr="00284820" w:rsidRDefault="00BA4EA9">
      <w:pPr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z w:val="22"/>
          <w:szCs w:val="22"/>
        </w:rPr>
        <w:t>Habi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at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Hu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84820">
        <w:rPr>
          <w:rFonts w:asciiTheme="minorHAnsi" w:eastAsia="Calibri" w:hAnsiTheme="minorHAnsi" w:cstheme="minorHAnsi"/>
          <w:sz w:val="22"/>
          <w:szCs w:val="22"/>
        </w:rPr>
        <w:t>ani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84820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22631641" w14:textId="77777777" w:rsidR="00201423" w:rsidRPr="00284820" w:rsidRDefault="00BA4EA9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l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unt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4E598D36" w14:textId="77777777" w:rsidR="00201423" w:rsidRPr="00284820" w:rsidRDefault="00BA4EA9">
      <w:pPr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Summ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284820">
        <w:rPr>
          <w:rFonts w:asciiTheme="minorHAnsi" w:eastAsia="Calibri" w:hAnsiTheme="minorHAnsi" w:cstheme="minorHAnsi"/>
          <w:sz w:val="22"/>
          <w:szCs w:val="22"/>
        </w:rPr>
        <w:t>,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017</w:t>
      </w:r>
    </w:p>
    <w:p w14:paraId="5C8B2309" w14:textId="77777777" w:rsidR="00201423" w:rsidRPr="00284820" w:rsidRDefault="00201423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60CC08FA" w14:textId="77777777" w:rsidR="00201423" w:rsidRPr="00284820" w:rsidRDefault="00BA4EA9">
      <w:pPr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z w:val="22"/>
          <w:szCs w:val="22"/>
        </w:rPr>
        <w:t>C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ll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84820">
        <w:rPr>
          <w:rFonts w:asciiTheme="minorHAnsi" w:eastAsia="Calibri" w:hAnsiTheme="minorHAnsi" w:cstheme="minorHAnsi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84820">
        <w:rPr>
          <w:rFonts w:asciiTheme="minorHAnsi" w:eastAsia="Calibri" w:hAnsiTheme="minorHAnsi" w:cstheme="minorHAnsi"/>
          <w:sz w:val="22"/>
          <w:szCs w:val="22"/>
        </w:rPr>
        <w:t>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0E815091" w14:textId="77777777" w:rsidR="00201423" w:rsidRPr="00284820" w:rsidRDefault="00BA4EA9">
      <w:pPr>
        <w:rPr>
          <w:rFonts w:asciiTheme="minorHAnsi" w:eastAsia="Calibri" w:hAnsiTheme="minorHAnsi" w:cstheme="minorHAnsi"/>
          <w:sz w:val="22"/>
          <w:szCs w:val="22"/>
        </w:rPr>
      </w:pPr>
      <w:r w:rsidRPr="00284820">
        <w:rPr>
          <w:rFonts w:asciiTheme="minorHAnsi" w:eastAsia="Calibri" w:hAnsiTheme="minorHAnsi" w:cstheme="minorHAnsi"/>
          <w:sz w:val="22"/>
          <w:szCs w:val="22"/>
        </w:rPr>
        <w:t>D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>an’s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z w:val="22"/>
          <w:szCs w:val="22"/>
        </w:rPr>
        <w:t>Li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84820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11FC73D1" w14:textId="77777777" w:rsidR="00201423" w:rsidRPr="00284820" w:rsidRDefault="00BA4EA9">
      <w:pPr>
        <w:ind w:right="131"/>
        <w:rPr>
          <w:rFonts w:asciiTheme="minorHAnsi" w:eastAsia="Calibri" w:hAnsiTheme="minorHAnsi" w:cstheme="minorHAnsi"/>
          <w:sz w:val="22"/>
          <w:szCs w:val="22"/>
        </w:rPr>
        <w:sectPr w:rsidR="00201423" w:rsidRPr="00284820">
          <w:type w:val="continuous"/>
          <w:pgSz w:w="10320" w:h="15840"/>
          <w:pgMar w:top="760" w:right="20" w:bottom="280" w:left="600" w:header="720" w:footer="720" w:gutter="0"/>
          <w:cols w:num="2" w:space="720" w:equalWidth="0">
            <w:col w:w="6836" w:space="844"/>
            <w:col w:w="2020"/>
          </w:cols>
        </w:sectPr>
      </w:pPr>
      <w:r w:rsidRPr="00284820">
        <w:rPr>
          <w:rFonts w:asciiTheme="minorHAnsi" w:eastAsia="Calibri" w:hAnsiTheme="minorHAnsi" w:cstheme="minorHAnsi"/>
          <w:sz w:val="22"/>
          <w:szCs w:val="22"/>
        </w:rPr>
        <w:t>[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84820">
        <w:rPr>
          <w:rFonts w:asciiTheme="minorHAnsi" w:eastAsia="Calibri" w:hAnsiTheme="minorHAnsi" w:cstheme="minorHAnsi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284820">
        <w:rPr>
          <w:rFonts w:asciiTheme="minorHAnsi" w:eastAsia="Calibri" w:hAnsiTheme="minorHAnsi" w:cstheme="minorHAnsi"/>
          <w:sz w:val="22"/>
          <w:szCs w:val="22"/>
        </w:rPr>
        <w:t>5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8482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84820">
        <w:rPr>
          <w:rFonts w:asciiTheme="minorHAnsi" w:eastAsia="Calibri" w:hAnsiTheme="minorHAnsi" w:cstheme="minorHAnsi"/>
          <w:sz w:val="22"/>
          <w:szCs w:val="22"/>
        </w:rPr>
        <w:t>d a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284820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] 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84820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28482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84820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284820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1CF3C1B0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5A4F95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ABEE60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E4E49E" w14:textId="77777777" w:rsidR="00201423" w:rsidRPr="00284820" w:rsidRDefault="002014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235219" w14:textId="77777777" w:rsidR="00201423" w:rsidRPr="00284820" w:rsidRDefault="00201423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5911549C" w14:textId="77777777" w:rsidR="00201423" w:rsidRPr="00284820" w:rsidRDefault="00BA4EA9">
      <w:pPr>
        <w:spacing w:before="32"/>
        <w:ind w:left="4691" w:right="469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84820">
        <w:rPr>
          <w:rFonts w:asciiTheme="minorHAnsi" w:eastAsia="Arial" w:hAnsiTheme="minorHAnsi" w:cstheme="minorHAnsi"/>
          <w:sz w:val="22"/>
          <w:szCs w:val="22"/>
        </w:rPr>
        <w:t>13</w:t>
      </w:r>
    </w:p>
    <w:sectPr w:rsidR="00201423" w:rsidRPr="00284820">
      <w:type w:val="continuous"/>
      <w:pgSz w:w="10320" w:h="15840"/>
      <w:pgMar w:top="760" w:right="2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B8A2A" w14:textId="77777777" w:rsidR="00BA4EA9" w:rsidRDefault="00BA4EA9">
      <w:r>
        <w:separator/>
      </w:r>
    </w:p>
  </w:endnote>
  <w:endnote w:type="continuationSeparator" w:id="0">
    <w:p w14:paraId="05066E61" w14:textId="77777777" w:rsidR="00BA4EA9" w:rsidRDefault="00BA4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45678" w14:textId="06DCDBB3" w:rsidR="00201423" w:rsidRDefault="00201423">
    <w:pPr>
      <w:spacing w:line="200" w:lineRule="exact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D624F" w14:textId="77777777" w:rsidR="00201423" w:rsidRDefault="00201423">
    <w:pPr>
      <w:spacing w:line="0" w:lineRule="atLeast"/>
      <w:rPr>
        <w:sz w:val="0"/>
        <w:szCs w:val="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C8E08" w14:textId="77777777" w:rsidR="00201423" w:rsidRDefault="00201423">
    <w:pPr>
      <w:spacing w:line="0" w:lineRule="atLeast"/>
      <w:rPr>
        <w:sz w:val="0"/>
        <w:szCs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9754A" w14:textId="77777777" w:rsidR="00201423" w:rsidRDefault="00BA4EA9">
    <w:pPr>
      <w:spacing w:line="200" w:lineRule="exact"/>
    </w:pPr>
    <w:r>
      <w:pict w14:anchorId="261638C0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1.25pt;margin-top:758.85pt;width:9.6pt;height:13.05pt;z-index:-1138;mso-position-horizontal-relative:page;mso-position-vertical-relative:page" filled="f" stroked="f">
          <v:textbox inset="0,0,0,0">
            <w:txbxContent>
              <w:p w14:paraId="269217A1" w14:textId="77777777" w:rsidR="00201423" w:rsidRDefault="00BA4EA9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ED173" w14:textId="77777777" w:rsidR="00201423" w:rsidRDefault="00BA4EA9">
    <w:pPr>
      <w:spacing w:line="200" w:lineRule="exact"/>
    </w:pPr>
    <w:r>
      <w:pict w14:anchorId="3D8BF09F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1.25pt;margin-top:758.85pt;width:9.6pt;height:13.05pt;z-index:-1137;mso-position-horizontal-relative:page;mso-position-vertical-relative:page" filled="f" stroked="f">
          <v:textbox inset="0,0,0,0">
            <w:txbxContent>
              <w:p w14:paraId="3EB86731" w14:textId="77777777" w:rsidR="00201423" w:rsidRDefault="00BA4EA9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1EADC" w14:textId="77777777" w:rsidR="00201423" w:rsidRDefault="00BA4EA9">
    <w:pPr>
      <w:spacing w:line="200" w:lineRule="exact"/>
    </w:pPr>
    <w:r>
      <w:pict w14:anchorId="3C9AD98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1.25pt;margin-top:758.85pt;width:9.6pt;height:13.05pt;z-index:-1136;mso-position-horizontal-relative:page;mso-position-vertical-relative:page" filled="f" stroked="f">
          <v:textbox inset="0,0,0,0">
            <w:txbxContent>
              <w:p w14:paraId="2C10D733" w14:textId="77777777" w:rsidR="00201423" w:rsidRDefault="00BA4EA9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67DBF" w14:textId="77777777" w:rsidR="00201423" w:rsidRDefault="00201423">
    <w:pPr>
      <w:spacing w:line="0" w:lineRule="atLeast"/>
      <w:rPr>
        <w:sz w:val="0"/>
        <w:szCs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2C47D" w14:textId="77777777" w:rsidR="00201423" w:rsidRDefault="00201423">
    <w:pPr>
      <w:spacing w:line="0" w:lineRule="atLeast"/>
      <w:rPr>
        <w:sz w:val="0"/>
        <w:szCs w:val="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9D715" w14:textId="77777777" w:rsidR="00201423" w:rsidRDefault="00201423">
    <w:pPr>
      <w:spacing w:line="0" w:lineRule="atLeast"/>
      <w:rPr>
        <w:sz w:val="0"/>
        <w:szCs w:val="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B1D42" w14:textId="77777777" w:rsidR="00201423" w:rsidRDefault="00201423">
    <w:pPr>
      <w:spacing w:line="0" w:lineRule="atLeast"/>
      <w:rPr>
        <w:sz w:val="0"/>
        <w:szCs w:val="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D3765" w14:textId="77777777" w:rsidR="00201423" w:rsidRDefault="00201423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CCCC7" w14:textId="77777777" w:rsidR="00BA4EA9" w:rsidRDefault="00BA4EA9">
      <w:r>
        <w:separator/>
      </w:r>
    </w:p>
  </w:footnote>
  <w:footnote w:type="continuationSeparator" w:id="0">
    <w:p w14:paraId="4479040E" w14:textId="77777777" w:rsidR="00BA4EA9" w:rsidRDefault="00BA4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65E68" w14:textId="6E24D824" w:rsidR="00201423" w:rsidRDefault="00201423">
    <w:pPr>
      <w:spacing w:line="200" w:lineRule="exac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378FF" w14:textId="77777777" w:rsidR="00201423" w:rsidRDefault="00201423">
    <w:pPr>
      <w:spacing w:line="0" w:lineRule="atLeast"/>
      <w:rPr>
        <w:sz w:val="0"/>
        <w:szCs w:val="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97A9" w14:textId="77777777" w:rsidR="00201423" w:rsidRDefault="00201423">
    <w:pPr>
      <w:spacing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464D" w14:textId="77777777" w:rsidR="00201423" w:rsidRDefault="00201423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3B1B0" w14:textId="77777777" w:rsidR="00201423" w:rsidRDefault="00201423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5964C" w14:textId="77777777" w:rsidR="00201423" w:rsidRDefault="00201423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5586C" w14:textId="77777777" w:rsidR="00201423" w:rsidRDefault="00201423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AE862" w14:textId="77777777" w:rsidR="00201423" w:rsidRDefault="00201423">
    <w:pPr>
      <w:spacing w:line="0" w:lineRule="atLeast"/>
      <w:rPr>
        <w:sz w:val="0"/>
        <w:szCs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27720" w14:textId="77777777" w:rsidR="00201423" w:rsidRDefault="00201423">
    <w:pPr>
      <w:spacing w:line="0" w:lineRule="atLeast"/>
      <w:rPr>
        <w:sz w:val="0"/>
        <w:szCs w:val="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15835" w14:textId="77777777" w:rsidR="00201423" w:rsidRDefault="00201423">
    <w:pPr>
      <w:spacing w:line="0" w:lineRule="atLeast"/>
      <w:rPr>
        <w:sz w:val="0"/>
        <w:szCs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EDBB" w14:textId="77777777" w:rsidR="00201423" w:rsidRDefault="00201423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41418D"/>
    <w:multiLevelType w:val="multilevel"/>
    <w:tmpl w:val="DA5A65B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423"/>
    <w:rsid w:val="00201423"/>
    <w:rsid w:val="00284820"/>
    <w:rsid w:val="00BA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94C6337"/>
  <w15:docId w15:val="{D40EBDA4-6151-45A8-A0F0-90C7D6EC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26" Type="http://schemas.openxmlformats.org/officeDocument/2006/relationships/hyperlink" Target="mailto:mfacture@andrew.cmu.edu" TargetMode="External"/><Relationship Id="rId39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34" Type="http://schemas.openxmlformats.org/officeDocument/2006/relationships/hyperlink" Target="mailto:mse@andrew.cmu.edu" TargetMode="External"/><Relationship Id="rId42" Type="http://schemas.openxmlformats.org/officeDocument/2006/relationships/footer" Target="footer11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5" Type="http://schemas.openxmlformats.org/officeDocument/2006/relationships/footer" Target="footer6.xml"/><Relationship Id="rId33" Type="http://schemas.openxmlformats.org/officeDocument/2006/relationships/footer" Target="footer8.xml"/><Relationship Id="rId38" Type="http://schemas.openxmlformats.org/officeDocument/2006/relationships/header" Target="header10.xml"/><Relationship Id="rId2" Type="http://schemas.openxmlformats.org/officeDocument/2006/relationships/styles" Target="styles.xml"/><Relationship Id="rId16" Type="http://schemas.openxmlformats.org/officeDocument/2006/relationships/hyperlink" Target="mailto:ece@andrew.cmu.edu" TargetMode="External"/><Relationship Id="rId20" Type="http://schemas.openxmlformats.org/officeDocument/2006/relationships/header" Target="header5.xml"/><Relationship Id="rId29" Type="http://schemas.openxmlformats.org/officeDocument/2006/relationships/footer" Target="footer7.xml"/><Relationship Id="rId41" Type="http://schemas.openxmlformats.org/officeDocument/2006/relationships/header" Target="header1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32" Type="http://schemas.openxmlformats.org/officeDocument/2006/relationships/header" Target="header8.xml"/><Relationship Id="rId37" Type="http://schemas.openxmlformats.org/officeDocument/2006/relationships/hyperlink" Target="mailto:mse@andrew.cmu.edu" TargetMode="External"/><Relationship Id="rId40" Type="http://schemas.openxmlformats.org/officeDocument/2006/relationships/hyperlink" Target="mailto:meckiedzine@andrew.cmu.ed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xxxxxx@andrew.cmu.edu" TargetMode="External"/><Relationship Id="rId23" Type="http://schemas.openxmlformats.org/officeDocument/2006/relationships/hyperlink" Target="http://www.linkedin.com/in/mfacture" TargetMode="External"/><Relationship Id="rId28" Type="http://schemas.openxmlformats.org/officeDocument/2006/relationships/header" Target="header7.xml"/><Relationship Id="rId36" Type="http://schemas.openxmlformats.org/officeDocument/2006/relationships/footer" Target="footer9.xml"/><Relationship Id="rId10" Type="http://schemas.openxmlformats.org/officeDocument/2006/relationships/hyperlink" Target="mailto:xxxxxx@andrew.cmu.edu" TargetMode="External"/><Relationship Id="rId19" Type="http://schemas.openxmlformats.org/officeDocument/2006/relationships/hyperlink" Target="mailto:sofieware@andrew.cmu.edu" TargetMode="External"/><Relationship Id="rId31" Type="http://schemas.openxmlformats.org/officeDocument/2006/relationships/hyperlink" Target="http://www.linkedin.com/in/mfacture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xxxxxxx@andrew.cmu.edu" TargetMode="External"/><Relationship Id="rId14" Type="http://schemas.openxmlformats.org/officeDocument/2006/relationships/footer" Target="footer3.xml"/><Relationship Id="rId22" Type="http://schemas.openxmlformats.org/officeDocument/2006/relationships/hyperlink" Target="mailto:mfacture@andrew.cmu.edu" TargetMode="External"/><Relationship Id="rId27" Type="http://schemas.openxmlformats.org/officeDocument/2006/relationships/hyperlink" Target="http://www.linkedin.com/in/mfacture" TargetMode="External"/><Relationship Id="rId30" Type="http://schemas.openxmlformats.org/officeDocument/2006/relationships/hyperlink" Target="mailto:mfacture@andrew.cmu.edu" TargetMode="External"/><Relationship Id="rId35" Type="http://schemas.openxmlformats.org/officeDocument/2006/relationships/header" Target="header9.xm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6091</Words>
  <Characters>34725</Characters>
  <Application>Microsoft Office Word</Application>
  <DocSecurity>0</DocSecurity>
  <Lines>289</Lines>
  <Paragraphs>81</Paragraphs>
  <ScaleCrop>false</ScaleCrop>
  <Company/>
  <LinksUpToDate>false</LinksUpToDate>
  <CharactersWithSpaces>40735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2021-05-20T14:18:00Z</dcterms:created>
  <dcterms:modified xsi:type="dcterms:W3CDTF">2021-05-20T14:24:00Z</dcterms:modified>
</cp:coreProperties>
</file>